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F14AA0" w:rsidRPr="001D3232" w:rsidRDefault="00F14AA0" w:rsidP="00F14AA0">
      <w:pPr>
        <w:spacing w:line="276" w:lineRule="auto"/>
        <w:jc w:val="center"/>
        <w:rPr>
          <w:rFonts w:eastAsia="Calibri"/>
          <w:bCs/>
          <w:sz w:val="28"/>
          <w:szCs w:val="28"/>
        </w:rPr>
      </w:pPr>
      <w:r w:rsidRPr="001D3232">
        <w:rPr>
          <w:rFonts w:eastAsia="Calibri"/>
          <w:bCs/>
          <w:sz w:val="28"/>
          <w:szCs w:val="28"/>
        </w:rPr>
        <w:t>МИНИСТЕРСТВО ОБРАЗОВАНИЯ</w:t>
      </w:r>
      <w:r>
        <w:rPr>
          <w:rFonts w:eastAsia="Calibri"/>
          <w:bCs/>
          <w:sz w:val="28"/>
          <w:szCs w:val="28"/>
        </w:rPr>
        <w:t>,</w:t>
      </w:r>
      <w:r w:rsidRPr="001D3232">
        <w:rPr>
          <w:rFonts w:eastAsia="Calibri"/>
          <w:bCs/>
          <w:sz w:val="28"/>
          <w:szCs w:val="28"/>
        </w:rPr>
        <w:t xml:space="preserve"> НАУКИ</w:t>
      </w:r>
      <w:r>
        <w:rPr>
          <w:rFonts w:eastAsia="Calibri"/>
          <w:bCs/>
          <w:sz w:val="28"/>
          <w:szCs w:val="28"/>
        </w:rPr>
        <w:t xml:space="preserve"> И МОЛОДЕЖНОЙ ПОЛИТИКИ</w:t>
      </w:r>
      <w:r w:rsidRPr="001D3232">
        <w:rPr>
          <w:rFonts w:eastAsia="Calibri"/>
          <w:bCs/>
          <w:sz w:val="28"/>
          <w:szCs w:val="28"/>
        </w:rPr>
        <w:t xml:space="preserve"> КРАСНОДАРСКОГО КРАЯ</w:t>
      </w:r>
    </w:p>
    <w:p w:rsidR="00F14AA0" w:rsidRPr="001D3232" w:rsidRDefault="00F14AA0" w:rsidP="00F14AA0">
      <w:pPr>
        <w:spacing w:line="276" w:lineRule="auto"/>
        <w:jc w:val="center"/>
        <w:rPr>
          <w:rFonts w:eastAsia="Calibri"/>
          <w:b/>
          <w:bCs/>
          <w:sz w:val="28"/>
          <w:szCs w:val="28"/>
        </w:rPr>
      </w:pPr>
      <w:r w:rsidRPr="001D3232">
        <w:rPr>
          <w:rFonts w:eastAsia="Calibri"/>
          <w:b/>
          <w:bCs/>
          <w:sz w:val="28"/>
          <w:szCs w:val="28"/>
        </w:rPr>
        <w:t xml:space="preserve">ГОСУДАРСТВЕННОЕ </w:t>
      </w:r>
      <w:r>
        <w:rPr>
          <w:rFonts w:eastAsia="Calibri"/>
          <w:b/>
          <w:bCs/>
          <w:sz w:val="28"/>
          <w:szCs w:val="28"/>
        </w:rPr>
        <w:t>АВТОНОМНОЕ</w:t>
      </w:r>
      <w:r w:rsidRPr="001D3232">
        <w:rPr>
          <w:rFonts w:eastAsia="Calibri"/>
          <w:b/>
          <w:bCs/>
          <w:sz w:val="28"/>
          <w:szCs w:val="28"/>
        </w:rPr>
        <w:t xml:space="preserve"> ПРОФЕССИОНАЛЬНОЕ ОБРАЗОВАТЕЛЬНОЕ УЧРЕЖДЕНИЕ КРАСНОДАРСКОГО КРАЯ</w:t>
      </w:r>
    </w:p>
    <w:p w:rsidR="00F14AA0" w:rsidRPr="001D3232" w:rsidRDefault="00F14AA0" w:rsidP="00F14AA0">
      <w:pPr>
        <w:spacing w:line="276" w:lineRule="auto"/>
        <w:jc w:val="center"/>
        <w:rPr>
          <w:rFonts w:eastAsia="Calibri"/>
          <w:b/>
          <w:bCs/>
          <w:sz w:val="28"/>
          <w:szCs w:val="28"/>
        </w:rPr>
      </w:pPr>
      <w:r w:rsidRPr="001D3232">
        <w:rPr>
          <w:rFonts w:eastAsia="Calibri"/>
          <w:b/>
          <w:bCs/>
          <w:sz w:val="28"/>
          <w:szCs w:val="28"/>
        </w:rPr>
        <w:t>«КРАСНОДАРСКИЙ ГУМАНИТАРНО-ТЕХНОЛОГИЧЕСКИЙ КОЛЛЕДЖ»</w:t>
      </w:r>
    </w:p>
    <w:p w:rsidR="00F14AA0" w:rsidRDefault="00F14AA0" w:rsidP="00F14AA0">
      <w:pPr>
        <w:spacing w:after="200" w:line="276" w:lineRule="auto"/>
        <w:jc w:val="center"/>
        <w:rPr>
          <w:rFonts w:eastAsia="Calibri"/>
          <w:b/>
          <w:bCs/>
          <w:sz w:val="28"/>
          <w:szCs w:val="28"/>
        </w:rPr>
      </w:pPr>
    </w:p>
    <w:p w:rsidR="00F14AA0" w:rsidRDefault="00F14AA0" w:rsidP="00F14AA0">
      <w:pPr>
        <w:spacing w:after="200" w:line="276" w:lineRule="auto"/>
        <w:jc w:val="center"/>
        <w:rPr>
          <w:rFonts w:eastAsia="Calibri"/>
          <w:b/>
          <w:sz w:val="28"/>
          <w:szCs w:val="28"/>
        </w:rPr>
      </w:pPr>
    </w:p>
    <w:p w:rsidR="00F14AA0" w:rsidRDefault="00F14AA0" w:rsidP="00F14AA0">
      <w:pPr>
        <w:spacing w:after="200" w:line="276" w:lineRule="auto"/>
        <w:jc w:val="center"/>
        <w:rPr>
          <w:rFonts w:eastAsia="Calibri"/>
          <w:b/>
          <w:sz w:val="28"/>
          <w:szCs w:val="28"/>
        </w:rPr>
      </w:pPr>
    </w:p>
    <w:p w:rsidR="00F14AA0" w:rsidRDefault="00F14AA0" w:rsidP="00F14AA0">
      <w:pPr>
        <w:spacing w:after="200" w:line="276" w:lineRule="auto"/>
        <w:jc w:val="center"/>
        <w:rPr>
          <w:rFonts w:eastAsia="Calibri"/>
          <w:b/>
          <w:sz w:val="28"/>
          <w:szCs w:val="28"/>
        </w:rPr>
      </w:pPr>
    </w:p>
    <w:p w:rsidR="00F14AA0" w:rsidRDefault="00F14AA0" w:rsidP="00F14AA0">
      <w:pPr>
        <w:spacing w:after="200" w:line="276" w:lineRule="auto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РАБОЧАЯ ПРОГРАММА ПРОФЕССИОНАЛЬНОГО МОДУЛЯ</w:t>
      </w:r>
    </w:p>
    <w:p w:rsidR="00F14AA0" w:rsidRDefault="00F14AA0" w:rsidP="00F14AA0">
      <w:pPr>
        <w:spacing w:after="200" w:line="276" w:lineRule="auto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ПМ.02 Производство рекламной продукции</w:t>
      </w:r>
    </w:p>
    <w:p w:rsidR="00F14AA0" w:rsidRDefault="00F14AA0" w:rsidP="00F14AA0">
      <w:pPr>
        <w:spacing w:after="200" w:line="276" w:lineRule="auto"/>
        <w:jc w:val="center"/>
        <w:rPr>
          <w:rFonts w:eastAsia="Calibri"/>
          <w:b/>
          <w:i/>
          <w:sz w:val="28"/>
          <w:szCs w:val="28"/>
        </w:rPr>
      </w:pPr>
      <w:r>
        <w:rPr>
          <w:rFonts w:eastAsia="Calibri"/>
          <w:b/>
          <w:i/>
          <w:sz w:val="28"/>
          <w:szCs w:val="28"/>
        </w:rPr>
        <w:t xml:space="preserve"> «профессиональный цикл»</w:t>
      </w:r>
    </w:p>
    <w:p w:rsidR="00F14AA0" w:rsidRDefault="00F14AA0" w:rsidP="00F14AA0">
      <w:pPr>
        <w:spacing w:after="200" w:line="276" w:lineRule="auto"/>
        <w:jc w:val="center"/>
        <w:rPr>
          <w:rFonts w:eastAsia="Calibri"/>
          <w:b/>
          <w:i/>
          <w:sz w:val="28"/>
          <w:szCs w:val="28"/>
        </w:rPr>
      </w:pPr>
      <w:r>
        <w:rPr>
          <w:rFonts w:eastAsia="Calibri"/>
          <w:b/>
          <w:i/>
          <w:sz w:val="28"/>
          <w:szCs w:val="28"/>
        </w:rPr>
        <w:t>программы подготовки специалистов среднего звена</w:t>
      </w:r>
    </w:p>
    <w:p w:rsidR="00F14AA0" w:rsidRDefault="00F14AA0" w:rsidP="00F14AA0">
      <w:pPr>
        <w:spacing w:after="200" w:line="276" w:lineRule="auto"/>
        <w:jc w:val="center"/>
        <w:rPr>
          <w:rFonts w:eastAsia="Calibri"/>
          <w:b/>
          <w:i/>
          <w:sz w:val="28"/>
          <w:szCs w:val="28"/>
        </w:rPr>
      </w:pPr>
      <w:r>
        <w:rPr>
          <w:rFonts w:eastAsia="Calibri"/>
          <w:b/>
          <w:i/>
          <w:sz w:val="28"/>
          <w:szCs w:val="28"/>
        </w:rPr>
        <w:t>по специальности 42.02.01 Реклама</w:t>
      </w:r>
    </w:p>
    <w:p w:rsidR="00F14AA0" w:rsidRDefault="00F14AA0" w:rsidP="00F14AA0">
      <w:pPr>
        <w:spacing w:after="200" w:line="276" w:lineRule="auto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bCs/>
          <w:i/>
          <w:sz w:val="28"/>
          <w:szCs w:val="28"/>
        </w:rPr>
        <w:t>Профиль получаемого профессионального образования - гуманитарный</w:t>
      </w:r>
    </w:p>
    <w:p w:rsidR="00F14AA0" w:rsidRDefault="00F14AA0" w:rsidP="00F14AA0">
      <w:pPr>
        <w:spacing w:after="200" w:line="276" w:lineRule="auto"/>
        <w:jc w:val="center"/>
        <w:rPr>
          <w:rFonts w:eastAsia="Calibri"/>
          <w:b/>
          <w:sz w:val="28"/>
          <w:szCs w:val="28"/>
        </w:rPr>
      </w:pPr>
    </w:p>
    <w:p w:rsidR="00F14AA0" w:rsidRDefault="00F14AA0" w:rsidP="00F14AA0">
      <w:pPr>
        <w:spacing w:after="200" w:line="276" w:lineRule="auto"/>
        <w:jc w:val="center"/>
        <w:rPr>
          <w:rFonts w:eastAsia="Calibri"/>
          <w:b/>
          <w:sz w:val="28"/>
          <w:szCs w:val="28"/>
        </w:rPr>
      </w:pPr>
    </w:p>
    <w:p w:rsidR="00F14AA0" w:rsidRDefault="00F14AA0" w:rsidP="00F14AA0">
      <w:pPr>
        <w:spacing w:after="200" w:line="276" w:lineRule="auto"/>
        <w:jc w:val="center"/>
        <w:rPr>
          <w:rFonts w:eastAsia="Calibri"/>
          <w:b/>
          <w:sz w:val="28"/>
          <w:szCs w:val="28"/>
        </w:rPr>
      </w:pPr>
    </w:p>
    <w:p w:rsidR="00F14AA0" w:rsidRDefault="00F14AA0" w:rsidP="00F14AA0">
      <w:pPr>
        <w:spacing w:after="200" w:line="276" w:lineRule="auto"/>
        <w:jc w:val="center"/>
        <w:rPr>
          <w:rFonts w:eastAsia="Calibri"/>
          <w:b/>
          <w:sz w:val="28"/>
          <w:szCs w:val="28"/>
        </w:rPr>
      </w:pPr>
    </w:p>
    <w:p w:rsidR="00F14AA0" w:rsidRDefault="00F14AA0" w:rsidP="00F14AA0">
      <w:pPr>
        <w:spacing w:after="200" w:line="276" w:lineRule="auto"/>
        <w:jc w:val="center"/>
        <w:rPr>
          <w:rFonts w:eastAsia="Calibri"/>
          <w:b/>
          <w:sz w:val="28"/>
          <w:szCs w:val="28"/>
        </w:rPr>
      </w:pPr>
    </w:p>
    <w:p w:rsidR="00F14AA0" w:rsidRDefault="00F14AA0" w:rsidP="00F14AA0">
      <w:pPr>
        <w:spacing w:after="200" w:line="276" w:lineRule="auto"/>
        <w:jc w:val="center"/>
        <w:rPr>
          <w:rFonts w:eastAsia="Calibri"/>
          <w:b/>
          <w:sz w:val="28"/>
          <w:szCs w:val="28"/>
        </w:rPr>
      </w:pPr>
    </w:p>
    <w:p w:rsidR="00F14AA0" w:rsidRDefault="00F14AA0" w:rsidP="00F14AA0">
      <w:pPr>
        <w:spacing w:after="200" w:line="276" w:lineRule="auto"/>
        <w:jc w:val="center"/>
        <w:rPr>
          <w:rFonts w:eastAsia="Calibri"/>
          <w:b/>
          <w:sz w:val="28"/>
          <w:szCs w:val="28"/>
        </w:rPr>
      </w:pPr>
    </w:p>
    <w:p w:rsidR="00F14AA0" w:rsidRDefault="00F14AA0" w:rsidP="00F14AA0">
      <w:pPr>
        <w:spacing w:after="200" w:line="276" w:lineRule="auto"/>
        <w:jc w:val="center"/>
        <w:rPr>
          <w:rFonts w:eastAsia="Calibri"/>
          <w:b/>
          <w:sz w:val="28"/>
          <w:szCs w:val="28"/>
        </w:rPr>
      </w:pPr>
    </w:p>
    <w:p w:rsidR="00F14AA0" w:rsidRDefault="00F14AA0" w:rsidP="00F14AA0">
      <w:pPr>
        <w:spacing w:after="200" w:line="276" w:lineRule="auto"/>
        <w:jc w:val="center"/>
        <w:rPr>
          <w:rFonts w:eastAsia="Calibri"/>
          <w:b/>
          <w:sz w:val="28"/>
          <w:szCs w:val="28"/>
        </w:rPr>
      </w:pPr>
    </w:p>
    <w:p w:rsidR="00F14AA0" w:rsidRDefault="00F14AA0" w:rsidP="00F14AA0">
      <w:pPr>
        <w:spacing w:after="200" w:line="276" w:lineRule="auto"/>
        <w:rPr>
          <w:rFonts w:eastAsia="Calibri"/>
          <w:b/>
          <w:sz w:val="28"/>
          <w:szCs w:val="28"/>
        </w:rPr>
      </w:pPr>
    </w:p>
    <w:p w:rsidR="00F14AA0" w:rsidRDefault="00F14AA0" w:rsidP="00F14AA0">
      <w:pPr>
        <w:spacing w:after="200" w:line="276" w:lineRule="auto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г. Краснодар, 20</w:t>
      </w:r>
      <w:r w:rsidR="00E27B3A">
        <w:rPr>
          <w:rFonts w:eastAsia="Calibri"/>
          <w:b/>
          <w:sz w:val="28"/>
          <w:szCs w:val="28"/>
        </w:rPr>
        <w:t>_</w:t>
      </w:r>
      <w:r>
        <w:rPr>
          <w:rFonts w:eastAsia="Calibri"/>
          <w:b/>
          <w:sz w:val="28"/>
          <w:szCs w:val="28"/>
        </w:rPr>
        <w:t>_</w:t>
      </w:r>
    </w:p>
    <w:p w:rsidR="00F14AA0" w:rsidRDefault="00F14AA0" w:rsidP="00F14AA0">
      <w:pPr>
        <w:spacing w:after="200"/>
        <w:rPr>
          <w:sz w:val="28"/>
          <w:szCs w:val="28"/>
          <w:lang w:eastAsia="ar-SA"/>
        </w:rPr>
      </w:pPr>
    </w:p>
    <w:p w:rsidR="00F14AA0" w:rsidRPr="00F72A94" w:rsidRDefault="00F14AA0" w:rsidP="00F14AA0">
      <w:pPr>
        <w:spacing w:after="200"/>
        <w:rPr>
          <w:sz w:val="28"/>
          <w:szCs w:val="28"/>
          <w:lang w:eastAsia="ar-SA"/>
        </w:rPr>
      </w:pPr>
      <w:r>
        <w:rPr>
          <w:rFonts w:eastAsia="Calibri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C15301" wp14:editId="1A9A28DA">
                <wp:simplePos x="0" y="0"/>
                <wp:positionH relativeFrom="margin">
                  <wp:posOffset>-72390</wp:posOffset>
                </wp:positionH>
                <wp:positionV relativeFrom="paragraph">
                  <wp:posOffset>80010</wp:posOffset>
                </wp:positionV>
                <wp:extent cx="6078220" cy="3590925"/>
                <wp:effectExtent l="0" t="0" r="17780" b="9525"/>
                <wp:wrapSquare wrapText="bothSides"/>
                <wp:docPr id="11" name="Врезка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8220" cy="3590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tbl>
                            <w:tblPr>
                              <w:tblW w:w="9571" w:type="dxa"/>
                              <w:tblInd w:w="108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4787"/>
                              <w:gridCol w:w="4784"/>
                            </w:tblGrid>
                            <w:tr w:rsidR="001D678B">
                              <w:trPr>
                                <w:trHeight w:val="1562"/>
                              </w:trPr>
                              <w:tc>
                                <w:tcPr>
                                  <w:tcW w:w="4786" w:type="dxa"/>
                                  <w:shd w:val="clear" w:color="auto" w:fill="auto"/>
                                </w:tcPr>
                                <w:p w:rsidR="001D678B" w:rsidRDefault="001D678B">
                                  <w:r>
                                    <w:rPr>
                                      <w:rFonts w:eastAsia="Calibri"/>
                                      <w:b/>
                                      <w:sz w:val="28"/>
                                      <w:szCs w:val="28"/>
                                    </w:rPr>
                                    <w:t>СОГЛАСОВАНО</w:t>
                                  </w:r>
                                </w:p>
                                <w:p w:rsidR="001D678B" w:rsidRDefault="001D678B">
                                  <w:r>
                                    <w:rPr>
                                      <w:rFonts w:eastAsia="Calibri"/>
                                      <w:sz w:val="28"/>
                                      <w:szCs w:val="28"/>
                                    </w:rPr>
                                    <w:t>Заместитель директора по НМР</w:t>
                                  </w:r>
                                </w:p>
                                <w:p w:rsidR="001D678B" w:rsidRDefault="001D678B">
                                  <w:r>
                                    <w:rPr>
                                      <w:rFonts w:eastAsia="Calibri"/>
                                      <w:sz w:val="28"/>
                                      <w:szCs w:val="28"/>
                                    </w:rPr>
                                    <w:t xml:space="preserve">ГАПОУ КК КГТК </w:t>
                                  </w:r>
                                </w:p>
                                <w:p w:rsidR="001D678B" w:rsidRDefault="001D678B">
                                  <w:r>
                                    <w:rPr>
                                      <w:rFonts w:eastAsia="Calibri"/>
                                      <w:sz w:val="28"/>
                                      <w:szCs w:val="28"/>
                                    </w:rPr>
                                    <w:t xml:space="preserve">______________ Н.И. </w:t>
                                  </w:r>
                                  <w:proofErr w:type="spellStart"/>
                                  <w:r>
                                    <w:rPr>
                                      <w:rFonts w:eastAsia="Calibri"/>
                                      <w:sz w:val="28"/>
                                      <w:szCs w:val="28"/>
                                    </w:rPr>
                                    <w:t>Тутынина</w:t>
                                  </w:r>
                                  <w:proofErr w:type="spellEnd"/>
                                </w:p>
                                <w:p w:rsidR="001D678B" w:rsidRDefault="001D678B" w:rsidP="00E27B3A">
                                  <w:r>
                                    <w:rPr>
                                      <w:rFonts w:eastAsia="Calibri"/>
                                      <w:sz w:val="28"/>
                                      <w:szCs w:val="28"/>
                                    </w:rPr>
                                    <w:t>«___» _____________ 20</w:t>
                                  </w:r>
                                  <w:r w:rsidR="00E27B3A">
                                    <w:rPr>
                                      <w:rFonts w:eastAsia="Calibri"/>
                                      <w:sz w:val="28"/>
                                      <w:szCs w:val="28"/>
                                    </w:rPr>
                                    <w:t>_</w:t>
                                  </w:r>
                                  <w:r>
                                    <w:rPr>
                                      <w:rFonts w:eastAsia="Calibri"/>
                                      <w:sz w:val="28"/>
                                      <w:szCs w:val="28"/>
                                    </w:rPr>
                                    <w:t>_ г.</w:t>
                                  </w:r>
                                </w:p>
                              </w:tc>
                              <w:tc>
                                <w:tcPr>
                                  <w:tcW w:w="4784" w:type="dxa"/>
                                  <w:shd w:val="clear" w:color="auto" w:fill="auto"/>
                                </w:tcPr>
                                <w:p w:rsidR="001D678B" w:rsidRDefault="001D678B">
                                  <w:pPr>
                                    <w:jc w:val="right"/>
                                  </w:pPr>
                                  <w:r>
                                    <w:rPr>
                                      <w:rFonts w:eastAsia="Calibri"/>
                                      <w:b/>
                                      <w:sz w:val="28"/>
                                      <w:szCs w:val="28"/>
                                    </w:rPr>
                                    <w:t>УТВЕРЖДАЮ</w:t>
                                  </w:r>
                                </w:p>
                                <w:p w:rsidR="001D678B" w:rsidRDefault="001D678B">
                                  <w:pPr>
                                    <w:jc w:val="right"/>
                                  </w:pPr>
                                  <w:r>
                                    <w:rPr>
                                      <w:rFonts w:eastAsia="Calibri"/>
                                      <w:sz w:val="28"/>
                                      <w:szCs w:val="28"/>
                                    </w:rPr>
                                    <w:t>Заместитель директора по УР</w:t>
                                  </w:r>
                                </w:p>
                                <w:p w:rsidR="001D678B" w:rsidRDefault="001D678B">
                                  <w:pPr>
                                    <w:jc w:val="right"/>
                                  </w:pPr>
                                  <w:r>
                                    <w:rPr>
                                      <w:rFonts w:eastAsia="Calibri"/>
                                      <w:sz w:val="28"/>
                                      <w:szCs w:val="28"/>
                                    </w:rPr>
                                    <w:t xml:space="preserve"> ГАПОУ КК КГТК </w:t>
                                  </w:r>
                                </w:p>
                                <w:p w:rsidR="001D678B" w:rsidRDefault="001D678B">
                                  <w:pPr>
                                    <w:jc w:val="right"/>
                                  </w:pPr>
                                  <w:r>
                                    <w:rPr>
                                      <w:rFonts w:eastAsia="Calibri"/>
                                      <w:sz w:val="28"/>
                                      <w:szCs w:val="28"/>
                                    </w:rPr>
                                    <w:t xml:space="preserve">_______________ Г.А. </w:t>
                                  </w:r>
                                  <w:proofErr w:type="spellStart"/>
                                  <w:r>
                                    <w:rPr>
                                      <w:rFonts w:eastAsia="Calibri"/>
                                      <w:sz w:val="28"/>
                                      <w:szCs w:val="28"/>
                                    </w:rPr>
                                    <w:t>Словцова</w:t>
                                  </w:r>
                                  <w:proofErr w:type="spellEnd"/>
                                </w:p>
                                <w:p w:rsidR="001D678B" w:rsidRDefault="001D678B">
                                  <w:pPr>
                                    <w:jc w:val="right"/>
                                  </w:pPr>
                                  <w:r>
                                    <w:rPr>
                                      <w:rFonts w:eastAsia="Calibri"/>
                                      <w:sz w:val="28"/>
                                      <w:szCs w:val="28"/>
                                    </w:rPr>
                                    <w:t>«_____» _______________20</w:t>
                                  </w:r>
                                  <w:r w:rsidR="00E27B3A">
                                    <w:rPr>
                                      <w:rFonts w:eastAsia="Calibri"/>
                                      <w:sz w:val="28"/>
                                      <w:szCs w:val="28"/>
                                    </w:rPr>
                                    <w:t>_</w:t>
                                  </w:r>
                                  <w:r>
                                    <w:rPr>
                                      <w:rFonts w:eastAsia="Calibri"/>
                                      <w:sz w:val="28"/>
                                      <w:szCs w:val="28"/>
                                    </w:rPr>
                                    <w:t>_г.</w:t>
                                  </w:r>
                                </w:p>
                                <w:p w:rsidR="001D678B" w:rsidRDefault="001D678B">
                                  <w:pPr>
                                    <w:jc w:val="right"/>
                                    <w:rPr>
                                      <w:rFonts w:eastAsia="Calibri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1D678B">
                              <w:trPr>
                                <w:trHeight w:val="1414"/>
                              </w:trPr>
                              <w:tc>
                                <w:tcPr>
                                  <w:tcW w:w="4786" w:type="dxa"/>
                                  <w:shd w:val="clear" w:color="auto" w:fill="auto"/>
                                </w:tcPr>
                                <w:p w:rsidR="001D678B" w:rsidRDefault="001D678B">
                                  <w:r>
                                    <w:rPr>
                                      <w:rFonts w:eastAsia="Calibri"/>
                                      <w:b/>
                                      <w:sz w:val="28"/>
                                      <w:szCs w:val="28"/>
                                    </w:rPr>
                                    <w:t>СОГЛАСОВАНО</w:t>
                                  </w:r>
                                </w:p>
                                <w:p w:rsidR="001D678B" w:rsidRDefault="001D678B">
                                  <w:r>
                                    <w:rPr>
                                      <w:rFonts w:eastAsia="Calibri"/>
                                      <w:sz w:val="28"/>
                                      <w:szCs w:val="28"/>
                                    </w:rPr>
                                    <w:t>Директор ООО «</w:t>
                                  </w:r>
                                  <w:proofErr w:type="spellStart"/>
                                  <w:r>
                                    <w:rPr>
                                      <w:rFonts w:eastAsia="Calibri"/>
                                      <w:sz w:val="28"/>
                                      <w:szCs w:val="28"/>
                                    </w:rPr>
                                    <w:t>Интра</w:t>
                                  </w:r>
                                  <w:proofErr w:type="spellEnd"/>
                                  <w:r>
                                    <w:rPr>
                                      <w:rFonts w:eastAsia="Calibri"/>
                                      <w:sz w:val="28"/>
                                      <w:szCs w:val="28"/>
                                    </w:rPr>
                                    <w:t>»</w:t>
                                  </w:r>
                                </w:p>
                                <w:p w:rsidR="001D678B" w:rsidRDefault="001D678B">
                                  <w:r>
                                    <w:rPr>
                                      <w:rFonts w:eastAsia="Calibri"/>
                                      <w:sz w:val="28"/>
                                      <w:szCs w:val="28"/>
                                    </w:rPr>
                                    <w:t xml:space="preserve">______________ </w:t>
                                  </w:r>
                                  <w:r>
                                    <w:rPr>
                                      <w:rFonts w:eastAsia="Calibri"/>
                                      <w:bCs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eastAsia="Calibri"/>
                                      <w:bCs/>
                                      <w:sz w:val="28"/>
                                      <w:szCs w:val="28"/>
                                    </w:rPr>
                                    <w:t>С.П.Уткин</w:t>
                                  </w:r>
                                  <w:proofErr w:type="spellEnd"/>
                                </w:p>
                                <w:p w:rsidR="001D678B" w:rsidRDefault="001D678B">
                                  <w:r>
                                    <w:rPr>
                                      <w:rFonts w:eastAsia="Calibri"/>
                                      <w:sz w:val="28"/>
                                      <w:szCs w:val="28"/>
                                    </w:rPr>
                                    <w:t>«___» _____________ 20</w:t>
                                  </w:r>
                                  <w:r w:rsidR="00E27B3A">
                                    <w:rPr>
                                      <w:rFonts w:eastAsia="Calibri"/>
                                      <w:sz w:val="28"/>
                                      <w:szCs w:val="28"/>
                                    </w:rPr>
                                    <w:t>_</w:t>
                                  </w:r>
                                  <w:r>
                                    <w:rPr>
                                      <w:rFonts w:eastAsia="Calibri"/>
                                      <w:sz w:val="28"/>
                                      <w:szCs w:val="28"/>
                                    </w:rPr>
                                    <w:t>_ г.</w:t>
                                  </w:r>
                                </w:p>
                                <w:p w:rsidR="001D678B" w:rsidRDefault="001D678B">
                                  <w:pPr>
                                    <w:rPr>
                                      <w:rFonts w:eastAsia="Calibri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1D678B" w:rsidRDefault="001D678B">
                                  <w:r>
                                    <w:rPr>
                                      <w:rFonts w:eastAsia="Calibri"/>
                                      <w:b/>
                                      <w:sz w:val="28"/>
                                      <w:szCs w:val="28"/>
                                    </w:rPr>
                                    <w:t>РАССМОТРЕНО</w:t>
                                  </w:r>
                                </w:p>
                                <w:p w:rsidR="001D678B" w:rsidRDefault="001D678B">
                                  <w:r>
                                    <w:rPr>
                                      <w:rFonts w:eastAsia="Calibri"/>
                                      <w:sz w:val="28"/>
                                      <w:szCs w:val="28"/>
                                    </w:rPr>
                                    <w:t xml:space="preserve">на заседании кафедры </w:t>
                                  </w:r>
                                </w:p>
                                <w:p w:rsidR="001D678B" w:rsidRDefault="001D678B">
                                  <w:r>
                                    <w:rPr>
                                      <w:rFonts w:eastAsia="Calibri"/>
                                      <w:sz w:val="28"/>
                                      <w:szCs w:val="28"/>
                                    </w:rPr>
                                    <w:t>программирования и рекламы</w:t>
                                  </w:r>
                                </w:p>
                                <w:p w:rsidR="001D678B" w:rsidRDefault="001D678B">
                                  <w:r>
                                    <w:rPr>
                                      <w:rFonts w:eastAsia="Calibri"/>
                                      <w:sz w:val="28"/>
                                      <w:szCs w:val="28"/>
                                    </w:rPr>
                                    <w:t>Заведующий кафедрой</w:t>
                                  </w:r>
                                </w:p>
                                <w:p w:rsidR="001D678B" w:rsidRDefault="001D678B">
                                  <w:r>
                                    <w:rPr>
                                      <w:rFonts w:eastAsia="Calibri"/>
                                      <w:bCs/>
                                      <w:sz w:val="28"/>
                                      <w:szCs w:val="28"/>
                                    </w:rPr>
                                    <w:t xml:space="preserve">_______________   </w:t>
                                  </w:r>
                                  <w:proofErr w:type="spellStart"/>
                                  <w:r>
                                    <w:rPr>
                                      <w:rFonts w:eastAsia="Calibri"/>
                                      <w:bCs/>
                                      <w:sz w:val="28"/>
                                      <w:szCs w:val="28"/>
                                    </w:rPr>
                                    <w:t>Л.А.Пятовская</w:t>
                                  </w:r>
                                  <w:proofErr w:type="spellEnd"/>
                                  <w:r>
                                    <w:rPr>
                                      <w:rFonts w:eastAsia="Calibri"/>
                                      <w:bCs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</w:p>
                                <w:p w:rsidR="001D678B" w:rsidRDefault="001D678B" w:rsidP="00E27B3A">
                                  <w:r>
                                    <w:rPr>
                                      <w:rFonts w:eastAsia="Calibri"/>
                                      <w:sz w:val="28"/>
                                      <w:szCs w:val="28"/>
                                    </w:rPr>
                                    <w:t>«___» _____________ 20</w:t>
                                  </w:r>
                                  <w:r w:rsidR="00E27B3A">
                                    <w:rPr>
                                      <w:rFonts w:eastAsia="Calibri"/>
                                      <w:sz w:val="28"/>
                                      <w:szCs w:val="28"/>
                                    </w:rPr>
                                    <w:t>_</w:t>
                                  </w:r>
                                  <w:r>
                                    <w:rPr>
                                      <w:rFonts w:eastAsia="Calibri"/>
                                      <w:sz w:val="28"/>
                                      <w:szCs w:val="28"/>
                                    </w:rPr>
                                    <w:t>_ г.</w:t>
                                  </w:r>
                                </w:p>
                              </w:tc>
                              <w:tc>
                                <w:tcPr>
                                  <w:tcW w:w="4784" w:type="dxa"/>
                                  <w:shd w:val="clear" w:color="auto" w:fill="auto"/>
                                </w:tcPr>
                                <w:p w:rsidR="001D678B" w:rsidRDefault="001D678B">
                                  <w:pPr>
                                    <w:jc w:val="right"/>
                                  </w:pPr>
                                  <w:r>
                                    <w:rPr>
                                      <w:rFonts w:eastAsia="Calibri"/>
                                      <w:b/>
                                      <w:sz w:val="28"/>
                                      <w:szCs w:val="28"/>
                                    </w:rPr>
                                    <w:t>ОДОБРЕНО</w:t>
                                  </w:r>
                                </w:p>
                                <w:p w:rsidR="001D678B" w:rsidRDefault="001D678B">
                                  <w:pPr>
                                    <w:jc w:val="right"/>
                                  </w:pPr>
                                  <w:r>
                                    <w:rPr>
                                      <w:rFonts w:eastAsia="Calibri"/>
                                      <w:sz w:val="28"/>
                                      <w:szCs w:val="28"/>
                                    </w:rPr>
                                    <w:t xml:space="preserve">на заседании педагогического совета  </w:t>
                                  </w:r>
                                </w:p>
                                <w:p w:rsidR="001D678B" w:rsidRDefault="001D678B">
                                  <w:pPr>
                                    <w:jc w:val="right"/>
                                  </w:pPr>
                                  <w:r>
                                    <w:rPr>
                                      <w:rFonts w:eastAsia="Calibri"/>
                                      <w:sz w:val="28"/>
                                      <w:szCs w:val="28"/>
                                    </w:rPr>
                                    <w:t xml:space="preserve">протокол № ___ </w:t>
                                  </w:r>
                                </w:p>
                                <w:p w:rsidR="001D678B" w:rsidRDefault="001D678B">
                                  <w:pPr>
                                    <w:jc w:val="right"/>
                                  </w:pPr>
                                  <w:r>
                                    <w:rPr>
                                      <w:rFonts w:eastAsia="Calibri"/>
                                      <w:sz w:val="28"/>
                                      <w:szCs w:val="28"/>
                                    </w:rPr>
                                    <w:t>от «___» _____________ 20</w:t>
                                  </w:r>
                                  <w:r w:rsidR="00E27B3A">
                                    <w:rPr>
                                      <w:rFonts w:eastAsia="Calibri"/>
                                      <w:sz w:val="28"/>
                                      <w:szCs w:val="28"/>
                                    </w:rPr>
                                    <w:t>_</w:t>
                                  </w:r>
                                  <w:r>
                                    <w:rPr>
                                      <w:rFonts w:eastAsia="Calibri"/>
                                      <w:sz w:val="28"/>
                                      <w:szCs w:val="28"/>
                                    </w:rPr>
                                    <w:t>_ г.</w:t>
                                  </w:r>
                                </w:p>
                                <w:p w:rsidR="001D678B" w:rsidRDefault="001D678B">
                                  <w:pPr>
                                    <w:jc w:val="right"/>
                                  </w:pPr>
                                  <w:r>
                                    <w:rPr>
                                      <w:rFonts w:eastAsia="Calibri"/>
                                      <w:sz w:val="28"/>
                                      <w:szCs w:val="28"/>
                                    </w:rPr>
                                    <w:t>Секретарь___________ И.А. Руденко</w:t>
                                  </w:r>
                                </w:p>
                                <w:p w:rsidR="001D678B" w:rsidRDefault="001D678B">
                                  <w:pPr>
                                    <w:jc w:val="right"/>
                                    <w:rPr>
                                      <w:rFonts w:eastAsia="Calibri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D678B" w:rsidRDefault="001D678B" w:rsidP="00F14AA0">
                            <w:pPr>
                              <w:pStyle w:val="af3"/>
                            </w:pP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C15301" id="Врезка3" o:spid="_x0000_s1026" style="position:absolute;margin-left:-5.7pt;margin-top:6.3pt;width:478.6pt;height:282.75pt;z-index:25165926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" filled="f" stroked="f">
                <v:textbox inset="0,0,0,0">
                  <w:txbxContent>
                    <w:tbl>
                      <w:tblPr>
                        <w:tblW w:w="9571" w:type="dxa"/>
                        <w:tblInd w:w="108" w:type="dxa"/>
                        <w:tblLook w:val="04A0" w:firstRow="1" w:lastRow="0" w:firstColumn="1" w:lastColumn="0" w:noHBand="0" w:noVBand="1"/>
                      </w:tblPr>
                      <w:tblGrid>
                        <w:gridCol w:w="4787"/>
                        <w:gridCol w:w="4784"/>
                      </w:tblGrid>
                      <w:tr w:rsidR="001D678B">
                        <w:trPr>
                          <w:trHeight w:val="1562"/>
                        </w:trPr>
                        <w:tc>
                          <w:tcPr>
                            <w:tcW w:w="4786" w:type="dxa"/>
                            <w:shd w:val="clear" w:color="auto" w:fill="auto"/>
                          </w:tcPr>
                          <w:p w:rsidR="001D678B" w:rsidRDefault="001D678B">
                            <w:r>
                              <w:rPr>
                                <w:rFonts w:eastAsia="Calibri"/>
                                <w:b/>
                                <w:sz w:val="28"/>
                                <w:szCs w:val="28"/>
                              </w:rPr>
                              <w:t>СОГЛАСОВАНО</w:t>
                            </w:r>
                          </w:p>
                          <w:p w:rsidR="001D678B" w:rsidRDefault="001D678B">
                            <w:r>
                              <w:rPr>
                                <w:rFonts w:eastAsia="Calibri"/>
                                <w:sz w:val="28"/>
                                <w:szCs w:val="28"/>
                              </w:rPr>
                              <w:t>Заместитель директора по НМР</w:t>
                            </w:r>
                          </w:p>
                          <w:p w:rsidR="001D678B" w:rsidRDefault="001D678B">
                            <w:r>
                              <w:rPr>
                                <w:rFonts w:eastAsia="Calibri"/>
                                <w:sz w:val="28"/>
                                <w:szCs w:val="28"/>
                              </w:rPr>
                              <w:t xml:space="preserve">ГАПОУ КК КГТК </w:t>
                            </w:r>
                          </w:p>
                          <w:p w:rsidR="001D678B" w:rsidRDefault="001D678B">
                            <w:r>
                              <w:rPr>
                                <w:rFonts w:eastAsia="Calibri"/>
                                <w:sz w:val="28"/>
                                <w:szCs w:val="28"/>
                              </w:rPr>
                              <w:t xml:space="preserve">______________ Н.И. </w:t>
                            </w:r>
                            <w:proofErr w:type="spellStart"/>
                            <w:r>
                              <w:rPr>
                                <w:rFonts w:eastAsia="Calibri"/>
                                <w:sz w:val="28"/>
                                <w:szCs w:val="28"/>
                              </w:rPr>
                              <w:t>Тутынина</w:t>
                            </w:r>
                            <w:proofErr w:type="spellEnd"/>
                          </w:p>
                          <w:p w:rsidR="001D678B" w:rsidRDefault="001D678B" w:rsidP="00E27B3A">
                            <w:r>
                              <w:rPr>
                                <w:rFonts w:eastAsia="Calibri"/>
                                <w:sz w:val="28"/>
                                <w:szCs w:val="28"/>
                              </w:rPr>
                              <w:t>«___» _____________ 20</w:t>
                            </w:r>
                            <w:r w:rsidR="00E27B3A">
                              <w:rPr>
                                <w:rFonts w:eastAsia="Calibri"/>
                                <w:sz w:val="28"/>
                                <w:szCs w:val="28"/>
                              </w:rPr>
                              <w:t>_</w:t>
                            </w:r>
                            <w:r>
                              <w:rPr>
                                <w:rFonts w:eastAsia="Calibri"/>
                                <w:sz w:val="28"/>
                                <w:szCs w:val="28"/>
                              </w:rPr>
                              <w:t>_ г.</w:t>
                            </w:r>
                          </w:p>
                        </w:tc>
                        <w:tc>
                          <w:tcPr>
                            <w:tcW w:w="4784" w:type="dxa"/>
                            <w:shd w:val="clear" w:color="auto" w:fill="auto"/>
                          </w:tcPr>
                          <w:p w:rsidR="001D678B" w:rsidRDefault="001D678B">
                            <w:pPr>
                              <w:jc w:val="right"/>
                            </w:pPr>
                            <w:r>
                              <w:rPr>
                                <w:rFonts w:eastAsia="Calibri"/>
                                <w:b/>
                                <w:sz w:val="28"/>
                                <w:szCs w:val="28"/>
                              </w:rPr>
                              <w:t>УТВЕРЖДАЮ</w:t>
                            </w:r>
                          </w:p>
                          <w:p w:rsidR="001D678B" w:rsidRDefault="001D678B">
                            <w:pPr>
                              <w:jc w:val="right"/>
                            </w:pPr>
                            <w:r>
                              <w:rPr>
                                <w:rFonts w:eastAsia="Calibri"/>
                                <w:sz w:val="28"/>
                                <w:szCs w:val="28"/>
                              </w:rPr>
                              <w:t>Заместитель директора по УР</w:t>
                            </w:r>
                          </w:p>
                          <w:p w:rsidR="001D678B" w:rsidRDefault="001D678B">
                            <w:pPr>
                              <w:jc w:val="right"/>
                            </w:pPr>
                            <w:r>
                              <w:rPr>
                                <w:rFonts w:eastAsia="Calibri"/>
                                <w:sz w:val="28"/>
                                <w:szCs w:val="28"/>
                              </w:rPr>
                              <w:t xml:space="preserve"> ГАПОУ КК КГТК </w:t>
                            </w:r>
                          </w:p>
                          <w:p w:rsidR="001D678B" w:rsidRDefault="001D678B">
                            <w:pPr>
                              <w:jc w:val="right"/>
                            </w:pPr>
                            <w:r>
                              <w:rPr>
                                <w:rFonts w:eastAsia="Calibri"/>
                                <w:sz w:val="28"/>
                                <w:szCs w:val="28"/>
                              </w:rPr>
                              <w:t xml:space="preserve">_______________ Г.А. </w:t>
                            </w:r>
                            <w:proofErr w:type="spellStart"/>
                            <w:r>
                              <w:rPr>
                                <w:rFonts w:eastAsia="Calibri"/>
                                <w:sz w:val="28"/>
                                <w:szCs w:val="28"/>
                              </w:rPr>
                              <w:t>Словцова</w:t>
                            </w:r>
                            <w:proofErr w:type="spellEnd"/>
                          </w:p>
                          <w:p w:rsidR="001D678B" w:rsidRDefault="001D678B">
                            <w:pPr>
                              <w:jc w:val="right"/>
                            </w:pPr>
                            <w:r>
                              <w:rPr>
                                <w:rFonts w:eastAsia="Calibri"/>
                                <w:sz w:val="28"/>
                                <w:szCs w:val="28"/>
                              </w:rPr>
                              <w:t>«_____» _______________20</w:t>
                            </w:r>
                            <w:r w:rsidR="00E27B3A">
                              <w:rPr>
                                <w:rFonts w:eastAsia="Calibri"/>
                                <w:sz w:val="28"/>
                                <w:szCs w:val="28"/>
                              </w:rPr>
                              <w:t>_</w:t>
                            </w:r>
                            <w:r>
                              <w:rPr>
                                <w:rFonts w:eastAsia="Calibri"/>
                                <w:sz w:val="28"/>
                                <w:szCs w:val="28"/>
                              </w:rPr>
                              <w:t>_г.</w:t>
                            </w:r>
                          </w:p>
                          <w:p w:rsidR="001D678B" w:rsidRDefault="001D678B">
                            <w:pPr>
                              <w:jc w:val="right"/>
                              <w:rPr>
                                <w:rFonts w:eastAsia="Calibri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1D678B">
                        <w:trPr>
                          <w:trHeight w:val="1414"/>
                        </w:trPr>
                        <w:tc>
                          <w:tcPr>
                            <w:tcW w:w="4786" w:type="dxa"/>
                            <w:shd w:val="clear" w:color="auto" w:fill="auto"/>
                          </w:tcPr>
                          <w:p w:rsidR="001D678B" w:rsidRDefault="001D678B">
                            <w:r>
                              <w:rPr>
                                <w:rFonts w:eastAsia="Calibri"/>
                                <w:b/>
                                <w:sz w:val="28"/>
                                <w:szCs w:val="28"/>
                              </w:rPr>
                              <w:t>СОГЛАСОВАНО</w:t>
                            </w:r>
                          </w:p>
                          <w:p w:rsidR="001D678B" w:rsidRDefault="001D678B">
                            <w:r>
                              <w:rPr>
                                <w:rFonts w:eastAsia="Calibri"/>
                                <w:sz w:val="28"/>
                                <w:szCs w:val="28"/>
                              </w:rPr>
                              <w:t>Директор ООО «</w:t>
                            </w:r>
                            <w:proofErr w:type="spellStart"/>
                            <w:r>
                              <w:rPr>
                                <w:rFonts w:eastAsia="Calibri"/>
                                <w:sz w:val="28"/>
                                <w:szCs w:val="28"/>
                              </w:rPr>
                              <w:t>Интра</w:t>
                            </w:r>
                            <w:proofErr w:type="spellEnd"/>
                            <w:r>
                              <w:rPr>
                                <w:rFonts w:eastAsia="Calibri"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  <w:p w:rsidR="001D678B" w:rsidRDefault="001D678B">
                            <w:r>
                              <w:rPr>
                                <w:rFonts w:eastAsia="Calibri"/>
                                <w:sz w:val="28"/>
                                <w:szCs w:val="28"/>
                              </w:rPr>
                              <w:t xml:space="preserve">______________ </w:t>
                            </w:r>
                            <w:r>
                              <w:rPr>
                                <w:rFonts w:eastAsia="Calibri"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eastAsia="Calibri"/>
                                <w:bCs/>
                                <w:sz w:val="28"/>
                                <w:szCs w:val="28"/>
                              </w:rPr>
                              <w:t>С.П.Уткин</w:t>
                            </w:r>
                            <w:proofErr w:type="spellEnd"/>
                          </w:p>
                          <w:p w:rsidR="001D678B" w:rsidRDefault="001D678B">
                            <w:r>
                              <w:rPr>
                                <w:rFonts w:eastAsia="Calibri"/>
                                <w:sz w:val="28"/>
                                <w:szCs w:val="28"/>
                              </w:rPr>
                              <w:t>«___» _____________ 20</w:t>
                            </w:r>
                            <w:r w:rsidR="00E27B3A">
                              <w:rPr>
                                <w:rFonts w:eastAsia="Calibri"/>
                                <w:sz w:val="28"/>
                                <w:szCs w:val="28"/>
                              </w:rPr>
                              <w:t>_</w:t>
                            </w:r>
                            <w:r>
                              <w:rPr>
                                <w:rFonts w:eastAsia="Calibri"/>
                                <w:sz w:val="28"/>
                                <w:szCs w:val="28"/>
                              </w:rPr>
                              <w:t>_ г.</w:t>
                            </w:r>
                          </w:p>
                          <w:p w:rsidR="001D678B" w:rsidRDefault="001D678B">
                            <w:pPr>
                              <w:rPr>
                                <w:rFonts w:eastAsia="Calibr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D678B" w:rsidRDefault="001D678B">
                            <w:r>
                              <w:rPr>
                                <w:rFonts w:eastAsia="Calibri"/>
                                <w:b/>
                                <w:sz w:val="28"/>
                                <w:szCs w:val="28"/>
                              </w:rPr>
                              <w:t>РАССМОТРЕНО</w:t>
                            </w:r>
                          </w:p>
                          <w:p w:rsidR="001D678B" w:rsidRDefault="001D678B">
                            <w:r>
                              <w:rPr>
                                <w:rFonts w:eastAsia="Calibri"/>
                                <w:sz w:val="28"/>
                                <w:szCs w:val="28"/>
                              </w:rPr>
                              <w:t xml:space="preserve">на заседании кафедры </w:t>
                            </w:r>
                          </w:p>
                          <w:p w:rsidR="001D678B" w:rsidRDefault="001D678B">
                            <w:r>
                              <w:rPr>
                                <w:rFonts w:eastAsia="Calibri"/>
                                <w:sz w:val="28"/>
                                <w:szCs w:val="28"/>
                              </w:rPr>
                              <w:t>программирования и рекламы</w:t>
                            </w:r>
                          </w:p>
                          <w:p w:rsidR="001D678B" w:rsidRDefault="001D678B">
                            <w:r>
                              <w:rPr>
                                <w:rFonts w:eastAsia="Calibri"/>
                                <w:sz w:val="28"/>
                                <w:szCs w:val="28"/>
                              </w:rPr>
                              <w:t>Заведующий кафедрой</w:t>
                            </w:r>
                          </w:p>
                          <w:p w:rsidR="001D678B" w:rsidRDefault="001D678B">
                            <w:r>
                              <w:rPr>
                                <w:rFonts w:eastAsia="Calibri"/>
                                <w:bCs/>
                                <w:sz w:val="28"/>
                                <w:szCs w:val="28"/>
                              </w:rPr>
                              <w:t xml:space="preserve">_______________   </w:t>
                            </w:r>
                            <w:proofErr w:type="spellStart"/>
                            <w:r>
                              <w:rPr>
                                <w:rFonts w:eastAsia="Calibri"/>
                                <w:bCs/>
                                <w:sz w:val="28"/>
                                <w:szCs w:val="28"/>
                              </w:rPr>
                              <w:t>Л.А.Пятовская</w:t>
                            </w:r>
                            <w:proofErr w:type="spellEnd"/>
                            <w:r>
                              <w:rPr>
                                <w:rFonts w:eastAsia="Calibri"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1D678B" w:rsidRDefault="001D678B" w:rsidP="00E27B3A">
                            <w:r>
                              <w:rPr>
                                <w:rFonts w:eastAsia="Calibri"/>
                                <w:sz w:val="28"/>
                                <w:szCs w:val="28"/>
                              </w:rPr>
                              <w:t>«___» _____________ 20</w:t>
                            </w:r>
                            <w:r w:rsidR="00E27B3A">
                              <w:rPr>
                                <w:rFonts w:eastAsia="Calibri"/>
                                <w:sz w:val="28"/>
                                <w:szCs w:val="28"/>
                              </w:rPr>
                              <w:t>_</w:t>
                            </w:r>
                            <w:r>
                              <w:rPr>
                                <w:rFonts w:eastAsia="Calibri"/>
                                <w:sz w:val="28"/>
                                <w:szCs w:val="28"/>
                              </w:rPr>
                              <w:t>_ г.</w:t>
                            </w:r>
                          </w:p>
                        </w:tc>
                        <w:tc>
                          <w:tcPr>
                            <w:tcW w:w="4784" w:type="dxa"/>
                            <w:shd w:val="clear" w:color="auto" w:fill="auto"/>
                          </w:tcPr>
                          <w:p w:rsidR="001D678B" w:rsidRDefault="001D678B">
                            <w:pPr>
                              <w:jc w:val="right"/>
                            </w:pPr>
                            <w:r>
                              <w:rPr>
                                <w:rFonts w:eastAsia="Calibri"/>
                                <w:b/>
                                <w:sz w:val="28"/>
                                <w:szCs w:val="28"/>
                              </w:rPr>
                              <w:t>ОДОБРЕНО</w:t>
                            </w:r>
                          </w:p>
                          <w:p w:rsidR="001D678B" w:rsidRDefault="001D678B">
                            <w:pPr>
                              <w:jc w:val="right"/>
                            </w:pPr>
                            <w:r>
                              <w:rPr>
                                <w:rFonts w:eastAsia="Calibri"/>
                                <w:sz w:val="28"/>
                                <w:szCs w:val="28"/>
                              </w:rPr>
                              <w:t xml:space="preserve">на заседании педагогического совета  </w:t>
                            </w:r>
                          </w:p>
                          <w:p w:rsidR="001D678B" w:rsidRDefault="001D678B">
                            <w:pPr>
                              <w:jc w:val="right"/>
                            </w:pPr>
                            <w:r>
                              <w:rPr>
                                <w:rFonts w:eastAsia="Calibri"/>
                                <w:sz w:val="28"/>
                                <w:szCs w:val="28"/>
                              </w:rPr>
                              <w:t xml:space="preserve">протокол № ___ </w:t>
                            </w:r>
                          </w:p>
                          <w:p w:rsidR="001D678B" w:rsidRDefault="001D678B">
                            <w:pPr>
                              <w:jc w:val="right"/>
                            </w:pPr>
                            <w:r>
                              <w:rPr>
                                <w:rFonts w:eastAsia="Calibri"/>
                                <w:sz w:val="28"/>
                                <w:szCs w:val="28"/>
                              </w:rPr>
                              <w:t>от «___» _____________ 20</w:t>
                            </w:r>
                            <w:r w:rsidR="00E27B3A">
                              <w:rPr>
                                <w:rFonts w:eastAsia="Calibri"/>
                                <w:sz w:val="28"/>
                                <w:szCs w:val="28"/>
                              </w:rPr>
                              <w:t>_</w:t>
                            </w:r>
                            <w:r>
                              <w:rPr>
                                <w:rFonts w:eastAsia="Calibri"/>
                                <w:sz w:val="28"/>
                                <w:szCs w:val="28"/>
                              </w:rPr>
                              <w:t>_ г.</w:t>
                            </w:r>
                          </w:p>
                          <w:p w:rsidR="001D678B" w:rsidRDefault="001D678B">
                            <w:pPr>
                              <w:jc w:val="right"/>
                            </w:pPr>
                            <w:r>
                              <w:rPr>
                                <w:rFonts w:eastAsia="Calibri"/>
                                <w:sz w:val="28"/>
                                <w:szCs w:val="28"/>
                              </w:rPr>
                              <w:t>Секретарь___________ И.А. Руденко</w:t>
                            </w:r>
                          </w:p>
                          <w:p w:rsidR="001D678B" w:rsidRDefault="001D678B">
                            <w:pPr>
                              <w:jc w:val="right"/>
                              <w:rPr>
                                <w:rFonts w:eastAsia="Calibr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</w:tbl>
                    <w:p w:rsidR="001D678B" w:rsidRDefault="001D678B" w:rsidP="00F14AA0">
                      <w:pPr>
                        <w:pStyle w:val="af3"/>
                      </w:pP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p w:rsidR="00F14AA0" w:rsidRDefault="00F14AA0" w:rsidP="00F14AA0">
      <w:pPr>
        <w:spacing w:after="200" w:line="276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</w:t>
      </w:r>
    </w:p>
    <w:p w:rsidR="00F14AA0" w:rsidRDefault="00F14AA0" w:rsidP="00F14AA0">
      <w:pPr>
        <w:spacing w:after="200" w:line="276" w:lineRule="auto"/>
        <w:jc w:val="both"/>
        <w:rPr>
          <w:rFonts w:eastAsia="Calibri"/>
          <w:sz w:val="28"/>
          <w:szCs w:val="28"/>
        </w:rPr>
      </w:pPr>
    </w:p>
    <w:p w:rsidR="00F14AA0" w:rsidRDefault="00F14AA0" w:rsidP="00F14AA0">
      <w:pPr>
        <w:spacing w:after="200" w:line="276" w:lineRule="auto"/>
        <w:jc w:val="both"/>
        <w:rPr>
          <w:rFonts w:eastAsia="Calibri"/>
          <w:sz w:val="28"/>
          <w:szCs w:val="28"/>
        </w:rPr>
      </w:pPr>
    </w:p>
    <w:p w:rsidR="00F14AA0" w:rsidRDefault="00F14AA0" w:rsidP="00F14AA0">
      <w:pPr>
        <w:spacing w:after="200" w:line="276" w:lineRule="auto"/>
        <w:jc w:val="both"/>
        <w:rPr>
          <w:rFonts w:eastAsia="Calibri"/>
          <w:sz w:val="28"/>
          <w:szCs w:val="28"/>
        </w:rPr>
      </w:pPr>
    </w:p>
    <w:p w:rsidR="00F14AA0" w:rsidRDefault="00F14AA0" w:rsidP="00F14AA0">
      <w:pPr>
        <w:spacing w:after="200" w:line="276" w:lineRule="auto"/>
        <w:jc w:val="both"/>
        <w:rPr>
          <w:rFonts w:eastAsia="Calibri"/>
          <w:sz w:val="28"/>
          <w:szCs w:val="28"/>
        </w:rPr>
      </w:pPr>
    </w:p>
    <w:p w:rsidR="00F14AA0" w:rsidRDefault="00F14AA0" w:rsidP="00F14AA0">
      <w:pPr>
        <w:spacing w:after="200" w:line="276" w:lineRule="auto"/>
        <w:jc w:val="both"/>
        <w:rPr>
          <w:rFonts w:eastAsia="Calibri"/>
          <w:sz w:val="28"/>
          <w:szCs w:val="28"/>
        </w:rPr>
      </w:pPr>
    </w:p>
    <w:p w:rsidR="00F14AA0" w:rsidRDefault="00F14AA0" w:rsidP="00F14AA0">
      <w:pPr>
        <w:spacing w:after="200" w:line="276" w:lineRule="auto"/>
        <w:jc w:val="both"/>
        <w:rPr>
          <w:rFonts w:eastAsia="Calibri"/>
          <w:sz w:val="28"/>
          <w:szCs w:val="28"/>
        </w:rPr>
      </w:pPr>
    </w:p>
    <w:p w:rsidR="00F14AA0" w:rsidRDefault="00F14AA0" w:rsidP="00F14AA0">
      <w:pPr>
        <w:spacing w:after="200" w:line="276" w:lineRule="auto"/>
        <w:jc w:val="both"/>
        <w:rPr>
          <w:rFonts w:eastAsia="Calibri"/>
          <w:sz w:val="28"/>
          <w:szCs w:val="28"/>
        </w:rPr>
      </w:pPr>
    </w:p>
    <w:p w:rsidR="00F14AA0" w:rsidRDefault="00F14AA0" w:rsidP="00F14AA0">
      <w:pPr>
        <w:spacing w:after="200" w:line="276" w:lineRule="auto"/>
        <w:jc w:val="both"/>
        <w:rPr>
          <w:rFonts w:eastAsia="Calibri"/>
          <w:sz w:val="28"/>
          <w:szCs w:val="28"/>
        </w:rPr>
      </w:pPr>
    </w:p>
    <w:p w:rsidR="00F14AA0" w:rsidRDefault="00F14AA0" w:rsidP="00F14AA0">
      <w:pPr>
        <w:spacing w:after="200" w:line="276" w:lineRule="auto"/>
        <w:jc w:val="both"/>
        <w:rPr>
          <w:rFonts w:eastAsia="Calibri"/>
          <w:sz w:val="28"/>
          <w:szCs w:val="28"/>
        </w:rPr>
      </w:pPr>
    </w:p>
    <w:p w:rsidR="00F14AA0" w:rsidRPr="00EB4AA9" w:rsidRDefault="00F14AA0" w:rsidP="00F14AA0">
      <w:pPr>
        <w:spacing w:after="200" w:line="276" w:lineRule="auto"/>
        <w:jc w:val="both"/>
        <w:rPr>
          <w:rFonts w:eastAsia="Calibri"/>
          <w:sz w:val="28"/>
          <w:szCs w:val="28"/>
        </w:rPr>
      </w:pPr>
      <w:r w:rsidRPr="00EB4AA9">
        <w:rPr>
          <w:rFonts w:eastAsia="Calibri"/>
          <w:sz w:val="28"/>
          <w:szCs w:val="28"/>
        </w:rPr>
        <w:t>Рабочая программа разработана на основе Федерального государственного стандарта среднего профессионального образования по специальности 42.02.01 Реклама, утвержденной приказом Министерства образования и науки РФ от 12.05.2014 г.  № 510, регистрация Минюст (№ 32859, 26.06.2014 г.), гуманитарного профиля, укрупненная группа 42.00.00 «Средства массовой информации и информационно-библиотечное де</w:t>
      </w:r>
      <w:r>
        <w:rPr>
          <w:rFonts w:eastAsia="Calibri"/>
          <w:sz w:val="28"/>
          <w:szCs w:val="28"/>
        </w:rPr>
        <w:t xml:space="preserve">ло», рабочего учебного плана № </w:t>
      </w:r>
      <w:r w:rsidR="002029FD" w:rsidRPr="002029FD">
        <w:rPr>
          <w:rFonts w:eastAsia="Calibri"/>
          <w:sz w:val="28"/>
          <w:szCs w:val="28"/>
        </w:rPr>
        <w:t>116</w:t>
      </w:r>
      <w:r w:rsidRPr="002029FD">
        <w:rPr>
          <w:rFonts w:eastAsia="Calibri"/>
          <w:sz w:val="28"/>
          <w:szCs w:val="28"/>
        </w:rPr>
        <w:t xml:space="preserve">, утвержденного </w:t>
      </w:r>
      <w:r w:rsidR="002029FD" w:rsidRPr="002029FD">
        <w:rPr>
          <w:rFonts w:eastAsia="Calibri"/>
          <w:sz w:val="28"/>
          <w:szCs w:val="28"/>
        </w:rPr>
        <w:t>08</w:t>
      </w:r>
      <w:r w:rsidRPr="002029FD">
        <w:rPr>
          <w:rFonts w:eastAsia="Calibri"/>
          <w:sz w:val="28"/>
          <w:szCs w:val="28"/>
        </w:rPr>
        <w:t>.0</w:t>
      </w:r>
      <w:r w:rsidR="002029FD" w:rsidRPr="002029FD">
        <w:rPr>
          <w:rFonts w:eastAsia="Calibri"/>
          <w:sz w:val="28"/>
          <w:szCs w:val="28"/>
        </w:rPr>
        <w:t>4</w:t>
      </w:r>
      <w:r w:rsidRPr="002029FD">
        <w:rPr>
          <w:rFonts w:eastAsia="Calibri"/>
          <w:sz w:val="28"/>
          <w:szCs w:val="28"/>
        </w:rPr>
        <w:t>.201</w:t>
      </w:r>
      <w:r w:rsidR="002029FD" w:rsidRPr="002029FD">
        <w:rPr>
          <w:rFonts w:eastAsia="Calibri"/>
          <w:sz w:val="28"/>
          <w:szCs w:val="28"/>
        </w:rPr>
        <w:t>9</w:t>
      </w:r>
      <w:r w:rsidRPr="002029FD">
        <w:rPr>
          <w:rFonts w:eastAsia="Calibri"/>
          <w:sz w:val="28"/>
          <w:szCs w:val="28"/>
        </w:rPr>
        <w:t xml:space="preserve"> г</w:t>
      </w:r>
      <w:bookmarkStart w:id="0" w:name="_GoBack"/>
      <w:bookmarkEnd w:id="0"/>
      <w:r w:rsidRPr="002029FD">
        <w:rPr>
          <w:rFonts w:eastAsia="Calibri"/>
          <w:sz w:val="28"/>
          <w:szCs w:val="28"/>
        </w:rPr>
        <w:t>.</w:t>
      </w:r>
    </w:p>
    <w:p w:rsidR="00F14AA0" w:rsidRPr="00AD1224" w:rsidRDefault="00F14AA0" w:rsidP="00F14AA0">
      <w:pPr>
        <w:spacing w:after="200" w:line="276" w:lineRule="auto"/>
        <w:jc w:val="both"/>
        <w:rPr>
          <w:rFonts w:eastAsia="Calibri"/>
          <w:color w:val="FF0000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Организация-разработчик: ГАПОУ КК КГТК </w:t>
      </w:r>
    </w:p>
    <w:tbl>
      <w:tblPr>
        <w:tblW w:w="9497" w:type="dxa"/>
        <w:tblInd w:w="-175" w:type="dxa"/>
        <w:tblLook w:val="04A0" w:firstRow="1" w:lastRow="0" w:firstColumn="1" w:lastColumn="0" w:noHBand="0" w:noVBand="1"/>
      </w:tblPr>
      <w:tblGrid>
        <w:gridCol w:w="5835"/>
        <w:gridCol w:w="3662"/>
      </w:tblGrid>
      <w:tr w:rsidR="00F14AA0" w:rsidTr="00F14AA0">
        <w:tc>
          <w:tcPr>
            <w:tcW w:w="5835" w:type="dxa"/>
            <w:shd w:val="clear" w:color="auto" w:fill="auto"/>
          </w:tcPr>
          <w:p w:rsidR="00F14AA0" w:rsidRDefault="00F14AA0" w:rsidP="00F14AA0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Разработчик: К.Е. Лысенко, преподаватель     ГАПОУ КК КГТК</w:t>
            </w:r>
          </w:p>
        </w:tc>
        <w:tc>
          <w:tcPr>
            <w:tcW w:w="3662" w:type="dxa"/>
            <w:shd w:val="clear" w:color="auto" w:fill="auto"/>
          </w:tcPr>
          <w:p w:rsidR="00F14AA0" w:rsidRDefault="00F14AA0" w:rsidP="00F14AA0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          </w:t>
            </w:r>
          </w:p>
          <w:p w:rsidR="00F14AA0" w:rsidRDefault="00F14AA0" w:rsidP="00F14AA0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____________</w:t>
            </w:r>
          </w:p>
          <w:p w:rsidR="00F14AA0" w:rsidRDefault="00F14AA0" w:rsidP="00F14AA0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(подпись)</w:t>
            </w:r>
          </w:p>
        </w:tc>
      </w:tr>
      <w:tr w:rsidR="00F14AA0" w:rsidTr="00F14AA0">
        <w:tc>
          <w:tcPr>
            <w:tcW w:w="5835" w:type="dxa"/>
            <w:shd w:val="clear" w:color="auto" w:fill="auto"/>
          </w:tcPr>
          <w:p w:rsidR="00F14AA0" w:rsidRDefault="00F14AA0" w:rsidP="00F14AA0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Рецензенты:</w:t>
            </w:r>
          </w:p>
          <w:p w:rsidR="00F14AA0" w:rsidRDefault="00F14AA0" w:rsidP="00F14AA0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F14AA0" w:rsidRDefault="00F14AA0" w:rsidP="00F14AA0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Ю.В. </w:t>
            </w:r>
            <w:proofErr w:type="spellStart"/>
            <w:r>
              <w:rPr>
                <w:rFonts w:eastAsia="Calibri"/>
                <w:sz w:val="28"/>
                <w:szCs w:val="28"/>
              </w:rPr>
              <w:t>Пидшморга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, к. культурологии, ассистент кафедры философии, психологии и педагогики ФГБОУ ВО </w:t>
            </w:r>
            <w:proofErr w:type="spellStart"/>
            <w:r>
              <w:rPr>
                <w:rFonts w:eastAsia="Calibri"/>
                <w:sz w:val="28"/>
                <w:szCs w:val="28"/>
              </w:rPr>
              <w:t>КубГМУ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Минздрава России, квалификация по диплому - специалист по рекламе</w:t>
            </w:r>
          </w:p>
          <w:p w:rsidR="00F14AA0" w:rsidRDefault="00F14AA0" w:rsidP="00F14AA0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662" w:type="dxa"/>
            <w:shd w:val="clear" w:color="auto" w:fill="auto"/>
          </w:tcPr>
          <w:p w:rsidR="00F14AA0" w:rsidRDefault="00F14AA0" w:rsidP="00F14AA0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           </w:t>
            </w:r>
          </w:p>
          <w:p w:rsidR="00F14AA0" w:rsidRDefault="00F14AA0" w:rsidP="00F14AA0">
            <w:pPr>
              <w:rPr>
                <w:rFonts w:eastAsia="Calibri"/>
                <w:sz w:val="28"/>
                <w:szCs w:val="28"/>
              </w:rPr>
            </w:pPr>
          </w:p>
          <w:p w:rsidR="00F14AA0" w:rsidRDefault="00F14AA0" w:rsidP="00F14AA0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</w:t>
            </w:r>
          </w:p>
          <w:p w:rsidR="00F14AA0" w:rsidRDefault="00F14AA0" w:rsidP="00F14AA0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____________</w:t>
            </w:r>
          </w:p>
          <w:p w:rsidR="00F14AA0" w:rsidRDefault="00F14AA0" w:rsidP="00F14AA0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(подпись)</w:t>
            </w:r>
          </w:p>
        </w:tc>
      </w:tr>
      <w:tr w:rsidR="00F14AA0" w:rsidTr="00F14AA0">
        <w:tc>
          <w:tcPr>
            <w:tcW w:w="5835" w:type="dxa"/>
            <w:shd w:val="clear" w:color="auto" w:fill="auto"/>
          </w:tcPr>
          <w:p w:rsidR="00F14AA0" w:rsidRDefault="00F14AA0" w:rsidP="00F14AA0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С.П. Уткин, директор рекламного агентства ООО «</w:t>
            </w:r>
            <w:proofErr w:type="spellStart"/>
            <w:r>
              <w:rPr>
                <w:rFonts w:eastAsia="Calibri"/>
                <w:sz w:val="28"/>
                <w:szCs w:val="28"/>
              </w:rPr>
              <w:t>Интра</w:t>
            </w:r>
            <w:proofErr w:type="spellEnd"/>
            <w:r>
              <w:rPr>
                <w:rFonts w:eastAsia="Calibri"/>
                <w:sz w:val="28"/>
                <w:szCs w:val="28"/>
              </w:rPr>
              <w:t>», квалификация по диплому - экономист</w:t>
            </w:r>
            <w:r>
              <w:rPr>
                <w:rFonts w:eastAsia="Calibri"/>
                <w:sz w:val="28"/>
                <w:szCs w:val="28"/>
              </w:rPr>
              <w:tab/>
            </w:r>
            <w:r>
              <w:rPr>
                <w:rFonts w:eastAsia="Calibri"/>
                <w:sz w:val="28"/>
                <w:szCs w:val="28"/>
              </w:rPr>
              <w:tab/>
            </w:r>
          </w:p>
        </w:tc>
        <w:tc>
          <w:tcPr>
            <w:tcW w:w="3662" w:type="dxa"/>
            <w:shd w:val="clear" w:color="auto" w:fill="auto"/>
          </w:tcPr>
          <w:p w:rsidR="00F14AA0" w:rsidRDefault="00F14AA0" w:rsidP="00F14AA0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     </w:t>
            </w:r>
          </w:p>
          <w:p w:rsidR="00F14AA0" w:rsidRDefault="00F14AA0" w:rsidP="00F14AA0">
            <w:pPr>
              <w:rPr>
                <w:rFonts w:eastAsia="Calibri"/>
                <w:sz w:val="28"/>
                <w:szCs w:val="28"/>
              </w:rPr>
            </w:pPr>
          </w:p>
          <w:p w:rsidR="00F14AA0" w:rsidRDefault="00F14AA0" w:rsidP="00F14AA0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____________</w:t>
            </w:r>
          </w:p>
          <w:p w:rsidR="00F14AA0" w:rsidRDefault="00F14AA0" w:rsidP="00F14AA0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(подпись)</w:t>
            </w:r>
          </w:p>
        </w:tc>
      </w:tr>
    </w:tbl>
    <w:p w:rsidR="00F14AA0" w:rsidRDefault="00F14AA0">
      <w:pPr>
        <w:jc w:val="center"/>
        <w:rPr>
          <w:b/>
          <w:sz w:val="28"/>
          <w:szCs w:val="28"/>
        </w:rPr>
      </w:pPr>
    </w:p>
    <w:p w:rsidR="008D3E33" w:rsidRDefault="008D3E33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8D3E33" w:rsidRDefault="008D3E33">
      <w:pPr>
        <w:jc w:val="center"/>
        <w:rPr>
          <w:sz w:val="28"/>
          <w:szCs w:val="28"/>
        </w:rPr>
      </w:pPr>
    </w:p>
    <w:p w:rsidR="008D3E33" w:rsidRDefault="008D3E33">
      <w:pPr>
        <w:jc w:val="center"/>
        <w:rPr>
          <w:sz w:val="28"/>
          <w:szCs w:val="28"/>
        </w:rPr>
      </w:pPr>
    </w:p>
    <w:tbl>
      <w:tblPr>
        <w:tblW w:w="0" w:type="auto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8D3E33">
        <w:tc>
          <w:tcPr>
            <w:tcW w:w="9006" w:type="dxa"/>
            <w:shd w:val="clear" w:color="auto" w:fill="auto"/>
          </w:tcPr>
          <w:p w:rsidR="008D3E33" w:rsidRDefault="008D3E3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Название разделов</w:t>
            </w:r>
          </w:p>
        </w:tc>
        <w:tc>
          <w:tcPr>
            <w:tcW w:w="1275" w:type="dxa"/>
            <w:shd w:val="clear" w:color="auto" w:fill="auto"/>
          </w:tcPr>
          <w:p w:rsidR="008D3E33" w:rsidRDefault="008D3E33">
            <w:pPr>
              <w:pStyle w:val="af1"/>
              <w:spacing w:line="360" w:lineRule="auto"/>
              <w:jc w:val="center"/>
            </w:pPr>
            <w:r>
              <w:rPr>
                <w:b/>
                <w:color w:val="000000"/>
                <w:sz w:val="28"/>
                <w:szCs w:val="28"/>
              </w:rPr>
              <w:t>стр.</w:t>
            </w:r>
          </w:p>
        </w:tc>
      </w:tr>
      <w:tr w:rsidR="008D3E33">
        <w:tc>
          <w:tcPr>
            <w:tcW w:w="9006" w:type="dxa"/>
            <w:shd w:val="clear" w:color="auto" w:fill="auto"/>
          </w:tcPr>
          <w:p w:rsidR="008D3E33" w:rsidRDefault="008D3E33">
            <w:pPr>
              <w:pStyle w:val="af1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 Паспорт программы профессионального модуля</w:t>
            </w:r>
          </w:p>
        </w:tc>
        <w:tc>
          <w:tcPr>
            <w:tcW w:w="1275" w:type="dxa"/>
            <w:shd w:val="clear" w:color="auto" w:fill="auto"/>
          </w:tcPr>
          <w:p w:rsidR="008D3E33" w:rsidRPr="00584C63" w:rsidRDefault="00B11D90">
            <w:pPr>
              <w:pStyle w:val="af1"/>
              <w:spacing w:line="360" w:lineRule="auto"/>
              <w:jc w:val="center"/>
            </w:pPr>
            <w:r w:rsidRPr="00584C63">
              <w:rPr>
                <w:sz w:val="28"/>
                <w:szCs w:val="28"/>
              </w:rPr>
              <w:t>3</w:t>
            </w:r>
          </w:p>
        </w:tc>
      </w:tr>
      <w:tr w:rsidR="008D3E33">
        <w:tc>
          <w:tcPr>
            <w:tcW w:w="9006" w:type="dxa"/>
            <w:shd w:val="clear" w:color="auto" w:fill="auto"/>
          </w:tcPr>
          <w:p w:rsidR="008D3E33" w:rsidRDefault="008D3E33">
            <w:pPr>
              <w:pStyle w:val="af1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 Результаты освоения профессионального модуля</w:t>
            </w:r>
          </w:p>
        </w:tc>
        <w:tc>
          <w:tcPr>
            <w:tcW w:w="1275" w:type="dxa"/>
            <w:shd w:val="clear" w:color="auto" w:fill="auto"/>
          </w:tcPr>
          <w:p w:rsidR="008D3E33" w:rsidRPr="00584C63" w:rsidRDefault="0028252A">
            <w:pPr>
              <w:pStyle w:val="af1"/>
              <w:spacing w:line="360" w:lineRule="auto"/>
              <w:jc w:val="center"/>
            </w:pPr>
            <w:r>
              <w:rPr>
                <w:sz w:val="28"/>
                <w:szCs w:val="28"/>
              </w:rPr>
              <w:t>5</w:t>
            </w:r>
          </w:p>
        </w:tc>
      </w:tr>
      <w:tr w:rsidR="008D3E33">
        <w:tc>
          <w:tcPr>
            <w:tcW w:w="9006" w:type="dxa"/>
            <w:shd w:val="clear" w:color="auto" w:fill="auto"/>
          </w:tcPr>
          <w:p w:rsidR="008D3E33" w:rsidRDefault="008D3E33">
            <w:pPr>
              <w:pStyle w:val="af1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Структура и содержание профессионального модуля</w:t>
            </w:r>
          </w:p>
        </w:tc>
        <w:tc>
          <w:tcPr>
            <w:tcW w:w="1275" w:type="dxa"/>
            <w:shd w:val="clear" w:color="auto" w:fill="auto"/>
          </w:tcPr>
          <w:p w:rsidR="008D3E33" w:rsidRPr="00584C63" w:rsidRDefault="0028252A">
            <w:pPr>
              <w:pStyle w:val="af1"/>
              <w:spacing w:line="360" w:lineRule="auto"/>
              <w:jc w:val="center"/>
            </w:pPr>
            <w:r>
              <w:rPr>
                <w:sz w:val="28"/>
                <w:szCs w:val="28"/>
              </w:rPr>
              <w:t>6</w:t>
            </w:r>
          </w:p>
        </w:tc>
      </w:tr>
      <w:tr w:rsidR="008D3E33">
        <w:tc>
          <w:tcPr>
            <w:tcW w:w="9006" w:type="dxa"/>
            <w:shd w:val="clear" w:color="auto" w:fill="auto"/>
          </w:tcPr>
          <w:p w:rsidR="008D3E33" w:rsidRDefault="008D3E33">
            <w:pPr>
              <w:pStyle w:val="af1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 Условия реализации профессионального модуля</w:t>
            </w:r>
          </w:p>
        </w:tc>
        <w:tc>
          <w:tcPr>
            <w:tcW w:w="1275" w:type="dxa"/>
            <w:shd w:val="clear" w:color="auto" w:fill="auto"/>
          </w:tcPr>
          <w:p w:rsidR="008D3E33" w:rsidRPr="00584C63" w:rsidRDefault="0028252A">
            <w:pPr>
              <w:pStyle w:val="af1"/>
              <w:spacing w:line="360" w:lineRule="auto"/>
              <w:jc w:val="center"/>
            </w:pPr>
            <w:r>
              <w:rPr>
                <w:sz w:val="28"/>
                <w:szCs w:val="28"/>
              </w:rPr>
              <w:t>29</w:t>
            </w:r>
          </w:p>
        </w:tc>
      </w:tr>
      <w:tr w:rsidR="008D3E33">
        <w:tc>
          <w:tcPr>
            <w:tcW w:w="9006" w:type="dxa"/>
            <w:shd w:val="clear" w:color="auto" w:fill="auto"/>
          </w:tcPr>
          <w:p w:rsidR="008D3E33" w:rsidRDefault="008D3E33">
            <w:pPr>
              <w:pStyle w:val="af1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Контроль и оценка результатов освоения профессионального модуля</w:t>
            </w:r>
          </w:p>
        </w:tc>
        <w:tc>
          <w:tcPr>
            <w:tcW w:w="1275" w:type="dxa"/>
            <w:shd w:val="clear" w:color="auto" w:fill="auto"/>
          </w:tcPr>
          <w:p w:rsidR="008D3E33" w:rsidRPr="00584C63" w:rsidRDefault="0028252A" w:rsidP="00B11D90">
            <w:pPr>
              <w:pStyle w:val="af1"/>
              <w:spacing w:line="360" w:lineRule="auto"/>
              <w:jc w:val="center"/>
            </w:pPr>
            <w:r>
              <w:rPr>
                <w:sz w:val="28"/>
                <w:szCs w:val="28"/>
              </w:rPr>
              <w:t>33</w:t>
            </w:r>
          </w:p>
        </w:tc>
      </w:tr>
      <w:tr w:rsidR="008D3E33">
        <w:tc>
          <w:tcPr>
            <w:tcW w:w="9006" w:type="dxa"/>
            <w:shd w:val="clear" w:color="auto" w:fill="auto"/>
          </w:tcPr>
          <w:p w:rsidR="008D3E33" w:rsidRDefault="00EE5615">
            <w:pPr>
              <w:pStyle w:val="af1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  <w:r w:rsidR="008D3E33">
              <w:rPr>
                <w:color w:val="000000"/>
                <w:sz w:val="28"/>
                <w:szCs w:val="28"/>
              </w:rPr>
              <w:t>. Приложение 1</w:t>
            </w:r>
          </w:p>
        </w:tc>
        <w:tc>
          <w:tcPr>
            <w:tcW w:w="1275" w:type="dxa"/>
            <w:shd w:val="clear" w:color="auto" w:fill="auto"/>
          </w:tcPr>
          <w:p w:rsidR="008D3E33" w:rsidRPr="00584C63" w:rsidRDefault="0028252A" w:rsidP="00B11D90">
            <w:pPr>
              <w:pStyle w:val="af1"/>
              <w:spacing w:line="360" w:lineRule="auto"/>
              <w:jc w:val="center"/>
            </w:pPr>
            <w:r>
              <w:rPr>
                <w:sz w:val="28"/>
                <w:szCs w:val="28"/>
              </w:rPr>
              <w:t>38</w:t>
            </w:r>
          </w:p>
        </w:tc>
      </w:tr>
      <w:tr w:rsidR="008D3E33">
        <w:trPr>
          <w:trHeight w:val="838"/>
        </w:trPr>
        <w:tc>
          <w:tcPr>
            <w:tcW w:w="9006" w:type="dxa"/>
            <w:shd w:val="clear" w:color="auto" w:fill="auto"/>
          </w:tcPr>
          <w:p w:rsidR="008D3E33" w:rsidRDefault="00EE5615">
            <w:pPr>
              <w:rPr>
                <w:color w:val="000000"/>
                <w:sz w:val="18"/>
                <w:szCs w:val="28"/>
              </w:rPr>
            </w:pPr>
            <w:r>
              <w:rPr>
                <w:rFonts w:eastAsia="TimesNewRoman"/>
                <w:sz w:val="28"/>
              </w:rPr>
              <w:t>7.</w:t>
            </w:r>
            <w:r w:rsidR="008D3E33">
              <w:rPr>
                <w:rFonts w:eastAsia="TimesNewRoman"/>
                <w:sz w:val="28"/>
              </w:rPr>
              <w:t xml:space="preserve"> Лист изменений и дополнений, внесенных в рабочую программу</w:t>
            </w:r>
          </w:p>
          <w:p w:rsidR="008D3E33" w:rsidRDefault="008D3E33">
            <w:pPr>
              <w:pStyle w:val="af1"/>
              <w:spacing w:line="360" w:lineRule="auto"/>
              <w:rPr>
                <w:color w:val="000000"/>
                <w:sz w:val="1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8D3E33" w:rsidRPr="00584C63" w:rsidRDefault="0028252A">
            <w:pPr>
              <w:pStyle w:val="af1"/>
              <w:spacing w:line="360" w:lineRule="auto"/>
              <w:jc w:val="center"/>
            </w:pPr>
            <w:r>
              <w:rPr>
                <w:sz w:val="28"/>
                <w:szCs w:val="28"/>
              </w:rPr>
              <w:t>41</w:t>
            </w:r>
          </w:p>
        </w:tc>
      </w:tr>
    </w:tbl>
    <w:p w:rsidR="008D3E33" w:rsidRDefault="008D3E33">
      <w:pPr>
        <w:jc w:val="center"/>
        <w:rPr>
          <w:b/>
          <w:caps/>
          <w:sz w:val="28"/>
          <w:szCs w:val="28"/>
        </w:rPr>
      </w:pPr>
      <w:r>
        <w:rPr>
          <w:sz w:val="28"/>
          <w:szCs w:val="28"/>
        </w:rPr>
        <w:br/>
      </w:r>
    </w:p>
    <w:p w:rsidR="008D3E33" w:rsidRDefault="008D3E33" w:rsidP="00E46BD1">
      <w:pPr>
        <w:pageBreakBefore/>
        <w:numPr>
          <w:ilvl w:val="0"/>
          <w:numId w:val="3"/>
        </w:numPr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паспорт ПРОГРАММЫ ПРОФЕССИОНАЛЬНОГО МОДУЛЯ</w:t>
      </w:r>
    </w:p>
    <w:p w:rsidR="008D3E33" w:rsidRDefault="008D3E33">
      <w:pPr>
        <w:ind w:left="43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7323DC">
        <w:rPr>
          <w:rFonts w:eastAsia="Calibri"/>
          <w:b/>
          <w:sz w:val="28"/>
          <w:szCs w:val="28"/>
        </w:rPr>
        <w:t>Производство рекламной продукции</w:t>
      </w:r>
      <w:r>
        <w:rPr>
          <w:b/>
          <w:sz w:val="28"/>
          <w:szCs w:val="28"/>
        </w:rPr>
        <w:t>»</w:t>
      </w:r>
    </w:p>
    <w:p w:rsidR="008D3E33" w:rsidRDefault="008D3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8D3E33" w:rsidRDefault="008D3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b/>
          <w:sz w:val="28"/>
          <w:szCs w:val="28"/>
        </w:rPr>
        <w:t>1.1. Область применения программы</w:t>
      </w:r>
    </w:p>
    <w:p w:rsidR="008D3E33" w:rsidRDefault="008D3E33">
      <w:pPr>
        <w:jc w:val="both"/>
        <w:rPr>
          <w:sz w:val="28"/>
          <w:szCs w:val="28"/>
        </w:rPr>
      </w:pPr>
    </w:p>
    <w:p w:rsidR="008D3E33" w:rsidRDefault="008D3E33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Рабочая  программа профессионального модуля может быть использована в профессиональной подготовке специалистов по рекламе.</w:t>
      </w:r>
    </w:p>
    <w:p w:rsidR="008D3E33" w:rsidRDefault="008D3E33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профессионального модуля (далее программа ПМ) – является частью основной профессиональной образовательной программы </w:t>
      </w:r>
      <w:r w:rsidR="008D780F">
        <w:rPr>
          <w:bCs/>
          <w:sz w:val="28"/>
          <w:szCs w:val="28"/>
        </w:rPr>
        <w:t>ГАП</w:t>
      </w:r>
      <w:r>
        <w:rPr>
          <w:bCs/>
          <w:sz w:val="28"/>
          <w:szCs w:val="28"/>
        </w:rPr>
        <w:t>ОУ СПО КГТК КК</w:t>
      </w:r>
      <w:r w:rsidR="008D780F">
        <w:rPr>
          <w:sz w:val="28"/>
          <w:szCs w:val="28"/>
        </w:rPr>
        <w:t xml:space="preserve">  по специальности СПО 42.02.01</w:t>
      </w:r>
      <w:r>
        <w:rPr>
          <w:sz w:val="28"/>
          <w:szCs w:val="28"/>
        </w:rPr>
        <w:t xml:space="preserve"> «Реклама» базовой подготовки, разработанной в соответствии с ФГОС СПО третьего поколения.</w:t>
      </w:r>
    </w:p>
    <w:p w:rsidR="008D3E33" w:rsidRDefault="008D3E33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Рабочая  программа профессионального модуля может быть использована в профессиональной подготовке специалистов по рекламе.</w:t>
      </w:r>
    </w:p>
    <w:p w:rsidR="008D3E33" w:rsidRDefault="008D3E33">
      <w:pPr>
        <w:ind w:firstLine="737"/>
        <w:jc w:val="both"/>
        <w:rPr>
          <w:sz w:val="20"/>
          <w:szCs w:val="28"/>
        </w:rPr>
      </w:pPr>
      <w:r>
        <w:rPr>
          <w:sz w:val="28"/>
          <w:szCs w:val="28"/>
        </w:rPr>
        <w:t xml:space="preserve">Рабочая программа составляется для специальности </w:t>
      </w:r>
      <w:r w:rsidR="008D780F">
        <w:rPr>
          <w:sz w:val="28"/>
          <w:szCs w:val="28"/>
        </w:rPr>
        <w:t>42.02.01</w:t>
      </w:r>
      <w:r>
        <w:rPr>
          <w:sz w:val="28"/>
          <w:szCs w:val="28"/>
        </w:rPr>
        <w:t xml:space="preserve"> «Реклама» очной формы обучения.</w:t>
      </w:r>
    </w:p>
    <w:p w:rsidR="008D3E33" w:rsidRDefault="008D3E33">
      <w:pPr>
        <w:jc w:val="both"/>
        <w:rPr>
          <w:sz w:val="20"/>
          <w:szCs w:val="28"/>
        </w:rPr>
      </w:pPr>
    </w:p>
    <w:p w:rsidR="008D3E33" w:rsidRDefault="008D3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u w:val="single"/>
        </w:rPr>
      </w:pPr>
      <w:r>
        <w:rPr>
          <w:b/>
          <w:sz w:val="28"/>
          <w:szCs w:val="28"/>
        </w:rPr>
        <w:t>1.2. Цели и задачи модуля – требования к результатам освоения модуля:</w:t>
      </w:r>
    </w:p>
    <w:p w:rsidR="008D3E33" w:rsidRDefault="008D3E33">
      <w:pPr>
        <w:ind w:firstLine="600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Базовая часть </w:t>
      </w:r>
    </w:p>
    <w:p w:rsidR="008D3E33" w:rsidRDefault="008D3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8D3E33" w:rsidRDefault="008D3E33">
      <w:pPr>
        <w:rPr>
          <w:sz w:val="28"/>
          <w:szCs w:val="28"/>
        </w:rPr>
      </w:pPr>
      <w:r>
        <w:rPr>
          <w:b/>
          <w:sz w:val="28"/>
          <w:szCs w:val="28"/>
        </w:rPr>
        <w:t>иметь практический опыт:</w:t>
      </w:r>
    </w:p>
    <w:p w:rsidR="001102E3" w:rsidRPr="001102E3" w:rsidRDefault="001102E3" w:rsidP="00E46BD1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102E3">
        <w:rPr>
          <w:sz w:val="28"/>
          <w:szCs w:val="28"/>
        </w:rPr>
        <w:t>выбора и использования инструмента, оборудования и основных изобразительных средств и материалов при исполнении рекламного продукта;</w:t>
      </w:r>
    </w:p>
    <w:p w:rsidR="001102E3" w:rsidRPr="001102E3" w:rsidRDefault="001102E3" w:rsidP="00E46BD1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102E3">
        <w:rPr>
          <w:sz w:val="28"/>
          <w:szCs w:val="28"/>
        </w:rPr>
        <w:t>построения модели (макета, сценария) объекта с учетом выбранной технологии;</w:t>
      </w:r>
    </w:p>
    <w:p w:rsidR="001102E3" w:rsidRPr="001102E3" w:rsidRDefault="001102E3" w:rsidP="00E46BD1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102E3">
        <w:rPr>
          <w:sz w:val="28"/>
          <w:szCs w:val="28"/>
        </w:rPr>
        <w:t>подготовки к производству рекламного продукта;</w:t>
      </w:r>
    </w:p>
    <w:p w:rsidR="001102E3" w:rsidRPr="001102E3" w:rsidRDefault="001102E3" w:rsidP="00E46BD1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102E3">
        <w:rPr>
          <w:sz w:val="28"/>
          <w:szCs w:val="28"/>
        </w:rPr>
        <w:t>производства рекламного продукта с учетом аспектов психологического воздействия рекламы, правового обеспечения рекламной деятельности и требований заказчиков;</w:t>
      </w:r>
    </w:p>
    <w:p w:rsidR="001102E3" w:rsidRDefault="001102E3" w:rsidP="001102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</w:p>
    <w:p w:rsidR="008D3E33" w:rsidRDefault="008D3E33" w:rsidP="001102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уметь:</w:t>
      </w:r>
    </w:p>
    <w:p w:rsidR="001102E3" w:rsidRPr="001102E3" w:rsidRDefault="001102E3" w:rsidP="00E46BD1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102E3">
        <w:rPr>
          <w:sz w:val="28"/>
          <w:szCs w:val="28"/>
        </w:rPr>
        <w:t>осуществлять фотосъемку для производства рекламного продукта;</w:t>
      </w:r>
    </w:p>
    <w:p w:rsidR="001102E3" w:rsidRPr="001102E3" w:rsidRDefault="001102E3" w:rsidP="00E46BD1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102E3">
        <w:rPr>
          <w:sz w:val="28"/>
          <w:szCs w:val="28"/>
        </w:rPr>
        <w:t>осуществлять видеосъемку для производства рекламного продукта;</w:t>
      </w:r>
    </w:p>
    <w:p w:rsidR="001102E3" w:rsidRPr="001102E3" w:rsidRDefault="001102E3" w:rsidP="00E46BD1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102E3">
        <w:rPr>
          <w:sz w:val="28"/>
          <w:szCs w:val="28"/>
        </w:rPr>
        <w:t>использовать компьютерные технологии при создании печатного рекламного продукта;</w:t>
      </w:r>
    </w:p>
    <w:p w:rsidR="001102E3" w:rsidRPr="001102E3" w:rsidRDefault="001102E3" w:rsidP="00E46BD1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102E3">
        <w:rPr>
          <w:sz w:val="28"/>
          <w:szCs w:val="28"/>
        </w:rPr>
        <w:t>использовать профессиональные пакеты программного обеспечения для обработки графики, аудио-, видео-, анимации;</w:t>
      </w:r>
    </w:p>
    <w:p w:rsidR="001102E3" w:rsidRPr="001102E3" w:rsidRDefault="001102E3" w:rsidP="00E46BD1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102E3">
        <w:rPr>
          <w:sz w:val="28"/>
          <w:szCs w:val="28"/>
        </w:rPr>
        <w:t xml:space="preserve">использовать мультимедийные и </w:t>
      </w:r>
      <w:proofErr w:type="spellStart"/>
      <w:r w:rsidRPr="001102E3">
        <w:rPr>
          <w:sz w:val="28"/>
          <w:szCs w:val="28"/>
        </w:rPr>
        <w:t>web</w:t>
      </w:r>
      <w:proofErr w:type="spellEnd"/>
      <w:r w:rsidRPr="001102E3">
        <w:rPr>
          <w:sz w:val="28"/>
          <w:szCs w:val="28"/>
        </w:rPr>
        <w:t>-технологии для разработки и внедрения рекламного продукта;</w:t>
      </w:r>
    </w:p>
    <w:p w:rsidR="001102E3" w:rsidRDefault="001102E3" w:rsidP="001102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</w:p>
    <w:p w:rsidR="008D3E33" w:rsidRDefault="008D3E33" w:rsidP="001102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знать:</w:t>
      </w:r>
    </w:p>
    <w:p w:rsidR="001102E3" w:rsidRPr="001102E3" w:rsidRDefault="001102E3" w:rsidP="00E46BD1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102E3">
        <w:rPr>
          <w:sz w:val="28"/>
          <w:szCs w:val="28"/>
        </w:rPr>
        <w:t>технику, технологии и технические средства фотосъемки в рекламе;</w:t>
      </w:r>
    </w:p>
    <w:p w:rsidR="001102E3" w:rsidRPr="001102E3" w:rsidRDefault="001102E3" w:rsidP="00E46BD1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102E3">
        <w:rPr>
          <w:sz w:val="28"/>
          <w:szCs w:val="28"/>
        </w:rPr>
        <w:t>технику, технологии и технические средства видеосъемки в рекламе;</w:t>
      </w:r>
    </w:p>
    <w:p w:rsidR="001102E3" w:rsidRPr="001102E3" w:rsidRDefault="001102E3" w:rsidP="00E46BD1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102E3">
        <w:rPr>
          <w:sz w:val="28"/>
          <w:szCs w:val="28"/>
        </w:rPr>
        <w:lastRenderedPageBreak/>
        <w:t>технические и программные средства для создания печатного рекламного продукта;</w:t>
      </w:r>
    </w:p>
    <w:p w:rsidR="001102E3" w:rsidRPr="001102E3" w:rsidRDefault="001102E3" w:rsidP="00E46BD1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102E3">
        <w:rPr>
          <w:sz w:val="28"/>
          <w:szCs w:val="28"/>
        </w:rPr>
        <w:t>технические и программные средства для компьютерной обработки графики, аудио-, видео-, анимации;</w:t>
      </w:r>
    </w:p>
    <w:p w:rsidR="001102E3" w:rsidRPr="001102E3" w:rsidRDefault="001102E3" w:rsidP="00E46BD1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102E3">
        <w:rPr>
          <w:sz w:val="28"/>
          <w:szCs w:val="28"/>
        </w:rPr>
        <w:t>технологию создания Интернет-рекламы;</w:t>
      </w:r>
    </w:p>
    <w:p w:rsidR="001102E3" w:rsidRPr="001102E3" w:rsidRDefault="001102E3" w:rsidP="00E46BD1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102E3">
        <w:rPr>
          <w:sz w:val="28"/>
          <w:szCs w:val="28"/>
        </w:rPr>
        <w:t>аппаратное и программное обеспечение.</w:t>
      </w:r>
    </w:p>
    <w:p w:rsidR="001102E3" w:rsidRDefault="001102E3" w:rsidP="001102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  <w:u w:val="single"/>
        </w:rPr>
      </w:pPr>
    </w:p>
    <w:p w:rsidR="008D3E33" w:rsidRDefault="008D3E33">
      <w:pPr>
        <w:ind w:firstLine="480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Вариативная часть </w:t>
      </w:r>
    </w:p>
    <w:p w:rsidR="008D3E33" w:rsidRDefault="008D3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  <w:t>С целью реализации требований работодателей и ориентации профессиональной подготовки под конкретное рабочее место, обучающийся в рамках овладения указанным видом профессиональной деятельности должен:</w:t>
      </w:r>
    </w:p>
    <w:p w:rsidR="008D3E33" w:rsidRDefault="008D3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уметь:</w:t>
      </w:r>
    </w:p>
    <w:p w:rsidR="00AF049C" w:rsidRDefault="00AF049C" w:rsidP="00E46BD1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049C">
        <w:rPr>
          <w:sz w:val="28"/>
          <w:szCs w:val="28"/>
        </w:rPr>
        <w:t xml:space="preserve">осуществлять фото- и видеосъемку для производства рекламного продукта; </w:t>
      </w:r>
    </w:p>
    <w:p w:rsidR="00AF049C" w:rsidRDefault="00AF049C" w:rsidP="00E46BD1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049C">
        <w:rPr>
          <w:sz w:val="28"/>
          <w:szCs w:val="28"/>
        </w:rPr>
        <w:t xml:space="preserve">использовать компьютерные технологии при создании рекламного продукта; </w:t>
      </w:r>
    </w:p>
    <w:p w:rsidR="00AF049C" w:rsidRDefault="00AF049C" w:rsidP="00E46BD1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049C">
        <w:rPr>
          <w:sz w:val="28"/>
          <w:szCs w:val="28"/>
        </w:rPr>
        <w:t xml:space="preserve">разрабатывать сценарии для съемок и монтажа рекламы; </w:t>
      </w:r>
    </w:p>
    <w:p w:rsidR="00AF049C" w:rsidRDefault="00AF049C" w:rsidP="00E46BD1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049C">
        <w:rPr>
          <w:sz w:val="28"/>
          <w:szCs w:val="28"/>
        </w:rPr>
        <w:t>использовать профессиональные пакеты программного обеспечения для обработки графики, аудио-, видео-, анимации;</w:t>
      </w:r>
    </w:p>
    <w:p w:rsidR="00EE456B" w:rsidRDefault="00AF049C" w:rsidP="00E46BD1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049C">
        <w:rPr>
          <w:sz w:val="28"/>
          <w:szCs w:val="28"/>
        </w:rPr>
        <w:t xml:space="preserve"> использовать мультимедийные и </w:t>
      </w:r>
      <w:proofErr w:type="spellStart"/>
      <w:r w:rsidRPr="00AF049C">
        <w:rPr>
          <w:sz w:val="28"/>
          <w:szCs w:val="28"/>
        </w:rPr>
        <w:t>web</w:t>
      </w:r>
      <w:proofErr w:type="spellEnd"/>
      <w:r w:rsidRPr="00AF049C">
        <w:rPr>
          <w:sz w:val="28"/>
          <w:szCs w:val="28"/>
        </w:rPr>
        <w:t>-технологии для разработки и внедрения рекламного  продукта.</w:t>
      </w:r>
    </w:p>
    <w:p w:rsidR="008D3E33" w:rsidRPr="00EE456B" w:rsidRDefault="008D3E33" w:rsidP="00AF04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EE456B">
        <w:rPr>
          <w:b/>
          <w:sz w:val="28"/>
          <w:szCs w:val="28"/>
        </w:rPr>
        <w:t>знать:</w:t>
      </w:r>
    </w:p>
    <w:p w:rsidR="00AF049C" w:rsidRPr="00AF049C" w:rsidRDefault="00AF049C" w:rsidP="00E46BD1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049C">
        <w:rPr>
          <w:sz w:val="28"/>
          <w:szCs w:val="28"/>
        </w:rPr>
        <w:t>технику, технологии и технические средства фотосъемки в рекламе;</w:t>
      </w:r>
    </w:p>
    <w:p w:rsidR="00AF049C" w:rsidRDefault="00AF049C" w:rsidP="00E46BD1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049C">
        <w:rPr>
          <w:sz w:val="28"/>
          <w:szCs w:val="28"/>
        </w:rPr>
        <w:t>технику, технологии и технические средства видеосъемки в рекламе;</w:t>
      </w:r>
    </w:p>
    <w:p w:rsidR="00AF049C" w:rsidRDefault="00AF049C" w:rsidP="00E46BD1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049C">
        <w:rPr>
          <w:sz w:val="28"/>
          <w:szCs w:val="28"/>
        </w:rPr>
        <w:t xml:space="preserve"> технические и программные средства для создания печатного рекламного продукта;</w:t>
      </w:r>
    </w:p>
    <w:p w:rsidR="00AF049C" w:rsidRDefault="00AF049C" w:rsidP="00E46BD1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049C">
        <w:rPr>
          <w:sz w:val="28"/>
          <w:szCs w:val="28"/>
        </w:rPr>
        <w:t xml:space="preserve"> технические и программные средства для компьютерной обработки графики, аудио-, видео-, анимации; </w:t>
      </w:r>
    </w:p>
    <w:p w:rsidR="00AF049C" w:rsidRDefault="00AF049C" w:rsidP="00E46BD1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049C">
        <w:rPr>
          <w:sz w:val="28"/>
          <w:szCs w:val="28"/>
        </w:rPr>
        <w:t xml:space="preserve">технологию создания Интернет-рекламы; </w:t>
      </w:r>
    </w:p>
    <w:p w:rsidR="008D3E33" w:rsidRPr="00AF049C" w:rsidRDefault="00AF049C" w:rsidP="00E46BD1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049C">
        <w:rPr>
          <w:sz w:val="28"/>
          <w:szCs w:val="28"/>
        </w:rPr>
        <w:t>аппаратное и программное обеспечение</w:t>
      </w:r>
      <w:r>
        <w:rPr>
          <w:sz w:val="28"/>
          <w:szCs w:val="28"/>
        </w:rPr>
        <w:t>.</w:t>
      </w:r>
    </w:p>
    <w:p w:rsidR="00AF049C" w:rsidRDefault="00AF04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FontStyle72"/>
          <w:sz w:val="28"/>
          <w:szCs w:val="28"/>
        </w:rPr>
      </w:pPr>
    </w:p>
    <w:p w:rsidR="008D3E33" w:rsidRDefault="008D3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rStyle w:val="FontStyle72"/>
          <w:sz w:val="28"/>
          <w:szCs w:val="28"/>
        </w:rPr>
        <w:t>1.</w:t>
      </w:r>
      <w:r>
        <w:rPr>
          <w:b/>
          <w:bCs/>
          <w:sz w:val="28"/>
          <w:szCs w:val="28"/>
        </w:rPr>
        <w:t>3. Количество часов на освоение программы профессионального модуля</w:t>
      </w:r>
    </w:p>
    <w:p w:rsidR="008D3E33" w:rsidRDefault="008D3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6912"/>
        <w:gridCol w:w="3194"/>
      </w:tblGrid>
      <w:tr w:rsidR="008D3E33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3E33" w:rsidRDefault="008D3E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Вид учебной деятельности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E33" w:rsidRDefault="008D3E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</w:rPr>
              <w:t>Объем часов</w:t>
            </w:r>
          </w:p>
        </w:tc>
      </w:tr>
      <w:tr w:rsidR="008D3E33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3E33" w:rsidRDefault="008D3E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Максимальная учебная нагрузка (всего)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E33" w:rsidRDefault="00F14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1116</w:t>
            </w:r>
          </w:p>
        </w:tc>
      </w:tr>
      <w:tr w:rsidR="008D3E33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3E33" w:rsidRDefault="008D3E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Обязательная аудиторная учебная нагрузка (всего)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E33" w:rsidRDefault="00F14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864</w:t>
            </w:r>
          </w:p>
        </w:tc>
      </w:tr>
      <w:tr w:rsidR="008D3E33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3E33" w:rsidRDefault="008D3E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Курсовая работа/проект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E33" w:rsidRDefault="003E77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30</w:t>
            </w:r>
          </w:p>
        </w:tc>
      </w:tr>
      <w:tr w:rsidR="008D3E33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3E33" w:rsidRDefault="008D3E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>Учебная практика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E33" w:rsidRDefault="003E77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72</w:t>
            </w:r>
          </w:p>
        </w:tc>
      </w:tr>
      <w:tr w:rsidR="008D3E33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3E33" w:rsidRDefault="008D3E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  <w:caps/>
              </w:rPr>
              <w:t>п</w:t>
            </w:r>
            <w:r>
              <w:rPr>
                <w:bCs/>
              </w:rPr>
              <w:t>роизводственная практика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E33" w:rsidRDefault="00F14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288</w:t>
            </w:r>
          </w:p>
        </w:tc>
      </w:tr>
      <w:tr w:rsidR="008D3E33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3E33" w:rsidRDefault="008D3E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</w:rPr>
            </w:pPr>
            <w:r>
              <w:t xml:space="preserve">Самостоятельная работа студента (всего) </w:t>
            </w:r>
            <w:r>
              <w:rPr>
                <w:spacing w:val="-6"/>
              </w:rPr>
              <w:t>в том числе:</w:t>
            </w:r>
          </w:p>
          <w:p w:rsidR="008D3E33" w:rsidRDefault="008D3E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6"/>
              </w:rPr>
            </w:pPr>
            <w:r>
              <w:rPr>
                <w:i/>
              </w:rPr>
              <w:t xml:space="preserve"> (реферат, практическая работа)</w:t>
            </w:r>
          </w:p>
          <w:p w:rsidR="008D3E33" w:rsidRDefault="008D3E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6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E33" w:rsidRDefault="00F14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252</w:t>
            </w:r>
          </w:p>
        </w:tc>
      </w:tr>
      <w:tr w:rsidR="008D3E33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3E33" w:rsidRDefault="008D3E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Итоговая аттестация в форме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E33" w:rsidRDefault="008D3E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экзамен</w:t>
            </w:r>
            <w:r w:rsidR="00D1432B">
              <w:t xml:space="preserve"> к</w:t>
            </w:r>
            <w:r w:rsidR="00D1432B" w:rsidRPr="00D1432B">
              <w:t>валификационный</w:t>
            </w:r>
          </w:p>
        </w:tc>
      </w:tr>
    </w:tbl>
    <w:p w:rsidR="008D3E33" w:rsidRDefault="008D3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</w:p>
    <w:p w:rsidR="008D3E33" w:rsidRDefault="008D3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</w:p>
    <w:p w:rsidR="008D3E33" w:rsidRDefault="008D3E33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szCs w:val="28"/>
        </w:rPr>
      </w:pPr>
      <w:r>
        <w:rPr>
          <w:b/>
          <w:sz w:val="28"/>
          <w:szCs w:val="28"/>
        </w:rPr>
        <w:lastRenderedPageBreak/>
        <w:t>2. РЕЗУЛЬТАТЫ ОСВОЕНИЯ ПРОФЕССИОНАЛЬНОГО МОДУЛЯ</w:t>
      </w:r>
    </w:p>
    <w:p w:rsidR="008D3E33" w:rsidRDefault="008D3E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8"/>
        </w:rPr>
      </w:pPr>
    </w:p>
    <w:p w:rsidR="008D3E33" w:rsidRDefault="008D3E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szCs w:val="28"/>
        </w:rPr>
      </w:pPr>
      <w:r>
        <w:rPr>
          <w:sz w:val="28"/>
          <w:szCs w:val="28"/>
        </w:rPr>
        <w:t>Результатом освоения профессионального модуля является овладение обучающимися видом профессиональной деятельности «</w:t>
      </w:r>
      <w:r w:rsidR="00CE30C7">
        <w:rPr>
          <w:sz w:val="28"/>
          <w:szCs w:val="28"/>
        </w:rPr>
        <w:t>Производство рекламной продукции»</w:t>
      </w:r>
      <w:r>
        <w:rPr>
          <w:sz w:val="28"/>
          <w:szCs w:val="28"/>
        </w:rPr>
        <w:t xml:space="preserve"> в том числе профессиональными (ПК)</w:t>
      </w:r>
      <w:r>
        <w:rPr>
          <w:spacing w:val="-6"/>
          <w:sz w:val="28"/>
          <w:szCs w:val="28"/>
        </w:rPr>
        <w:t>, указанными</w:t>
      </w:r>
      <w:r w:rsidR="00BD2257">
        <w:rPr>
          <w:spacing w:val="-6"/>
          <w:sz w:val="28"/>
          <w:szCs w:val="28"/>
        </w:rPr>
        <w:t xml:space="preserve"> в ФГОС  по специальности 42.02.01</w:t>
      </w:r>
      <w:r>
        <w:rPr>
          <w:spacing w:val="-6"/>
          <w:sz w:val="28"/>
          <w:szCs w:val="28"/>
        </w:rPr>
        <w:t xml:space="preserve"> «Реклама»:</w:t>
      </w:r>
    </w:p>
    <w:p w:rsidR="008D3E33" w:rsidRDefault="008D3E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Cs w:val="28"/>
        </w:rPr>
      </w:pPr>
    </w:p>
    <w:tbl>
      <w:tblPr>
        <w:tblW w:w="10479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1736"/>
        <w:gridCol w:w="8743"/>
      </w:tblGrid>
      <w:tr w:rsidR="008D3E33" w:rsidTr="00CE30C7">
        <w:trPr>
          <w:trHeight w:val="651"/>
        </w:trPr>
        <w:tc>
          <w:tcPr>
            <w:tcW w:w="17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8D3E33" w:rsidRDefault="008D3E33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Код</w:t>
            </w:r>
          </w:p>
        </w:tc>
        <w:tc>
          <w:tcPr>
            <w:tcW w:w="874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D3E33" w:rsidRDefault="008D3E33">
            <w:pPr>
              <w:widowControl w:val="0"/>
              <w:suppressAutoHyphens/>
              <w:jc w:val="center"/>
            </w:pPr>
            <w:r>
              <w:rPr>
                <w:b/>
                <w:szCs w:val="28"/>
              </w:rPr>
              <w:t>Наименование результата обучения</w:t>
            </w:r>
          </w:p>
        </w:tc>
      </w:tr>
      <w:tr w:rsidR="008D3E33" w:rsidTr="00CE30C7">
        <w:tc>
          <w:tcPr>
            <w:tcW w:w="173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8D3E33" w:rsidRDefault="00CE30C7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ПК 2</w:t>
            </w:r>
            <w:r w:rsidR="008D3E33">
              <w:rPr>
                <w:szCs w:val="28"/>
              </w:rPr>
              <w:t>.1.</w:t>
            </w:r>
          </w:p>
        </w:tc>
        <w:tc>
          <w:tcPr>
            <w:tcW w:w="874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D3E33" w:rsidRDefault="00CE30C7">
            <w:pPr>
              <w:widowControl w:val="0"/>
              <w:suppressAutoHyphens/>
              <w:jc w:val="both"/>
            </w:pPr>
            <w:r w:rsidRPr="00CE30C7">
              <w:rPr>
                <w:szCs w:val="28"/>
              </w:rPr>
              <w:t>Выбирать и использовать инструмент, оборудование, основные и изобра</w:t>
            </w:r>
            <w:r>
              <w:rPr>
                <w:szCs w:val="28"/>
              </w:rPr>
              <w:t>зительные средства и материалы</w:t>
            </w:r>
          </w:p>
        </w:tc>
      </w:tr>
      <w:tr w:rsidR="008D3E33" w:rsidTr="00CE30C7">
        <w:tc>
          <w:tcPr>
            <w:tcW w:w="17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8D3E33" w:rsidRDefault="00CE30C7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ПК 2</w:t>
            </w:r>
            <w:r w:rsidR="008D3E33">
              <w:rPr>
                <w:szCs w:val="28"/>
              </w:rPr>
              <w:t>.2.</w:t>
            </w:r>
          </w:p>
        </w:tc>
        <w:tc>
          <w:tcPr>
            <w:tcW w:w="8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D3E33" w:rsidRDefault="00CE30C7">
            <w:pPr>
              <w:widowControl w:val="0"/>
              <w:suppressAutoHyphens/>
              <w:jc w:val="both"/>
            </w:pPr>
            <w:r w:rsidRPr="00CE30C7">
              <w:rPr>
                <w:szCs w:val="28"/>
              </w:rPr>
              <w:t>Создавать модели (макеты, сценарии) объект</w:t>
            </w:r>
            <w:r>
              <w:rPr>
                <w:szCs w:val="28"/>
              </w:rPr>
              <w:t>а с учетом выбранной технологии</w:t>
            </w:r>
          </w:p>
        </w:tc>
      </w:tr>
      <w:tr w:rsidR="008D3E33" w:rsidTr="00CE30C7">
        <w:tc>
          <w:tcPr>
            <w:tcW w:w="17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8D3E33" w:rsidRDefault="00CE30C7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ПК 2</w:t>
            </w:r>
            <w:r w:rsidR="008D3E33">
              <w:rPr>
                <w:szCs w:val="28"/>
              </w:rPr>
              <w:t>.3.</w:t>
            </w:r>
          </w:p>
        </w:tc>
        <w:tc>
          <w:tcPr>
            <w:tcW w:w="8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D3E33" w:rsidRDefault="00CE30C7">
            <w:pPr>
              <w:widowControl w:val="0"/>
              <w:suppressAutoHyphens/>
              <w:jc w:val="both"/>
            </w:pPr>
            <w:r w:rsidRPr="00CE30C7">
              <w:rPr>
                <w:szCs w:val="28"/>
              </w:rPr>
              <w:t>Исполнять оригиналы или отдельные элементы проекта в материале</w:t>
            </w:r>
          </w:p>
        </w:tc>
      </w:tr>
    </w:tbl>
    <w:p w:rsidR="008D3E33" w:rsidRDefault="008D3E33">
      <w:pPr>
        <w:pStyle w:val="Style9"/>
        <w:widowControl/>
        <w:rPr>
          <w:i/>
          <w:spacing w:val="-6"/>
          <w:sz w:val="20"/>
          <w:szCs w:val="28"/>
        </w:rPr>
      </w:pPr>
    </w:p>
    <w:p w:rsidR="008D3E33" w:rsidRDefault="008D3E33">
      <w:pPr>
        <w:pStyle w:val="Style9"/>
        <w:widowControl/>
      </w:pPr>
    </w:p>
    <w:p w:rsidR="008D3E33" w:rsidRDefault="00CF31DB">
      <w:pPr>
        <w:pStyle w:val="Style9"/>
        <w:widowControl/>
      </w:pPr>
      <w:r>
        <w:rPr>
          <w:rStyle w:val="FontStyle72"/>
          <w:b w:val="0"/>
          <w:spacing w:val="-8"/>
          <w:sz w:val="28"/>
          <w:szCs w:val="28"/>
        </w:rPr>
        <w:t xml:space="preserve">В процессе освоения </w:t>
      </w:r>
      <w:proofErr w:type="gramStart"/>
      <w:r>
        <w:rPr>
          <w:rStyle w:val="FontStyle72"/>
          <w:b w:val="0"/>
          <w:spacing w:val="-8"/>
          <w:sz w:val="28"/>
          <w:szCs w:val="28"/>
        </w:rPr>
        <w:t xml:space="preserve">ПМ </w:t>
      </w:r>
      <w:r w:rsidR="008D3E33">
        <w:rPr>
          <w:rStyle w:val="FontStyle72"/>
          <w:b w:val="0"/>
          <w:spacing w:val="-8"/>
          <w:sz w:val="28"/>
          <w:szCs w:val="28"/>
        </w:rPr>
        <w:t xml:space="preserve"> студенты</w:t>
      </w:r>
      <w:proofErr w:type="gramEnd"/>
      <w:r w:rsidR="008D3E33">
        <w:rPr>
          <w:rStyle w:val="FontStyle72"/>
          <w:b w:val="0"/>
          <w:spacing w:val="-8"/>
          <w:sz w:val="28"/>
          <w:szCs w:val="28"/>
        </w:rPr>
        <w:t xml:space="preserve"> должны овладеть общими компетенциями (ОК):</w:t>
      </w:r>
    </w:p>
    <w:p w:rsidR="008D3E33" w:rsidRDefault="008D3E33">
      <w:pPr>
        <w:pStyle w:val="Style9"/>
        <w:widowControl/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9072"/>
      </w:tblGrid>
      <w:tr w:rsidR="00C031F7" w:rsidRPr="00925616" w:rsidTr="00C031F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31F7" w:rsidRPr="00925616" w:rsidRDefault="00C031F7" w:rsidP="00C031F7">
            <w:pPr>
              <w:widowControl w:val="0"/>
              <w:suppressAutoHyphens/>
              <w:jc w:val="both"/>
              <w:rPr>
                <w:b/>
              </w:rPr>
            </w:pPr>
            <w:r w:rsidRPr="00925616">
              <w:rPr>
                <w:b/>
              </w:rPr>
              <w:t>Код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31F7" w:rsidRPr="00925616" w:rsidRDefault="00C031F7" w:rsidP="00C031F7">
            <w:pPr>
              <w:widowControl w:val="0"/>
              <w:suppressAutoHyphens/>
              <w:jc w:val="center"/>
              <w:rPr>
                <w:b/>
              </w:rPr>
            </w:pPr>
            <w:r w:rsidRPr="00925616">
              <w:rPr>
                <w:b/>
              </w:rPr>
              <w:t>Наименование общих компетенций</w:t>
            </w:r>
          </w:p>
        </w:tc>
      </w:tr>
      <w:tr w:rsidR="00C031F7" w:rsidRPr="00925616" w:rsidTr="00C031F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31F7" w:rsidRDefault="00C031F7" w:rsidP="00C031F7">
            <w:pPr>
              <w:widowControl w:val="0"/>
              <w:snapToGrid w:val="0"/>
              <w:jc w:val="both"/>
            </w:pPr>
            <w:r>
              <w:t>ОК 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31F7" w:rsidRDefault="00C031F7" w:rsidP="00C031F7">
            <w:pPr>
              <w:widowControl w:val="0"/>
              <w:snapToGrid w:val="0"/>
              <w:jc w:val="both"/>
            </w:pPr>
            <w: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C031F7" w:rsidRPr="00925616" w:rsidTr="00C031F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31F7" w:rsidRDefault="00C031F7" w:rsidP="00C031F7">
            <w:pPr>
              <w:widowControl w:val="0"/>
              <w:snapToGrid w:val="0"/>
              <w:jc w:val="both"/>
            </w:pPr>
            <w:r>
              <w:t>ОК 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31F7" w:rsidRDefault="00C031F7" w:rsidP="00C031F7">
            <w:pPr>
              <w:widowControl w:val="0"/>
              <w:snapToGrid w:val="0"/>
              <w:jc w:val="both"/>
            </w:pPr>
            <w:r>
              <w:t>Организовывать собственную деятельность, выбирать  методы и способы выполнения профессиональных задач, оценивать их эффективность и качество.</w:t>
            </w:r>
          </w:p>
        </w:tc>
      </w:tr>
      <w:tr w:rsidR="00C031F7" w:rsidRPr="00925616" w:rsidTr="00C031F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31F7" w:rsidRDefault="00C031F7" w:rsidP="00C031F7">
            <w:pPr>
              <w:widowControl w:val="0"/>
              <w:snapToGrid w:val="0"/>
              <w:jc w:val="both"/>
            </w:pPr>
            <w:r>
              <w:t xml:space="preserve">ОК 3 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31F7" w:rsidRDefault="00C031F7" w:rsidP="00C031F7">
            <w:pPr>
              <w:widowControl w:val="0"/>
              <w:snapToGrid w:val="0"/>
              <w:jc w:val="both"/>
            </w:pPr>
            <w: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C031F7" w:rsidRPr="00925616" w:rsidTr="00C031F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31F7" w:rsidRDefault="00C031F7" w:rsidP="00C031F7">
            <w:pPr>
              <w:widowControl w:val="0"/>
              <w:snapToGrid w:val="0"/>
              <w:jc w:val="both"/>
            </w:pPr>
            <w:r>
              <w:t>ОК 4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31F7" w:rsidRDefault="00C031F7" w:rsidP="00C031F7">
            <w:pPr>
              <w:widowControl w:val="0"/>
              <w:snapToGrid w:val="0"/>
              <w:jc w:val="both"/>
            </w:pPr>
            <w: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C031F7" w:rsidRPr="00925616" w:rsidTr="00C031F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31F7" w:rsidRDefault="00C031F7" w:rsidP="00C031F7">
            <w:pPr>
              <w:widowControl w:val="0"/>
              <w:snapToGrid w:val="0"/>
              <w:jc w:val="both"/>
            </w:pPr>
            <w:r>
              <w:t>ОК 5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31F7" w:rsidRDefault="00C031F7" w:rsidP="00C031F7">
            <w:pPr>
              <w:widowControl w:val="0"/>
              <w:snapToGrid w:val="0"/>
              <w:jc w:val="both"/>
            </w:pPr>
            <w: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C031F7" w:rsidRPr="00925616" w:rsidTr="00C031F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31F7" w:rsidRDefault="00C031F7" w:rsidP="00C031F7">
            <w:pPr>
              <w:widowControl w:val="0"/>
              <w:snapToGrid w:val="0"/>
              <w:jc w:val="both"/>
            </w:pPr>
            <w:r>
              <w:t>ОК 6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31F7" w:rsidRDefault="00C031F7" w:rsidP="00C031F7">
            <w:pPr>
              <w:widowControl w:val="0"/>
              <w:snapToGrid w:val="0"/>
              <w:jc w:val="both"/>
            </w:pPr>
            <w:r>
              <w:t>Работать в коллективе и в команде, эффективно общаться с коллегами, руководством, потребителями.</w:t>
            </w:r>
          </w:p>
        </w:tc>
      </w:tr>
      <w:tr w:rsidR="00C031F7" w:rsidRPr="00925616" w:rsidTr="00C031F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31F7" w:rsidRDefault="00C031F7" w:rsidP="00C031F7">
            <w:pPr>
              <w:widowControl w:val="0"/>
              <w:snapToGrid w:val="0"/>
              <w:jc w:val="both"/>
            </w:pPr>
            <w:r>
              <w:t>ОК 7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31F7" w:rsidRDefault="00C031F7" w:rsidP="00C031F7">
            <w:pPr>
              <w:widowControl w:val="0"/>
              <w:snapToGrid w:val="0"/>
              <w:jc w:val="both"/>
            </w:pPr>
            <w:r>
              <w:t>Брать на себя ответственность за работу членов команды (подчиненных), за результат выполнения заданий.</w:t>
            </w:r>
          </w:p>
        </w:tc>
      </w:tr>
      <w:tr w:rsidR="00C031F7" w:rsidRPr="00925616" w:rsidTr="00C031F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31F7" w:rsidRDefault="00C031F7" w:rsidP="00C031F7">
            <w:pPr>
              <w:widowControl w:val="0"/>
              <w:snapToGrid w:val="0"/>
              <w:jc w:val="both"/>
            </w:pPr>
            <w:r>
              <w:t>ОК 8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31F7" w:rsidRDefault="00C031F7" w:rsidP="00C031F7">
            <w:pPr>
              <w:widowControl w:val="0"/>
              <w:snapToGrid w:val="0"/>
              <w:jc w:val="both"/>
            </w:pPr>
            <w: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C031F7" w:rsidRPr="00925616" w:rsidTr="00C031F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31F7" w:rsidRDefault="00C031F7" w:rsidP="00C031F7">
            <w:pPr>
              <w:widowControl w:val="0"/>
              <w:snapToGrid w:val="0"/>
              <w:jc w:val="both"/>
            </w:pPr>
            <w:r>
              <w:t>ОК 9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31F7" w:rsidRDefault="00C031F7" w:rsidP="00C031F7">
            <w:pPr>
              <w:widowControl w:val="0"/>
              <w:snapToGrid w:val="0"/>
              <w:jc w:val="both"/>
            </w:pPr>
            <w:r>
              <w:t>Ориентироваться в условиях частой смены технологий в профессиональной деятельности.</w:t>
            </w:r>
          </w:p>
        </w:tc>
      </w:tr>
      <w:tr w:rsidR="00C031F7" w:rsidRPr="00925616" w:rsidTr="00C031F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31F7" w:rsidRDefault="00C031F7" w:rsidP="00C031F7">
            <w:pPr>
              <w:widowControl w:val="0"/>
              <w:snapToGrid w:val="0"/>
              <w:jc w:val="both"/>
            </w:pPr>
            <w:r>
              <w:t>ОК 10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31F7" w:rsidRDefault="00C031F7" w:rsidP="00C031F7">
            <w:pPr>
              <w:snapToGrid w:val="0"/>
              <w:jc w:val="both"/>
            </w:pPr>
            <w:r>
              <w:t>Владеть основами предпринимательской деятельности и особенностями предпринимательства в профессиональной деятельности.</w:t>
            </w:r>
          </w:p>
        </w:tc>
      </w:tr>
      <w:tr w:rsidR="00C031F7" w:rsidRPr="00925616" w:rsidTr="00C031F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31F7" w:rsidRDefault="00C031F7" w:rsidP="00C031F7">
            <w:pPr>
              <w:widowControl w:val="0"/>
              <w:snapToGrid w:val="0"/>
              <w:jc w:val="both"/>
            </w:pPr>
            <w:r>
              <w:t>ОК 11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31F7" w:rsidRDefault="00C031F7" w:rsidP="00C031F7">
            <w:pPr>
              <w:snapToGrid w:val="0"/>
              <w:jc w:val="both"/>
            </w:pPr>
            <w:r>
              <w:t>Обладать экологической, информационной и коммуникативной культурой, базовыми умениями общения на иностранном языке.</w:t>
            </w:r>
          </w:p>
        </w:tc>
      </w:tr>
    </w:tbl>
    <w:p w:rsidR="008D3E33" w:rsidRDefault="008D3E33">
      <w:pPr>
        <w:sectPr w:rsidR="008D3E33">
          <w:headerReference w:type="default" r:id="rId8"/>
          <w:footerReference w:type="default" r:id="rId9"/>
          <w:pgSz w:w="11906" w:h="16838"/>
          <w:pgMar w:top="851" w:right="851" w:bottom="851" w:left="851" w:header="720" w:footer="720" w:gutter="0"/>
          <w:cols w:space="720"/>
          <w:titlePg/>
          <w:docGrid w:linePitch="360"/>
        </w:sectPr>
      </w:pPr>
    </w:p>
    <w:p w:rsidR="008D3E33" w:rsidRDefault="008D3E33">
      <w:pPr>
        <w:ind w:firstLine="708"/>
        <w:jc w:val="center"/>
        <w:rPr>
          <w:b/>
          <w:i/>
          <w:spacing w:val="-10"/>
          <w:sz w:val="28"/>
          <w:szCs w:val="28"/>
        </w:rPr>
      </w:pPr>
      <w:r>
        <w:rPr>
          <w:b/>
          <w:caps/>
          <w:spacing w:val="-10"/>
          <w:sz w:val="28"/>
          <w:szCs w:val="28"/>
        </w:rPr>
        <w:lastRenderedPageBreak/>
        <w:t>3. СТРУКТУРА и содержание профессионального модуля</w:t>
      </w:r>
    </w:p>
    <w:p w:rsidR="008D3E33" w:rsidRDefault="00D9293E">
      <w:pPr>
        <w:ind w:firstLine="708"/>
        <w:jc w:val="center"/>
        <w:rPr>
          <w:b/>
          <w:spacing w:val="-10"/>
          <w:sz w:val="28"/>
          <w:szCs w:val="28"/>
        </w:rPr>
      </w:pPr>
      <w:r>
        <w:rPr>
          <w:b/>
          <w:i/>
          <w:spacing w:val="-10"/>
          <w:sz w:val="28"/>
          <w:szCs w:val="28"/>
        </w:rPr>
        <w:t>ПМ 02</w:t>
      </w:r>
      <w:r w:rsidR="008D3E33">
        <w:rPr>
          <w:b/>
          <w:i/>
          <w:spacing w:val="-10"/>
          <w:sz w:val="28"/>
          <w:szCs w:val="28"/>
        </w:rPr>
        <w:t>.«</w:t>
      </w:r>
      <w:r>
        <w:rPr>
          <w:b/>
          <w:i/>
          <w:spacing w:val="-10"/>
          <w:sz w:val="28"/>
          <w:szCs w:val="28"/>
        </w:rPr>
        <w:t>Производство рекламной продукции</w:t>
      </w:r>
      <w:r w:rsidR="008D3E33">
        <w:rPr>
          <w:b/>
          <w:i/>
          <w:spacing w:val="-10"/>
          <w:sz w:val="28"/>
          <w:szCs w:val="28"/>
        </w:rPr>
        <w:t>»</w:t>
      </w:r>
    </w:p>
    <w:p w:rsidR="008D3E33" w:rsidRDefault="008D3E33">
      <w:pPr>
        <w:ind w:firstLine="708"/>
        <w:jc w:val="center"/>
        <w:rPr>
          <w:b/>
          <w:caps/>
          <w:sz w:val="12"/>
          <w:szCs w:val="28"/>
        </w:rPr>
      </w:pPr>
      <w:r>
        <w:rPr>
          <w:b/>
          <w:spacing w:val="-10"/>
          <w:sz w:val="28"/>
          <w:szCs w:val="28"/>
        </w:rPr>
        <w:t>(по учебному плану)</w:t>
      </w:r>
    </w:p>
    <w:p w:rsidR="008D3E33" w:rsidRDefault="008D3E33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12"/>
          <w:szCs w:val="28"/>
        </w:rPr>
      </w:pPr>
    </w:p>
    <w:p w:rsidR="008D3E33" w:rsidRDefault="008D3E33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2"/>
          <w:szCs w:val="22"/>
        </w:rPr>
      </w:pPr>
      <w:r>
        <w:rPr>
          <w:b/>
          <w:sz w:val="28"/>
          <w:szCs w:val="28"/>
        </w:rPr>
        <w:t>3.1. Тематический план профессионального модуля</w:t>
      </w:r>
    </w:p>
    <w:tbl>
      <w:tblPr>
        <w:tblW w:w="152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656"/>
        <w:gridCol w:w="2737"/>
        <w:gridCol w:w="1274"/>
        <w:gridCol w:w="852"/>
        <w:gridCol w:w="152"/>
        <w:gridCol w:w="1547"/>
        <w:gridCol w:w="221"/>
        <w:gridCol w:w="1216"/>
        <w:gridCol w:w="898"/>
        <w:gridCol w:w="1638"/>
        <w:gridCol w:w="1276"/>
        <w:gridCol w:w="1760"/>
      </w:tblGrid>
      <w:tr w:rsidR="008D3E33" w:rsidTr="00A20653">
        <w:trPr>
          <w:trHeight w:val="435"/>
        </w:trPr>
        <w:tc>
          <w:tcPr>
            <w:tcW w:w="165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33" w:rsidRDefault="008D3E33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Коды профессиональных компетенций</w:t>
            </w:r>
          </w:p>
        </w:tc>
        <w:tc>
          <w:tcPr>
            <w:tcW w:w="273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33" w:rsidRDefault="008D3E33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Наименования разделов профессионального модуля</w:t>
            </w:r>
          </w:p>
        </w:tc>
        <w:tc>
          <w:tcPr>
            <w:tcW w:w="127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33" w:rsidRDefault="008D3E33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Всего часов</w:t>
            </w:r>
          </w:p>
          <w:p w:rsidR="008D3E33" w:rsidRDefault="008D3E33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(макс. учебная нагрузка и практики)</w:t>
            </w:r>
          </w:p>
        </w:tc>
        <w:tc>
          <w:tcPr>
            <w:tcW w:w="6524" w:type="dxa"/>
            <w:gridSpan w:val="7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33" w:rsidRDefault="008D3E33">
            <w:pPr>
              <w:pStyle w:val="af1"/>
              <w:widowControl w:val="0"/>
              <w:suppressAutoHyphens/>
              <w:spacing w:before="0" w:after="0" w:line="218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303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D3E33" w:rsidRDefault="008D3E33">
            <w:pPr>
              <w:pStyle w:val="212"/>
              <w:widowControl w:val="0"/>
              <w:spacing w:line="218" w:lineRule="auto"/>
              <w:ind w:left="0" w:firstLine="0"/>
              <w:jc w:val="center"/>
            </w:pPr>
            <w:r>
              <w:rPr>
                <w:b/>
                <w:sz w:val="22"/>
                <w:szCs w:val="22"/>
              </w:rPr>
              <w:t xml:space="preserve">Практика </w:t>
            </w:r>
          </w:p>
        </w:tc>
      </w:tr>
      <w:tr w:rsidR="008D3E33" w:rsidTr="00A20653">
        <w:trPr>
          <w:trHeight w:val="435"/>
        </w:trPr>
        <w:tc>
          <w:tcPr>
            <w:tcW w:w="165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8D3E33" w:rsidRDefault="008D3E33">
            <w:pPr>
              <w:pStyle w:val="212"/>
              <w:widowControl w:val="0"/>
              <w:snapToGrid w:val="0"/>
              <w:spacing w:line="218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33" w:rsidRDefault="008D3E33">
            <w:pPr>
              <w:pStyle w:val="212"/>
              <w:widowControl w:val="0"/>
              <w:snapToGrid w:val="0"/>
              <w:spacing w:line="218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4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33" w:rsidRDefault="008D3E33">
            <w:pPr>
              <w:pStyle w:val="212"/>
              <w:widowControl w:val="0"/>
              <w:snapToGrid w:val="0"/>
              <w:spacing w:line="218" w:lineRule="auto"/>
              <w:ind w:left="0" w:firstLine="0"/>
              <w:jc w:val="center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3988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8D3E33" w:rsidRDefault="008D3E33">
            <w:pPr>
              <w:pStyle w:val="af1"/>
              <w:widowControl w:val="0"/>
              <w:suppressAutoHyphens/>
              <w:spacing w:before="0" w:after="0" w:line="218" w:lineRule="auto"/>
              <w:jc w:val="center"/>
              <w:rPr>
                <w:b/>
                <w:spacing w:val="-1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Обязательная аудиторная учебная нагрузка обучающегося</w:t>
            </w:r>
          </w:p>
        </w:tc>
        <w:tc>
          <w:tcPr>
            <w:tcW w:w="253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8D3E33" w:rsidRDefault="008D3E33">
            <w:pPr>
              <w:pStyle w:val="af1"/>
              <w:widowControl w:val="0"/>
              <w:suppressAutoHyphens/>
              <w:spacing w:before="0" w:after="0" w:line="218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pacing w:val="-10"/>
                <w:sz w:val="22"/>
                <w:szCs w:val="22"/>
              </w:rPr>
              <w:t>Самостоятельная</w:t>
            </w:r>
            <w:r>
              <w:rPr>
                <w:b/>
                <w:sz w:val="22"/>
                <w:szCs w:val="22"/>
              </w:rPr>
              <w:t xml:space="preserve"> работа обучающегося</w:t>
            </w:r>
          </w:p>
        </w:tc>
        <w:tc>
          <w:tcPr>
            <w:tcW w:w="127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33" w:rsidRDefault="008D3E33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Учебная,</w:t>
            </w:r>
          </w:p>
          <w:p w:rsidR="008D3E33" w:rsidRDefault="008D3E33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b/>
                <w:spacing w:val="-8"/>
                <w:sz w:val="22"/>
                <w:szCs w:val="22"/>
              </w:rPr>
            </w:pPr>
            <w:r>
              <w:rPr>
                <w:sz w:val="22"/>
                <w:szCs w:val="22"/>
              </w:rPr>
              <w:t>часов</w:t>
            </w:r>
          </w:p>
        </w:tc>
        <w:tc>
          <w:tcPr>
            <w:tcW w:w="176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D3E33" w:rsidRDefault="008D3E33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spacing w:val="-8"/>
                <w:sz w:val="22"/>
                <w:szCs w:val="22"/>
              </w:rPr>
            </w:pPr>
            <w:r>
              <w:rPr>
                <w:b/>
                <w:spacing w:val="-8"/>
                <w:sz w:val="22"/>
                <w:szCs w:val="22"/>
              </w:rPr>
              <w:t>Производственная (по профилю специальности),</w:t>
            </w:r>
          </w:p>
          <w:p w:rsidR="008D3E33" w:rsidRDefault="008D3E33">
            <w:pPr>
              <w:pStyle w:val="212"/>
              <w:widowControl w:val="0"/>
              <w:spacing w:line="218" w:lineRule="auto"/>
              <w:ind w:left="72" w:firstLine="0"/>
              <w:jc w:val="center"/>
              <w:rPr>
                <w:i/>
                <w:spacing w:val="-8"/>
                <w:sz w:val="22"/>
                <w:szCs w:val="22"/>
              </w:rPr>
            </w:pPr>
            <w:r>
              <w:rPr>
                <w:spacing w:val="-8"/>
                <w:sz w:val="22"/>
                <w:szCs w:val="22"/>
              </w:rPr>
              <w:t>часов</w:t>
            </w:r>
          </w:p>
          <w:p w:rsidR="008D3E33" w:rsidRDefault="008D3E33">
            <w:pPr>
              <w:pStyle w:val="212"/>
              <w:widowControl w:val="0"/>
              <w:spacing w:line="218" w:lineRule="auto"/>
              <w:ind w:left="72"/>
              <w:jc w:val="center"/>
            </w:pPr>
            <w:r>
              <w:rPr>
                <w:i/>
                <w:spacing w:val="-8"/>
                <w:sz w:val="22"/>
                <w:szCs w:val="22"/>
              </w:rPr>
              <w:t>(если предусмотрена рассредоточенная практика)</w:t>
            </w:r>
          </w:p>
        </w:tc>
      </w:tr>
      <w:tr w:rsidR="008D3E33" w:rsidTr="00A20653">
        <w:trPr>
          <w:trHeight w:val="1086"/>
        </w:trPr>
        <w:tc>
          <w:tcPr>
            <w:tcW w:w="1656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8D3E33" w:rsidRDefault="008D3E33">
            <w:pPr>
              <w:snapToGrid w:val="0"/>
              <w:spacing w:line="218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8D3E33" w:rsidRDefault="008D3E33">
            <w:pPr>
              <w:snapToGrid w:val="0"/>
              <w:spacing w:line="218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8D3E33" w:rsidRDefault="008D3E33">
            <w:pPr>
              <w:snapToGrid w:val="0"/>
              <w:spacing w:line="218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8D3E33" w:rsidRDefault="008D3E33">
            <w:pPr>
              <w:pStyle w:val="af1"/>
              <w:widowControl w:val="0"/>
              <w:suppressAutoHyphens/>
              <w:spacing w:before="0" w:after="0" w:line="218" w:lineRule="auto"/>
              <w:jc w:val="center"/>
              <w:rPr>
                <w:spacing w:val="-10"/>
                <w:sz w:val="22"/>
                <w:szCs w:val="22"/>
              </w:rPr>
            </w:pPr>
            <w:r>
              <w:rPr>
                <w:b/>
                <w:spacing w:val="-10"/>
                <w:sz w:val="22"/>
                <w:szCs w:val="22"/>
              </w:rPr>
              <w:t>Всего,</w:t>
            </w:r>
          </w:p>
          <w:p w:rsidR="008D3E33" w:rsidRDefault="008D3E33">
            <w:pPr>
              <w:pStyle w:val="af1"/>
              <w:widowControl w:val="0"/>
              <w:suppressAutoHyphens/>
              <w:spacing w:before="0" w:after="0" w:line="218" w:lineRule="auto"/>
              <w:jc w:val="center"/>
              <w:rPr>
                <w:b/>
                <w:spacing w:val="-10"/>
                <w:sz w:val="22"/>
                <w:szCs w:val="22"/>
              </w:rPr>
            </w:pPr>
            <w:r>
              <w:rPr>
                <w:spacing w:val="-10"/>
                <w:sz w:val="22"/>
                <w:szCs w:val="22"/>
              </w:rPr>
              <w:t>часо</w:t>
            </w:r>
            <w:r>
              <w:rPr>
                <w:sz w:val="22"/>
                <w:szCs w:val="22"/>
              </w:rPr>
              <w:t>в</w:t>
            </w:r>
          </w:p>
        </w:tc>
        <w:tc>
          <w:tcPr>
            <w:tcW w:w="1699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8D3E33" w:rsidRDefault="008D3E33">
            <w:pPr>
              <w:pStyle w:val="af1"/>
              <w:widowControl w:val="0"/>
              <w:suppressAutoHyphens/>
              <w:spacing w:before="0" w:after="0" w:line="218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pacing w:val="-10"/>
                <w:sz w:val="22"/>
                <w:szCs w:val="22"/>
              </w:rPr>
              <w:t xml:space="preserve">в </w:t>
            </w:r>
            <w:proofErr w:type="spellStart"/>
            <w:r>
              <w:rPr>
                <w:b/>
                <w:spacing w:val="-10"/>
                <w:sz w:val="22"/>
                <w:szCs w:val="22"/>
              </w:rPr>
              <w:t>т.ч</w:t>
            </w:r>
            <w:proofErr w:type="spellEnd"/>
            <w:r>
              <w:rPr>
                <w:b/>
                <w:spacing w:val="-10"/>
                <w:sz w:val="22"/>
                <w:szCs w:val="22"/>
              </w:rPr>
              <w:t xml:space="preserve">. лабораторные работы и практические занятия, </w:t>
            </w:r>
            <w:r>
              <w:rPr>
                <w:spacing w:val="-10"/>
                <w:sz w:val="22"/>
                <w:szCs w:val="22"/>
              </w:rPr>
              <w:t>часов</w:t>
            </w:r>
          </w:p>
        </w:tc>
        <w:tc>
          <w:tcPr>
            <w:tcW w:w="1437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8D3E33" w:rsidRDefault="008D3E33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в </w:t>
            </w:r>
            <w:proofErr w:type="spellStart"/>
            <w:r>
              <w:rPr>
                <w:b/>
                <w:sz w:val="22"/>
                <w:szCs w:val="22"/>
              </w:rPr>
              <w:t>т.ч</w:t>
            </w:r>
            <w:proofErr w:type="spellEnd"/>
            <w:r>
              <w:rPr>
                <w:b/>
                <w:sz w:val="22"/>
                <w:szCs w:val="22"/>
              </w:rPr>
              <w:t xml:space="preserve">., курсовая работа (проект), </w:t>
            </w:r>
            <w:r>
              <w:rPr>
                <w:sz w:val="22"/>
                <w:szCs w:val="22"/>
              </w:rPr>
              <w:t>часов</w:t>
            </w:r>
          </w:p>
        </w:tc>
        <w:tc>
          <w:tcPr>
            <w:tcW w:w="8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8D3E33" w:rsidRDefault="008D3E33">
            <w:pPr>
              <w:pStyle w:val="af1"/>
              <w:widowControl w:val="0"/>
              <w:suppressAutoHyphens/>
              <w:spacing w:before="0" w:after="0" w:line="218" w:lineRule="auto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Всего,</w:t>
            </w:r>
          </w:p>
          <w:p w:rsidR="008D3E33" w:rsidRDefault="008D3E33">
            <w:pPr>
              <w:pStyle w:val="af1"/>
              <w:widowControl w:val="0"/>
              <w:suppressAutoHyphens/>
              <w:spacing w:before="0" w:after="0" w:line="218" w:lineRule="auto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часов</w:t>
            </w:r>
          </w:p>
        </w:tc>
        <w:tc>
          <w:tcPr>
            <w:tcW w:w="163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8D3E33" w:rsidRDefault="008D3E33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в </w:t>
            </w:r>
            <w:proofErr w:type="spellStart"/>
            <w:r>
              <w:rPr>
                <w:b/>
                <w:sz w:val="22"/>
                <w:szCs w:val="22"/>
              </w:rPr>
              <w:t>т.ч</w:t>
            </w:r>
            <w:proofErr w:type="spellEnd"/>
            <w:r>
              <w:rPr>
                <w:b/>
                <w:sz w:val="22"/>
                <w:szCs w:val="22"/>
              </w:rPr>
              <w:t xml:space="preserve">., курсовая работа (проект), </w:t>
            </w:r>
            <w:r>
              <w:rPr>
                <w:sz w:val="22"/>
                <w:szCs w:val="22"/>
              </w:rPr>
              <w:t>часов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8D3E33" w:rsidRDefault="008D3E33">
            <w:pPr>
              <w:pStyle w:val="212"/>
              <w:widowControl w:val="0"/>
              <w:snapToGrid w:val="0"/>
              <w:spacing w:line="218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60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D3E33" w:rsidRDefault="008D3E33">
            <w:pPr>
              <w:pStyle w:val="212"/>
              <w:widowControl w:val="0"/>
              <w:snapToGrid w:val="0"/>
              <w:spacing w:line="218" w:lineRule="auto"/>
              <w:ind w:left="72" w:firstLine="0"/>
              <w:jc w:val="center"/>
              <w:rPr>
                <w:sz w:val="22"/>
                <w:szCs w:val="22"/>
              </w:rPr>
            </w:pPr>
          </w:p>
        </w:tc>
      </w:tr>
      <w:tr w:rsidR="008D3E33" w:rsidTr="00A20653">
        <w:trPr>
          <w:trHeight w:val="111"/>
        </w:trPr>
        <w:tc>
          <w:tcPr>
            <w:tcW w:w="165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8D3E33" w:rsidRDefault="008D3E33">
            <w:pPr>
              <w:spacing w:line="218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73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8D3E33" w:rsidRDefault="008D3E33">
            <w:pPr>
              <w:spacing w:line="218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8D3E33" w:rsidRDefault="008D3E33">
            <w:pPr>
              <w:pStyle w:val="af1"/>
              <w:widowControl w:val="0"/>
              <w:suppressAutoHyphens/>
              <w:spacing w:before="0" w:after="0" w:line="218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8D3E33" w:rsidRDefault="008D3E33">
            <w:pPr>
              <w:pStyle w:val="af1"/>
              <w:widowControl w:val="0"/>
              <w:suppressAutoHyphens/>
              <w:spacing w:before="0" w:after="0" w:line="218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699" w:type="dxa"/>
            <w:gridSpan w:val="2"/>
            <w:tcBorders>
              <w:top w:val="single" w:sz="12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8D3E33" w:rsidRDefault="008D3E33">
            <w:pPr>
              <w:pStyle w:val="af1"/>
              <w:widowControl w:val="0"/>
              <w:suppressAutoHyphens/>
              <w:spacing w:before="0" w:after="0" w:line="218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437" w:type="dxa"/>
            <w:gridSpan w:val="2"/>
            <w:tcBorders>
              <w:top w:val="single" w:sz="12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8D3E33" w:rsidRDefault="008D3E33">
            <w:pPr>
              <w:pStyle w:val="af1"/>
              <w:widowControl w:val="0"/>
              <w:suppressAutoHyphens/>
              <w:spacing w:before="0" w:after="0" w:line="218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8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8D3E33" w:rsidRDefault="008D3E33">
            <w:pPr>
              <w:pStyle w:val="af1"/>
              <w:widowControl w:val="0"/>
              <w:suppressAutoHyphens/>
              <w:spacing w:before="0" w:after="0" w:line="218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63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8D3E33" w:rsidRDefault="008D3E33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8D3E33" w:rsidRDefault="008D3E33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D3E33" w:rsidRDefault="008D3E33">
            <w:pPr>
              <w:pStyle w:val="212"/>
              <w:widowControl w:val="0"/>
              <w:spacing w:line="218" w:lineRule="auto"/>
              <w:ind w:left="0" w:firstLine="0"/>
              <w:jc w:val="center"/>
            </w:pPr>
            <w:r>
              <w:rPr>
                <w:b/>
                <w:sz w:val="22"/>
                <w:szCs w:val="22"/>
              </w:rPr>
              <w:t>10</w:t>
            </w:r>
          </w:p>
        </w:tc>
      </w:tr>
      <w:tr w:rsidR="00971E6F" w:rsidTr="00A20653">
        <w:tc>
          <w:tcPr>
            <w:tcW w:w="16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971E6F" w:rsidRDefault="00971E6F">
            <w:pPr>
              <w:spacing w:line="218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ПК 2.1-2.3</w:t>
            </w:r>
          </w:p>
        </w:tc>
        <w:tc>
          <w:tcPr>
            <w:tcW w:w="273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971E6F" w:rsidRDefault="00971E6F">
            <w:pPr>
              <w:spacing w:line="218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Раздел 1.</w:t>
            </w:r>
          </w:p>
          <w:p w:rsidR="00971E6F" w:rsidRDefault="00971E6F" w:rsidP="00D9293E">
            <w:pPr>
              <w:spacing w:line="218" w:lineRule="auto"/>
              <w:rPr>
                <w:b/>
                <w:sz w:val="22"/>
                <w:szCs w:val="22"/>
              </w:rPr>
            </w:pPr>
            <w:r w:rsidRPr="00D9293E">
              <w:rPr>
                <w:sz w:val="22"/>
                <w:szCs w:val="22"/>
              </w:rPr>
              <w:t>МДК.02.01. «Выполнение рекламных проектов в материале»</w:t>
            </w:r>
          </w:p>
        </w:tc>
        <w:tc>
          <w:tcPr>
            <w:tcW w:w="127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1E6F" w:rsidRPr="00BD2257" w:rsidRDefault="00071DCA">
            <w:pPr>
              <w:pStyle w:val="af1"/>
              <w:widowControl w:val="0"/>
              <w:suppressAutoHyphens/>
              <w:spacing w:before="0" w:after="0" w:line="218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144</w:t>
            </w:r>
          </w:p>
        </w:tc>
        <w:tc>
          <w:tcPr>
            <w:tcW w:w="85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1E6F" w:rsidRPr="00934F86" w:rsidRDefault="00F14AA0">
            <w:pPr>
              <w:pStyle w:val="af1"/>
              <w:widowControl w:val="0"/>
              <w:suppressAutoHyphens/>
              <w:spacing w:before="0" w:after="0" w:line="218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96</w:t>
            </w:r>
          </w:p>
        </w:tc>
        <w:tc>
          <w:tcPr>
            <w:tcW w:w="1699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1E6F" w:rsidRPr="00934F86" w:rsidRDefault="00071DCA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37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71E6F" w:rsidRPr="003E77D5" w:rsidRDefault="00971E6F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</w:p>
          <w:p w:rsidR="003E77D5" w:rsidRPr="003E77D5" w:rsidRDefault="003E77D5" w:rsidP="00071DCA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89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1E6F" w:rsidRPr="00BD2257" w:rsidRDefault="00071DCA">
            <w:pPr>
              <w:pStyle w:val="af1"/>
              <w:widowControl w:val="0"/>
              <w:suppressAutoHyphens/>
              <w:spacing w:before="0" w:after="0" w:line="218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48</w:t>
            </w:r>
          </w:p>
        </w:tc>
        <w:tc>
          <w:tcPr>
            <w:tcW w:w="1638" w:type="dxa"/>
            <w:vMerge w:val="restart"/>
            <w:tcBorders>
              <w:top w:val="single" w:sz="12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971E6F" w:rsidRDefault="00971E6F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71E6F" w:rsidRPr="00BD2257" w:rsidRDefault="00971E6F">
            <w:pPr>
              <w:pStyle w:val="af1"/>
              <w:widowControl w:val="0"/>
              <w:suppressAutoHyphens/>
              <w:spacing w:before="0" w:after="0" w:line="218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71E6F" w:rsidRPr="00F14AA0" w:rsidRDefault="00971E6F" w:rsidP="00F14AA0"/>
        </w:tc>
      </w:tr>
      <w:tr w:rsidR="00971E6F" w:rsidTr="00A20653">
        <w:trPr>
          <w:trHeight w:val="326"/>
        </w:trPr>
        <w:tc>
          <w:tcPr>
            <w:tcW w:w="16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971E6F" w:rsidRDefault="00971E6F">
            <w:pPr>
              <w:spacing w:line="218" w:lineRule="auto"/>
              <w:rPr>
                <w:b/>
                <w:sz w:val="22"/>
                <w:szCs w:val="22"/>
              </w:rPr>
            </w:pPr>
            <w:r w:rsidRPr="00D9293E">
              <w:rPr>
                <w:b/>
                <w:sz w:val="22"/>
                <w:szCs w:val="22"/>
              </w:rPr>
              <w:t>ПК 2.1-2.3</w:t>
            </w:r>
          </w:p>
        </w:tc>
        <w:tc>
          <w:tcPr>
            <w:tcW w:w="273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971E6F" w:rsidRDefault="00971E6F">
            <w:pPr>
              <w:spacing w:line="218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Раздел 2.</w:t>
            </w:r>
          </w:p>
          <w:p w:rsidR="00971E6F" w:rsidRPr="00B06FE7" w:rsidRDefault="00971E6F" w:rsidP="00D9293E">
            <w:pPr>
              <w:spacing w:line="218" w:lineRule="auto"/>
              <w:rPr>
                <w:sz w:val="22"/>
                <w:szCs w:val="22"/>
              </w:rPr>
            </w:pPr>
            <w:r w:rsidRPr="00B06FE7">
              <w:rPr>
                <w:sz w:val="22"/>
                <w:szCs w:val="22"/>
              </w:rPr>
              <w:t>МДК.02.02. «Проектная компьютерная графика и мультимедиа»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971E6F" w:rsidRDefault="00971E6F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</w:p>
          <w:p w:rsidR="00071DCA" w:rsidRPr="00BD2257" w:rsidRDefault="00071DCA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971E6F" w:rsidRPr="003E77D5" w:rsidRDefault="00071DCA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96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1DCA" w:rsidRDefault="00071DCA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sz w:val="22"/>
                <w:szCs w:val="22"/>
              </w:rPr>
            </w:pPr>
          </w:p>
          <w:p w:rsidR="00971E6F" w:rsidRPr="00934F86" w:rsidRDefault="00071DCA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</w:t>
            </w:r>
          </w:p>
        </w:tc>
        <w:tc>
          <w:tcPr>
            <w:tcW w:w="1437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971E6F" w:rsidRDefault="00971E6F" w:rsidP="003E77D5">
            <w:pPr>
              <w:pStyle w:val="212"/>
              <w:widowControl w:val="0"/>
              <w:snapToGrid w:val="0"/>
              <w:spacing w:line="218" w:lineRule="auto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971E6F" w:rsidRDefault="00971E6F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</w:p>
          <w:p w:rsidR="00071DCA" w:rsidRPr="00934F86" w:rsidRDefault="00071DCA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48</w:t>
            </w:r>
          </w:p>
        </w:tc>
        <w:tc>
          <w:tcPr>
            <w:tcW w:w="1638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971E6F" w:rsidRDefault="00971E6F">
            <w:pPr>
              <w:pStyle w:val="212"/>
              <w:widowControl w:val="0"/>
              <w:snapToGrid w:val="0"/>
              <w:spacing w:line="218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71E6F" w:rsidRPr="00F05A8D" w:rsidRDefault="00971E6F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971E6F" w:rsidRPr="00D107AB" w:rsidRDefault="00971E6F">
            <w:pPr>
              <w:pStyle w:val="212"/>
              <w:widowControl w:val="0"/>
              <w:spacing w:line="218" w:lineRule="auto"/>
              <w:ind w:left="0" w:firstLine="0"/>
              <w:jc w:val="center"/>
            </w:pPr>
          </w:p>
        </w:tc>
      </w:tr>
      <w:tr w:rsidR="00971E6F" w:rsidTr="00A20653">
        <w:trPr>
          <w:trHeight w:val="326"/>
        </w:trPr>
        <w:tc>
          <w:tcPr>
            <w:tcW w:w="16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971E6F" w:rsidRPr="00D9293E" w:rsidRDefault="00971E6F">
            <w:pPr>
              <w:spacing w:line="218" w:lineRule="auto"/>
              <w:rPr>
                <w:b/>
                <w:sz w:val="22"/>
                <w:szCs w:val="22"/>
              </w:rPr>
            </w:pPr>
            <w:r w:rsidRPr="00D9293E">
              <w:rPr>
                <w:b/>
                <w:sz w:val="22"/>
                <w:szCs w:val="22"/>
              </w:rPr>
              <w:t>ПК 2.1-2.3</w:t>
            </w:r>
          </w:p>
        </w:tc>
        <w:tc>
          <w:tcPr>
            <w:tcW w:w="273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971E6F" w:rsidRDefault="00971E6F">
            <w:pPr>
              <w:spacing w:line="218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Раздел 3</w:t>
            </w:r>
            <w:r w:rsidRPr="00D9293E">
              <w:rPr>
                <w:b/>
                <w:sz w:val="22"/>
                <w:szCs w:val="22"/>
              </w:rPr>
              <w:t xml:space="preserve">. </w:t>
            </w:r>
          </w:p>
          <w:p w:rsidR="00971E6F" w:rsidRPr="00971E6F" w:rsidRDefault="00971E6F">
            <w:pPr>
              <w:spacing w:line="218" w:lineRule="auto"/>
              <w:rPr>
                <w:b/>
                <w:sz w:val="22"/>
                <w:szCs w:val="22"/>
              </w:rPr>
            </w:pPr>
            <w:r w:rsidRPr="00971E6F">
              <w:rPr>
                <w:sz w:val="22"/>
                <w:szCs w:val="22"/>
              </w:rPr>
              <w:t>МДК.02.03. «Техника и технологии рекламной фотографии»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971E6F" w:rsidRDefault="00971E6F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</w:p>
          <w:p w:rsidR="00071DCA" w:rsidRPr="00BD2257" w:rsidRDefault="00071DCA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071DCA" w:rsidRDefault="00071DCA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</w:p>
          <w:p w:rsidR="00971E6F" w:rsidRPr="00934F86" w:rsidRDefault="00071DCA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156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1E6F" w:rsidRDefault="00971E6F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sz w:val="22"/>
                <w:szCs w:val="22"/>
              </w:rPr>
            </w:pPr>
          </w:p>
          <w:p w:rsidR="00071DCA" w:rsidRPr="003E77D5" w:rsidRDefault="00071DCA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1437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971E6F" w:rsidRDefault="00971E6F">
            <w:pPr>
              <w:pStyle w:val="212"/>
              <w:widowControl w:val="0"/>
              <w:snapToGrid w:val="0"/>
              <w:spacing w:line="218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971E6F" w:rsidRDefault="00971E6F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</w:p>
          <w:p w:rsidR="00071DCA" w:rsidRPr="00934F86" w:rsidRDefault="00071DCA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78</w:t>
            </w:r>
          </w:p>
        </w:tc>
        <w:tc>
          <w:tcPr>
            <w:tcW w:w="1638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971E6F" w:rsidRDefault="00971E6F">
            <w:pPr>
              <w:pStyle w:val="212"/>
              <w:widowControl w:val="0"/>
              <w:snapToGrid w:val="0"/>
              <w:spacing w:line="218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71E6F" w:rsidRPr="00F05A8D" w:rsidRDefault="00971E6F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971E6F" w:rsidRPr="00D107AB" w:rsidRDefault="00971E6F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</w:tr>
      <w:tr w:rsidR="00971E6F" w:rsidTr="00A20653">
        <w:trPr>
          <w:trHeight w:val="326"/>
        </w:trPr>
        <w:tc>
          <w:tcPr>
            <w:tcW w:w="16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971E6F" w:rsidRPr="00D9293E" w:rsidRDefault="00971E6F">
            <w:pPr>
              <w:spacing w:line="218" w:lineRule="auto"/>
              <w:rPr>
                <w:b/>
                <w:sz w:val="22"/>
                <w:szCs w:val="22"/>
              </w:rPr>
            </w:pPr>
            <w:r w:rsidRPr="00D9293E">
              <w:rPr>
                <w:b/>
                <w:sz w:val="22"/>
                <w:szCs w:val="22"/>
              </w:rPr>
              <w:t>ПК 2.1-2.3</w:t>
            </w:r>
          </w:p>
        </w:tc>
        <w:tc>
          <w:tcPr>
            <w:tcW w:w="273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971E6F" w:rsidRDefault="00971E6F">
            <w:pPr>
              <w:spacing w:line="218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Раздел 4.</w:t>
            </w:r>
          </w:p>
          <w:p w:rsidR="00971E6F" w:rsidRPr="00D9293E" w:rsidRDefault="00971E6F">
            <w:pPr>
              <w:spacing w:line="218" w:lineRule="auto"/>
              <w:rPr>
                <w:sz w:val="22"/>
                <w:szCs w:val="22"/>
              </w:rPr>
            </w:pPr>
            <w:r w:rsidRPr="00971E6F">
              <w:rPr>
                <w:sz w:val="22"/>
                <w:szCs w:val="22"/>
              </w:rPr>
              <w:t>МДК.02.04. «Техника и технологии рекламного видео»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971E6F" w:rsidRDefault="00971E6F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</w:p>
          <w:p w:rsidR="00071DCA" w:rsidRPr="00BD2257" w:rsidRDefault="00071DCA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071DCA" w:rsidRDefault="00071DCA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</w:p>
          <w:p w:rsidR="00971E6F" w:rsidRPr="00934F86" w:rsidRDefault="00071DCA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156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1E6F" w:rsidRDefault="00971E6F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sz w:val="22"/>
                <w:szCs w:val="22"/>
              </w:rPr>
            </w:pPr>
          </w:p>
          <w:p w:rsidR="00071DCA" w:rsidRPr="00934F86" w:rsidRDefault="00071DCA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1437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1E6F" w:rsidRDefault="00971E6F">
            <w:pPr>
              <w:pStyle w:val="212"/>
              <w:widowControl w:val="0"/>
              <w:snapToGrid w:val="0"/>
              <w:spacing w:line="218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971E6F" w:rsidRDefault="00971E6F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</w:p>
          <w:p w:rsidR="00071DCA" w:rsidRPr="00934F86" w:rsidRDefault="00071DCA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78</w:t>
            </w:r>
          </w:p>
        </w:tc>
        <w:tc>
          <w:tcPr>
            <w:tcW w:w="16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71E6F" w:rsidRDefault="00971E6F">
            <w:pPr>
              <w:pStyle w:val="212"/>
              <w:widowControl w:val="0"/>
              <w:snapToGrid w:val="0"/>
              <w:spacing w:line="218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71E6F" w:rsidRPr="00F05A8D" w:rsidRDefault="00971E6F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971E6F" w:rsidRPr="00D107AB" w:rsidRDefault="00971E6F">
            <w:pPr>
              <w:pStyle w:val="212"/>
              <w:widowControl w:val="0"/>
              <w:spacing w:line="218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</w:tr>
      <w:tr w:rsidR="00A20653" w:rsidTr="00A20653">
        <w:tc>
          <w:tcPr>
            <w:tcW w:w="165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A20653" w:rsidRDefault="00A20653">
            <w:pPr>
              <w:snapToGrid w:val="0"/>
              <w:spacing w:line="218" w:lineRule="auto"/>
              <w:rPr>
                <w:b/>
                <w:sz w:val="22"/>
                <w:szCs w:val="22"/>
              </w:rPr>
            </w:pPr>
          </w:p>
        </w:tc>
        <w:tc>
          <w:tcPr>
            <w:tcW w:w="273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A20653" w:rsidRDefault="00A20653">
            <w:pPr>
              <w:spacing w:line="218" w:lineRule="auto"/>
              <w:rPr>
                <w:i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Производственная практика (по профилю специальности)</w:t>
            </w:r>
            <w:r>
              <w:rPr>
                <w:sz w:val="22"/>
                <w:szCs w:val="22"/>
              </w:rPr>
              <w:t xml:space="preserve">, часов </w:t>
            </w:r>
            <w:r>
              <w:rPr>
                <w:rFonts w:eastAsia="Calibri"/>
                <w:i/>
                <w:sz w:val="22"/>
                <w:szCs w:val="22"/>
              </w:rPr>
              <w:t>(если предусмотрена</w:t>
            </w:r>
            <w:r>
              <w:rPr>
                <w:i/>
                <w:sz w:val="22"/>
                <w:szCs w:val="22"/>
              </w:rPr>
              <w:t xml:space="preserve"> итоговая (концентрированная) практика</w:t>
            </w:r>
            <w:r>
              <w:rPr>
                <w:rFonts w:eastAsia="Calibri"/>
                <w:i/>
                <w:sz w:val="22"/>
                <w:szCs w:val="22"/>
              </w:rPr>
              <w:t>)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A20653" w:rsidRPr="00BD2257" w:rsidRDefault="00A20653">
            <w:pPr>
              <w:spacing w:line="218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288</w:t>
            </w:r>
          </w:p>
        </w:tc>
        <w:tc>
          <w:tcPr>
            <w:tcW w:w="6524" w:type="dxa"/>
            <w:gridSpan w:val="7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C0C0C0"/>
          </w:tcPr>
          <w:p w:rsidR="00A20653" w:rsidRPr="00A20653" w:rsidRDefault="00A20653">
            <w:pPr>
              <w:snapToGrid w:val="0"/>
              <w:spacing w:line="21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12" w:space="0" w:color="000000"/>
            </w:tcBorders>
            <w:shd w:val="clear" w:color="auto" w:fill="auto"/>
          </w:tcPr>
          <w:p w:rsidR="00A20653" w:rsidRDefault="00A20653">
            <w:pPr>
              <w:snapToGrid w:val="0"/>
              <w:spacing w:line="218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A20653" w:rsidRPr="00BD2257" w:rsidRDefault="00A20653">
            <w:pPr>
              <w:spacing w:line="218" w:lineRule="auto"/>
              <w:jc w:val="center"/>
            </w:pPr>
            <w:r>
              <w:rPr>
                <w:i/>
                <w:sz w:val="22"/>
                <w:szCs w:val="22"/>
              </w:rPr>
              <w:t>288</w:t>
            </w:r>
          </w:p>
        </w:tc>
      </w:tr>
      <w:tr w:rsidR="008D3E33" w:rsidTr="00A20653">
        <w:trPr>
          <w:trHeight w:val="46"/>
        </w:trPr>
        <w:tc>
          <w:tcPr>
            <w:tcW w:w="16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8D3E33" w:rsidRDefault="008D3E33">
            <w:pPr>
              <w:pStyle w:val="212"/>
              <w:widowControl w:val="0"/>
              <w:snapToGrid w:val="0"/>
              <w:spacing w:line="218" w:lineRule="auto"/>
              <w:ind w:left="0" w:firstLine="0"/>
              <w:rPr>
                <w:b/>
                <w:sz w:val="22"/>
                <w:szCs w:val="22"/>
              </w:rPr>
            </w:pPr>
          </w:p>
        </w:tc>
        <w:tc>
          <w:tcPr>
            <w:tcW w:w="27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8D3E33" w:rsidRDefault="008D3E33">
            <w:pPr>
              <w:pStyle w:val="212"/>
              <w:widowControl w:val="0"/>
              <w:spacing w:line="218" w:lineRule="auto"/>
              <w:ind w:left="0" w:firstLine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Всего:</w:t>
            </w:r>
          </w:p>
        </w:tc>
        <w:tc>
          <w:tcPr>
            <w:tcW w:w="12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8D3E33" w:rsidRPr="00934F86" w:rsidRDefault="00071DCA">
            <w:pPr>
              <w:spacing w:line="218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1116</w:t>
            </w:r>
          </w:p>
        </w:tc>
        <w:tc>
          <w:tcPr>
            <w:tcW w:w="100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8D3E33" w:rsidRPr="00934F86" w:rsidRDefault="00071DCA">
            <w:pPr>
              <w:spacing w:line="218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864</w:t>
            </w:r>
          </w:p>
        </w:tc>
        <w:tc>
          <w:tcPr>
            <w:tcW w:w="1768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</w:tcPr>
          <w:p w:rsidR="008D3E33" w:rsidRPr="00934F86" w:rsidRDefault="00071DCA">
            <w:pPr>
              <w:spacing w:line="218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348</w:t>
            </w:r>
          </w:p>
        </w:tc>
        <w:tc>
          <w:tcPr>
            <w:tcW w:w="12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8D3E33" w:rsidRPr="003E77D5" w:rsidRDefault="003E77D5" w:rsidP="003E77D5">
            <w:pPr>
              <w:spacing w:line="218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8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8D3E33" w:rsidRPr="00934F86" w:rsidRDefault="00071DCA">
            <w:pPr>
              <w:spacing w:line="218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252</w:t>
            </w:r>
          </w:p>
        </w:tc>
        <w:tc>
          <w:tcPr>
            <w:tcW w:w="16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8D3E33" w:rsidRDefault="008D3E33">
            <w:pPr>
              <w:spacing w:line="218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8D3E33" w:rsidRDefault="008D3E33">
            <w:pPr>
              <w:spacing w:line="218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72</w:t>
            </w:r>
          </w:p>
        </w:tc>
        <w:tc>
          <w:tcPr>
            <w:tcW w:w="17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8D3E33" w:rsidRPr="00934F86" w:rsidRDefault="00F14AA0">
            <w:pPr>
              <w:spacing w:line="218" w:lineRule="auto"/>
              <w:jc w:val="center"/>
            </w:pPr>
            <w:r>
              <w:rPr>
                <w:b/>
                <w:sz w:val="22"/>
                <w:szCs w:val="22"/>
              </w:rPr>
              <w:t>288</w:t>
            </w:r>
          </w:p>
        </w:tc>
      </w:tr>
    </w:tbl>
    <w:p w:rsidR="008D3E33" w:rsidRDefault="008D3E33">
      <w:pPr>
        <w:jc w:val="both"/>
        <w:rPr>
          <w:i/>
          <w:sz w:val="16"/>
        </w:rPr>
      </w:pPr>
    </w:p>
    <w:p w:rsidR="008D3E33" w:rsidRDefault="008D3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</w:pPr>
    </w:p>
    <w:p w:rsidR="008D3E33" w:rsidRDefault="008D3E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0" w:firstLine="0"/>
        <w:rPr>
          <w:sz w:val="28"/>
          <w:szCs w:val="28"/>
        </w:rPr>
      </w:pPr>
      <w:r>
        <w:rPr>
          <w:caps/>
          <w:sz w:val="28"/>
          <w:szCs w:val="28"/>
        </w:rPr>
        <w:lastRenderedPageBreak/>
        <w:t xml:space="preserve">3.2. </w:t>
      </w:r>
      <w:r>
        <w:rPr>
          <w:sz w:val="28"/>
          <w:szCs w:val="28"/>
        </w:rPr>
        <w:t>Содержание обучения по профессиональному модулю (ПМ)</w:t>
      </w:r>
    </w:p>
    <w:p w:rsidR="00A20653" w:rsidRPr="00A20653" w:rsidRDefault="00A20653" w:rsidP="00A20653"/>
    <w:p w:rsidR="008D3E33" w:rsidRDefault="008D3E33">
      <w:pPr>
        <w:rPr>
          <w:sz w:val="6"/>
        </w:rPr>
      </w:pPr>
    </w:p>
    <w:tbl>
      <w:tblPr>
        <w:tblpPr w:leftFromText="180" w:rightFromText="180" w:vertAnchor="text" w:tblpY="1"/>
        <w:tblOverlap w:val="never"/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5"/>
        <w:gridCol w:w="568"/>
        <w:gridCol w:w="104"/>
        <w:gridCol w:w="6284"/>
        <w:gridCol w:w="3251"/>
        <w:gridCol w:w="1984"/>
      </w:tblGrid>
      <w:tr w:rsidR="008D3E33" w:rsidTr="007018B0">
        <w:tc>
          <w:tcPr>
            <w:tcW w:w="3255" w:type="dxa"/>
            <w:shd w:val="clear" w:color="auto" w:fill="auto"/>
          </w:tcPr>
          <w:p w:rsidR="008D3E33" w:rsidRPr="00180A2D" w:rsidRDefault="008D3E33" w:rsidP="007018B0">
            <w:pPr>
              <w:rPr>
                <w:b/>
                <w:bCs/>
              </w:rPr>
            </w:pPr>
            <w:r w:rsidRPr="00180A2D">
              <w:rPr>
                <w:b/>
                <w:bCs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6956" w:type="dxa"/>
            <w:gridSpan w:val="3"/>
            <w:shd w:val="clear" w:color="auto" w:fill="auto"/>
          </w:tcPr>
          <w:p w:rsidR="008D3E33" w:rsidRPr="00180A2D" w:rsidRDefault="008D3E33" w:rsidP="007018B0">
            <w:pPr>
              <w:jc w:val="center"/>
              <w:rPr>
                <w:rFonts w:eastAsia="Calibri"/>
                <w:b/>
                <w:bCs/>
              </w:rPr>
            </w:pPr>
            <w:r w:rsidRPr="00180A2D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  <w:r w:rsidRPr="00180A2D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3251" w:type="dxa"/>
            <w:shd w:val="clear" w:color="auto" w:fill="auto"/>
          </w:tcPr>
          <w:p w:rsidR="008D3E33" w:rsidRPr="00180A2D" w:rsidRDefault="008D3E33" w:rsidP="007018B0">
            <w:pPr>
              <w:jc w:val="center"/>
              <w:rPr>
                <w:rFonts w:eastAsia="Calibri"/>
                <w:b/>
                <w:bCs/>
              </w:rPr>
            </w:pPr>
            <w:r w:rsidRPr="00180A2D">
              <w:rPr>
                <w:rFonts w:eastAsia="Calibri"/>
                <w:b/>
                <w:bCs/>
              </w:rPr>
              <w:t>Объем часов</w:t>
            </w:r>
          </w:p>
        </w:tc>
        <w:tc>
          <w:tcPr>
            <w:tcW w:w="1984" w:type="dxa"/>
            <w:shd w:val="clear" w:color="auto" w:fill="auto"/>
          </w:tcPr>
          <w:p w:rsidR="008D3E33" w:rsidRDefault="008D3E33" w:rsidP="007018B0">
            <w:pPr>
              <w:jc w:val="center"/>
            </w:pPr>
            <w:r w:rsidRPr="00180A2D">
              <w:rPr>
                <w:rFonts w:eastAsia="Calibri"/>
                <w:b/>
                <w:bCs/>
              </w:rPr>
              <w:t>Уровень освоения</w:t>
            </w:r>
          </w:p>
        </w:tc>
      </w:tr>
      <w:tr w:rsidR="008D3E33" w:rsidTr="007018B0">
        <w:tc>
          <w:tcPr>
            <w:tcW w:w="3255" w:type="dxa"/>
            <w:shd w:val="clear" w:color="auto" w:fill="auto"/>
          </w:tcPr>
          <w:p w:rsidR="008D3E33" w:rsidRPr="00180A2D" w:rsidRDefault="008D3E33" w:rsidP="007018B0">
            <w:pPr>
              <w:jc w:val="center"/>
              <w:rPr>
                <w:b/>
                <w:bCs/>
              </w:rPr>
            </w:pPr>
            <w:r w:rsidRPr="00180A2D">
              <w:rPr>
                <w:b/>
              </w:rPr>
              <w:t>1</w:t>
            </w:r>
          </w:p>
        </w:tc>
        <w:tc>
          <w:tcPr>
            <w:tcW w:w="6956" w:type="dxa"/>
            <w:gridSpan w:val="3"/>
            <w:shd w:val="clear" w:color="auto" w:fill="auto"/>
          </w:tcPr>
          <w:p w:rsidR="008D3E33" w:rsidRPr="00180A2D" w:rsidRDefault="008D3E33" w:rsidP="007018B0">
            <w:pPr>
              <w:jc w:val="center"/>
              <w:rPr>
                <w:rFonts w:eastAsia="Calibri"/>
                <w:b/>
                <w:bCs/>
              </w:rPr>
            </w:pPr>
            <w:r w:rsidRPr="00180A2D">
              <w:rPr>
                <w:b/>
                <w:bCs/>
              </w:rPr>
              <w:t>2</w:t>
            </w:r>
          </w:p>
        </w:tc>
        <w:tc>
          <w:tcPr>
            <w:tcW w:w="3251" w:type="dxa"/>
            <w:shd w:val="clear" w:color="auto" w:fill="auto"/>
          </w:tcPr>
          <w:p w:rsidR="008D3E33" w:rsidRPr="00180A2D" w:rsidRDefault="008D3E33" w:rsidP="007018B0">
            <w:pPr>
              <w:jc w:val="center"/>
              <w:rPr>
                <w:rFonts w:eastAsia="Calibri"/>
                <w:b/>
                <w:bCs/>
              </w:rPr>
            </w:pPr>
            <w:r w:rsidRPr="00180A2D">
              <w:rPr>
                <w:rFonts w:eastAsia="Calibri"/>
                <w:b/>
                <w:bCs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8D3E33" w:rsidRDefault="008D3E33" w:rsidP="007018B0">
            <w:pPr>
              <w:jc w:val="center"/>
            </w:pPr>
            <w:r w:rsidRPr="00180A2D">
              <w:rPr>
                <w:rFonts w:eastAsia="Calibri"/>
                <w:b/>
                <w:bCs/>
              </w:rPr>
              <w:t>4</w:t>
            </w:r>
          </w:p>
        </w:tc>
      </w:tr>
      <w:tr w:rsidR="00DD620E" w:rsidTr="007018B0">
        <w:trPr>
          <w:trHeight w:val="426"/>
        </w:trPr>
        <w:tc>
          <w:tcPr>
            <w:tcW w:w="10211" w:type="dxa"/>
            <w:gridSpan w:val="4"/>
            <w:shd w:val="clear" w:color="auto" w:fill="auto"/>
          </w:tcPr>
          <w:p w:rsidR="00DD620E" w:rsidRDefault="00DD620E" w:rsidP="00A20653">
            <w:r w:rsidRPr="00895426">
              <w:rPr>
                <w:b/>
              </w:rPr>
              <w:t>Раздел 1.</w:t>
            </w:r>
            <w:r>
              <w:rPr>
                <w:b/>
              </w:rPr>
              <w:t xml:space="preserve"> </w:t>
            </w:r>
            <w:r w:rsidRPr="00895426">
              <w:rPr>
                <w:b/>
              </w:rPr>
              <w:t>МДК.02.01. «Выполнение рекламных проектов в материале»</w:t>
            </w:r>
          </w:p>
        </w:tc>
        <w:tc>
          <w:tcPr>
            <w:tcW w:w="3251" w:type="dxa"/>
            <w:shd w:val="clear" w:color="auto" w:fill="auto"/>
          </w:tcPr>
          <w:p w:rsidR="00DD620E" w:rsidRPr="0055096F" w:rsidRDefault="00A20653" w:rsidP="00A20653">
            <w:pPr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  <w:tc>
          <w:tcPr>
            <w:tcW w:w="1984" w:type="dxa"/>
            <w:shd w:val="clear" w:color="auto" w:fill="BFBFBF"/>
          </w:tcPr>
          <w:p w:rsidR="00DD620E" w:rsidRDefault="00DD620E" w:rsidP="007018B0">
            <w:pPr>
              <w:snapToGrid w:val="0"/>
              <w:jc w:val="center"/>
            </w:pPr>
          </w:p>
        </w:tc>
      </w:tr>
      <w:tr w:rsidR="002103F1" w:rsidTr="007018B0">
        <w:tc>
          <w:tcPr>
            <w:tcW w:w="3255" w:type="dxa"/>
            <w:vMerge w:val="restart"/>
            <w:shd w:val="clear" w:color="auto" w:fill="auto"/>
          </w:tcPr>
          <w:p w:rsidR="002103F1" w:rsidRDefault="002103F1" w:rsidP="007018B0">
            <w:pPr>
              <w:jc w:val="center"/>
            </w:pPr>
            <w:r w:rsidRPr="00180A2D">
              <w:rPr>
                <w:rFonts w:eastAsia="Calibri"/>
                <w:b/>
                <w:bCs/>
              </w:rPr>
              <w:t>Тема 1.</w:t>
            </w:r>
            <w:r>
              <w:rPr>
                <w:rFonts w:eastAsia="Calibri"/>
                <w:b/>
                <w:bCs/>
              </w:rPr>
              <w:t>1.</w:t>
            </w:r>
          </w:p>
          <w:p w:rsidR="002103F1" w:rsidRPr="00180A2D" w:rsidRDefault="002103F1" w:rsidP="007018B0">
            <w:pPr>
              <w:jc w:val="center"/>
              <w:rPr>
                <w:rFonts w:eastAsia="Calibri"/>
                <w:b/>
                <w:bCs/>
              </w:rPr>
            </w:pPr>
            <w:r w:rsidRPr="00AB09D7">
              <w:rPr>
                <w:rFonts w:eastAsia="Calibri"/>
                <w:b/>
                <w:bCs/>
              </w:rPr>
              <w:t>Иллюстрирование рекламы</w:t>
            </w:r>
          </w:p>
        </w:tc>
        <w:tc>
          <w:tcPr>
            <w:tcW w:w="6956" w:type="dxa"/>
            <w:gridSpan w:val="3"/>
            <w:shd w:val="clear" w:color="auto" w:fill="auto"/>
          </w:tcPr>
          <w:p w:rsidR="002103F1" w:rsidRDefault="002103F1" w:rsidP="007018B0">
            <w:r w:rsidRPr="00180A2D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3251" w:type="dxa"/>
            <w:vMerge w:val="restart"/>
            <w:shd w:val="clear" w:color="auto" w:fill="auto"/>
          </w:tcPr>
          <w:p w:rsidR="002103F1" w:rsidRPr="00CA7830" w:rsidRDefault="005C5D30" w:rsidP="007018B0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984" w:type="dxa"/>
            <w:shd w:val="clear" w:color="auto" w:fill="BFBFBF"/>
          </w:tcPr>
          <w:p w:rsidR="002103F1" w:rsidRDefault="002103F1" w:rsidP="007018B0">
            <w:pPr>
              <w:snapToGrid w:val="0"/>
              <w:jc w:val="center"/>
            </w:pPr>
          </w:p>
        </w:tc>
      </w:tr>
      <w:tr w:rsidR="002103F1" w:rsidTr="007018B0">
        <w:tc>
          <w:tcPr>
            <w:tcW w:w="3255" w:type="dxa"/>
            <w:vMerge/>
            <w:shd w:val="clear" w:color="auto" w:fill="auto"/>
          </w:tcPr>
          <w:p w:rsidR="002103F1" w:rsidRPr="00180A2D" w:rsidRDefault="002103F1" w:rsidP="007018B0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shd w:val="clear" w:color="auto" w:fill="auto"/>
          </w:tcPr>
          <w:p w:rsidR="002103F1" w:rsidRPr="00180A2D" w:rsidRDefault="002103F1" w:rsidP="007018B0">
            <w:pPr>
              <w:jc w:val="center"/>
              <w:rPr>
                <w:color w:val="000000"/>
              </w:rPr>
            </w:pPr>
            <w:r>
              <w:t>1.</w:t>
            </w:r>
          </w:p>
        </w:tc>
        <w:tc>
          <w:tcPr>
            <w:tcW w:w="6284" w:type="dxa"/>
            <w:shd w:val="clear" w:color="auto" w:fill="auto"/>
          </w:tcPr>
          <w:p w:rsidR="002103F1" w:rsidRDefault="002103F1" w:rsidP="007018B0">
            <w:pPr>
              <w:pStyle w:val="aa"/>
            </w:pPr>
            <w:r>
              <w:rPr>
                <w:color w:val="000000"/>
              </w:rPr>
              <w:t>Понятие, виды и з</w:t>
            </w:r>
            <w:r w:rsidRPr="00AB09D7">
              <w:rPr>
                <w:color w:val="000000"/>
              </w:rPr>
              <w:t>адачи иллюстрирования.  Место иллюстрации в объявлении</w:t>
            </w:r>
            <w:r>
              <w:rPr>
                <w:color w:val="000000"/>
              </w:rPr>
              <w:t>.</w:t>
            </w:r>
            <w:r w:rsidRPr="00AB09D7">
              <w:t xml:space="preserve">  </w:t>
            </w:r>
          </w:p>
        </w:tc>
        <w:tc>
          <w:tcPr>
            <w:tcW w:w="3251" w:type="dxa"/>
            <w:vMerge/>
            <w:shd w:val="clear" w:color="auto" w:fill="auto"/>
          </w:tcPr>
          <w:p w:rsidR="002103F1" w:rsidRDefault="002103F1" w:rsidP="007018B0">
            <w:pPr>
              <w:snapToGrid w:val="0"/>
              <w:jc w:val="center"/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2103F1" w:rsidRDefault="002103F1" w:rsidP="007018B0">
            <w:pPr>
              <w:jc w:val="center"/>
            </w:pPr>
            <w:r>
              <w:t>1,2,3</w:t>
            </w:r>
          </w:p>
        </w:tc>
      </w:tr>
      <w:tr w:rsidR="00A20653" w:rsidTr="007018B0">
        <w:tc>
          <w:tcPr>
            <w:tcW w:w="3255" w:type="dxa"/>
            <w:vMerge/>
            <w:shd w:val="clear" w:color="auto" w:fill="auto"/>
          </w:tcPr>
          <w:p w:rsidR="00A20653" w:rsidRPr="00180A2D" w:rsidRDefault="00A20653" w:rsidP="007018B0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shd w:val="clear" w:color="auto" w:fill="auto"/>
          </w:tcPr>
          <w:p w:rsidR="00A20653" w:rsidRDefault="00A20653" w:rsidP="007018B0">
            <w:pPr>
              <w:jc w:val="center"/>
            </w:pPr>
            <w:r>
              <w:t>2</w:t>
            </w:r>
          </w:p>
        </w:tc>
        <w:tc>
          <w:tcPr>
            <w:tcW w:w="6284" w:type="dxa"/>
            <w:shd w:val="clear" w:color="auto" w:fill="auto"/>
          </w:tcPr>
          <w:p w:rsidR="00A20653" w:rsidRDefault="00A20653" w:rsidP="007018B0">
            <w:pPr>
              <w:pStyle w:val="aa"/>
              <w:rPr>
                <w:color w:val="000000"/>
              </w:rPr>
            </w:pPr>
            <w:r w:rsidRPr="00AB09D7">
              <w:t>Основы</w:t>
            </w:r>
            <w:r>
              <w:t xml:space="preserve"> и принципы</w:t>
            </w:r>
            <w:r w:rsidRPr="00AB09D7">
              <w:t xml:space="preserve"> композиции.</w:t>
            </w:r>
          </w:p>
        </w:tc>
        <w:tc>
          <w:tcPr>
            <w:tcW w:w="3251" w:type="dxa"/>
            <w:vMerge/>
            <w:shd w:val="clear" w:color="auto" w:fill="auto"/>
          </w:tcPr>
          <w:p w:rsidR="00A20653" w:rsidRDefault="00A20653" w:rsidP="007018B0">
            <w:pPr>
              <w:snapToGrid w:val="0"/>
              <w:jc w:val="center"/>
            </w:pPr>
          </w:p>
        </w:tc>
        <w:tc>
          <w:tcPr>
            <w:tcW w:w="1984" w:type="dxa"/>
            <w:vMerge/>
            <w:shd w:val="clear" w:color="auto" w:fill="auto"/>
          </w:tcPr>
          <w:p w:rsidR="00A20653" w:rsidRDefault="00A20653" w:rsidP="007018B0">
            <w:pPr>
              <w:jc w:val="center"/>
            </w:pPr>
          </w:p>
        </w:tc>
      </w:tr>
      <w:tr w:rsidR="00A20653" w:rsidTr="007018B0">
        <w:tc>
          <w:tcPr>
            <w:tcW w:w="3255" w:type="dxa"/>
            <w:vMerge/>
            <w:shd w:val="clear" w:color="auto" w:fill="auto"/>
          </w:tcPr>
          <w:p w:rsidR="00A20653" w:rsidRPr="00180A2D" w:rsidRDefault="00A20653" w:rsidP="007018B0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shd w:val="clear" w:color="auto" w:fill="auto"/>
          </w:tcPr>
          <w:p w:rsidR="00A20653" w:rsidRDefault="00A20653" w:rsidP="007018B0">
            <w:pPr>
              <w:jc w:val="center"/>
            </w:pPr>
            <w:r>
              <w:t>3</w:t>
            </w:r>
          </w:p>
        </w:tc>
        <w:tc>
          <w:tcPr>
            <w:tcW w:w="6284" w:type="dxa"/>
            <w:shd w:val="clear" w:color="auto" w:fill="auto"/>
          </w:tcPr>
          <w:p w:rsidR="00A20653" w:rsidRPr="00AB09D7" w:rsidRDefault="00A20653" w:rsidP="007018B0">
            <w:pPr>
              <w:pStyle w:val="aa"/>
            </w:pPr>
            <w:r w:rsidRPr="00AB09D7">
              <w:t xml:space="preserve">Размер </w:t>
            </w:r>
            <w:r>
              <w:t xml:space="preserve">и виды </w:t>
            </w:r>
            <w:r w:rsidRPr="00AB09D7">
              <w:t>иллюстрации. Форма иллюстрации. Цвет в иллюстрации</w:t>
            </w:r>
          </w:p>
        </w:tc>
        <w:tc>
          <w:tcPr>
            <w:tcW w:w="3251" w:type="dxa"/>
            <w:vMerge/>
            <w:shd w:val="clear" w:color="auto" w:fill="auto"/>
          </w:tcPr>
          <w:p w:rsidR="00A20653" w:rsidRDefault="00A20653" w:rsidP="007018B0">
            <w:pPr>
              <w:snapToGrid w:val="0"/>
              <w:jc w:val="center"/>
            </w:pPr>
          </w:p>
        </w:tc>
        <w:tc>
          <w:tcPr>
            <w:tcW w:w="1984" w:type="dxa"/>
            <w:vMerge/>
            <w:shd w:val="clear" w:color="auto" w:fill="auto"/>
          </w:tcPr>
          <w:p w:rsidR="00A20653" w:rsidRDefault="00A20653" w:rsidP="007018B0">
            <w:pPr>
              <w:jc w:val="center"/>
            </w:pPr>
          </w:p>
        </w:tc>
      </w:tr>
      <w:tr w:rsidR="002103F1" w:rsidTr="007018B0">
        <w:tc>
          <w:tcPr>
            <w:tcW w:w="3255" w:type="dxa"/>
            <w:vMerge/>
            <w:shd w:val="clear" w:color="auto" w:fill="auto"/>
          </w:tcPr>
          <w:p w:rsidR="002103F1" w:rsidRPr="00180A2D" w:rsidRDefault="002103F1" w:rsidP="007018B0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shd w:val="clear" w:color="auto" w:fill="auto"/>
          </w:tcPr>
          <w:p w:rsidR="002103F1" w:rsidRPr="00180A2D" w:rsidRDefault="00A20653" w:rsidP="007018B0">
            <w:pPr>
              <w:jc w:val="center"/>
              <w:rPr>
                <w:rStyle w:val="a9"/>
                <w:color w:val="000000"/>
                <w:u w:val="none"/>
              </w:rPr>
            </w:pPr>
            <w:r>
              <w:t>4</w:t>
            </w:r>
          </w:p>
        </w:tc>
        <w:tc>
          <w:tcPr>
            <w:tcW w:w="6284" w:type="dxa"/>
            <w:shd w:val="clear" w:color="auto" w:fill="auto"/>
          </w:tcPr>
          <w:p w:rsidR="002103F1" w:rsidRDefault="002103F1" w:rsidP="007018B0">
            <w:pPr>
              <w:pStyle w:val="aa"/>
              <w:numPr>
                <w:ilvl w:val="0"/>
                <w:numId w:val="2"/>
              </w:numPr>
            </w:pPr>
            <w:r w:rsidRPr="00AB09D7">
              <w:t>Содержание иллюстрации.  Этические и юридические требования к содержанию иллюстрации</w:t>
            </w:r>
          </w:p>
        </w:tc>
        <w:tc>
          <w:tcPr>
            <w:tcW w:w="3251" w:type="dxa"/>
            <w:vMerge/>
            <w:shd w:val="clear" w:color="auto" w:fill="auto"/>
          </w:tcPr>
          <w:p w:rsidR="002103F1" w:rsidRDefault="002103F1" w:rsidP="007018B0">
            <w:pPr>
              <w:snapToGrid w:val="0"/>
              <w:jc w:val="center"/>
            </w:pPr>
          </w:p>
        </w:tc>
        <w:tc>
          <w:tcPr>
            <w:tcW w:w="1984" w:type="dxa"/>
            <w:vMerge/>
            <w:shd w:val="clear" w:color="auto" w:fill="auto"/>
          </w:tcPr>
          <w:p w:rsidR="002103F1" w:rsidRDefault="002103F1" w:rsidP="007018B0">
            <w:pPr>
              <w:jc w:val="center"/>
            </w:pPr>
          </w:p>
        </w:tc>
      </w:tr>
      <w:tr w:rsidR="00A20653" w:rsidTr="007018B0">
        <w:tc>
          <w:tcPr>
            <w:tcW w:w="3255" w:type="dxa"/>
            <w:vMerge/>
            <w:shd w:val="clear" w:color="auto" w:fill="auto"/>
          </w:tcPr>
          <w:p w:rsidR="00A20653" w:rsidRPr="00180A2D" w:rsidRDefault="00A20653" w:rsidP="007018B0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shd w:val="clear" w:color="auto" w:fill="auto"/>
          </w:tcPr>
          <w:p w:rsidR="00A20653" w:rsidRDefault="00A20653" w:rsidP="007018B0">
            <w:pPr>
              <w:jc w:val="center"/>
            </w:pPr>
            <w:r>
              <w:t>5</w:t>
            </w:r>
          </w:p>
        </w:tc>
        <w:tc>
          <w:tcPr>
            <w:tcW w:w="6284" w:type="dxa"/>
            <w:shd w:val="clear" w:color="auto" w:fill="auto"/>
          </w:tcPr>
          <w:p w:rsidR="00A20653" w:rsidRPr="00AB09D7" w:rsidRDefault="00A20653" w:rsidP="007018B0">
            <w:pPr>
              <w:pStyle w:val="aa"/>
              <w:numPr>
                <w:ilvl w:val="0"/>
                <w:numId w:val="2"/>
              </w:numPr>
            </w:pPr>
            <w:r w:rsidRPr="00AB09D7">
              <w:t>Особенности иллюстрирования рекламы отдельных товаров и услуг</w:t>
            </w:r>
          </w:p>
        </w:tc>
        <w:tc>
          <w:tcPr>
            <w:tcW w:w="3251" w:type="dxa"/>
            <w:shd w:val="clear" w:color="auto" w:fill="auto"/>
          </w:tcPr>
          <w:p w:rsidR="00A20653" w:rsidRDefault="00A20653" w:rsidP="007018B0">
            <w:pPr>
              <w:snapToGrid w:val="0"/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A20653" w:rsidRDefault="00A20653" w:rsidP="007018B0">
            <w:pPr>
              <w:jc w:val="center"/>
            </w:pPr>
          </w:p>
        </w:tc>
      </w:tr>
      <w:tr w:rsidR="001B29CD" w:rsidTr="007018B0">
        <w:tc>
          <w:tcPr>
            <w:tcW w:w="3255" w:type="dxa"/>
            <w:vMerge/>
            <w:shd w:val="clear" w:color="auto" w:fill="auto"/>
          </w:tcPr>
          <w:p w:rsidR="001B29CD" w:rsidRPr="00180A2D" w:rsidRDefault="001B29CD" w:rsidP="007018B0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956" w:type="dxa"/>
            <w:gridSpan w:val="3"/>
            <w:shd w:val="clear" w:color="auto" w:fill="auto"/>
          </w:tcPr>
          <w:p w:rsidR="001B29CD" w:rsidRDefault="001B29CD" w:rsidP="007018B0">
            <w:r w:rsidRPr="00180A2D">
              <w:rPr>
                <w:rFonts w:eastAsia="Calibri"/>
                <w:b/>
                <w:bCs/>
              </w:rPr>
              <w:t>Лабораторные</w:t>
            </w:r>
            <w:r w:rsidR="009564C3">
              <w:rPr>
                <w:rFonts w:eastAsia="Calibri"/>
                <w:b/>
                <w:bCs/>
              </w:rPr>
              <w:t xml:space="preserve"> </w:t>
            </w:r>
            <w:r w:rsidRPr="00180A2D">
              <w:rPr>
                <w:rFonts w:eastAsia="Calibri"/>
                <w:b/>
                <w:bCs/>
              </w:rPr>
              <w:t>работы</w:t>
            </w:r>
          </w:p>
        </w:tc>
        <w:tc>
          <w:tcPr>
            <w:tcW w:w="3251" w:type="dxa"/>
            <w:shd w:val="clear" w:color="auto" w:fill="auto"/>
          </w:tcPr>
          <w:p w:rsidR="001B29CD" w:rsidRDefault="001B29CD" w:rsidP="007018B0">
            <w:pPr>
              <w:jc w:val="center"/>
            </w:pPr>
            <w:r>
              <w:t>Не предусмотрено</w:t>
            </w:r>
          </w:p>
        </w:tc>
        <w:tc>
          <w:tcPr>
            <w:tcW w:w="1984" w:type="dxa"/>
            <w:vMerge w:val="restart"/>
            <w:shd w:val="clear" w:color="auto" w:fill="BFBFBF"/>
          </w:tcPr>
          <w:p w:rsidR="001B29CD" w:rsidRDefault="001B29CD" w:rsidP="007018B0">
            <w:pPr>
              <w:snapToGrid w:val="0"/>
              <w:jc w:val="center"/>
            </w:pPr>
          </w:p>
        </w:tc>
      </w:tr>
      <w:tr w:rsidR="001B29CD" w:rsidTr="007018B0">
        <w:tc>
          <w:tcPr>
            <w:tcW w:w="3255" w:type="dxa"/>
            <w:vMerge/>
            <w:shd w:val="clear" w:color="auto" w:fill="auto"/>
          </w:tcPr>
          <w:p w:rsidR="001B29CD" w:rsidRPr="00180A2D" w:rsidRDefault="001B29CD" w:rsidP="007018B0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956" w:type="dxa"/>
            <w:gridSpan w:val="3"/>
            <w:shd w:val="clear" w:color="auto" w:fill="auto"/>
          </w:tcPr>
          <w:p w:rsidR="001B29CD" w:rsidRDefault="001B29CD" w:rsidP="007018B0">
            <w:r w:rsidRPr="00180A2D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3251" w:type="dxa"/>
            <w:vMerge w:val="restart"/>
            <w:shd w:val="clear" w:color="auto" w:fill="auto"/>
          </w:tcPr>
          <w:p w:rsidR="001B29CD" w:rsidRPr="009733B4" w:rsidRDefault="00FF52AE" w:rsidP="007018B0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984" w:type="dxa"/>
            <w:vMerge/>
            <w:shd w:val="clear" w:color="auto" w:fill="BFBFBF"/>
          </w:tcPr>
          <w:p w:rsidR="001B29CD" w:rsidRDefault="001B29CD" w:rsidP="007018B0">
            <w:pPr>
              <w:snapToGrid w:val="0"/>
              <w:jc w:val="center"/>
            </w:pPr>
          </w:p>
        </w:tc>
      </w:tr>
      <w:tr w:rsidR="001B29CD" w:rsidTr="007018B0">
        <w:tc>
          <w:tcPr>
            <w:tcW w:w="3255" w:type="dxa"/>
            <w:vMerge/>
            <w:shd w:val="clear" w:color="auto" w:fill="auto"/>
          </w:tcPr>
          <w:p w:rsidR="001B29CD" w:rsidRPr="00180A2D" w:rsidRDefault="001B29CD" w:rsidP="007018B0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shd w:val="clear" w:color="auto" w:fill="auto"/>
          </w:tcPr>
          <w:p w:rsidR="001B29CD" w:rsidRDefault="00A20653" w:rsidP="007018B0">
            <w:pPr>
              <w:jc w:val="center"/>
            </w:pPr>
            <w:r>
              <w:rPr>
                <w:rFonts w:eastAsia="Calibri"/>
                <w:bCs/>
              </w:rPr>
              <w:t>1</w:t>
            </w:r>
          </w:p>
        </w:tc>
        <w:tc>
          <w:tcPr>
            <w:tcW w:w="6284" w:type="dxa"/>
            <w:shd w:val="clear" w:color="auto" w:fill="auto"/>
          </w:tcPr>
          <w:p w:rsidR="001B29CD" w:rsidRDefault="001B29CD" w:rsidP="007018B0">
            <w:pPr>
              <w:snapToGrid w:val="0"/>
            </w:pPr>
            <w:r>
              <w:t>Разработка рекламного</w:t>
            </w:r>
            <w:r w:rsidRPr="00982729">
              <w:t xml:space="preserve"> макет</w:t>
            </w:r>
            <w:r>
              <w:t xml:space="preserve">а </w:t>
            </w:r>
          </w:p>
        </w:tc>
        <w:tc>
          <w:tcPr>
            <w:tcW w:w="3251" w:type="dxa"/>
            <w:vMerge/>
            <w:shd w:val="clear" w:color="auto" w:fill="auto"/>
          </w:tcPr>
          <w:p w:rsidR="001B29CD" w:rsidRDefault="001B29CD" w:rsidP="007018B0">
            <w:pPr>
              <w:snapToGrid w:val="0"/>
              <w:jc w:val="center"/>
            </w:pPr>
          </w:p>
        </w:tc>
        <w:tc>
          <w:tcPr>
            <w:tcW w:w="1984" w:type="dxa"/>
            <w:vMerge/>
            <w:shd w:val="clear" w:color="auto" w:fill="BFBFBF"/>
          </w:tcPr>
          <w:p w:rsidR="001B29CD" w:rsidRDefault="001B29CD" w:rsidP="007018B0">
            <w:pPr>
              <w:snapToGrid w:val="0"/>
              <w:jc w:val="center"/>
            </w:pPr>
          </w:p>
        </w:tc>
      </w:tr>
      <w:tr w:rsidR="001B29CD" w:rsidTr="007018B0">
        <w:tc>
          <w:tcPr>
            <w:tcW w:w="3255" w:type="dxa"/>
            <w:vMerge/>
            <w:shd w:val="clear" w:color="auto" w:fill="auto"/>
          </w:tcPr>
          <w:p w:rsidR="001B29CD" w:rsidRPr="00180A2D" w:rsidRDefault="001B29CD" w:rsidP="007018B0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shd w:val="clear" w:color="auto" w:fill="auto"/>
          </w:tcPr>
          <w:p w:rsidR="001B29CD" w:rsidRPr="00180A2D" w:rsidRDefault="00A20653" w:rsidP="007018B0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6284" w:type="dxa"/>
            <w:shd w:val="clear" w:color="auto" w:fill="auto"/>
          </w:tcPr>
          <w:p w:rsidR="001B29CD" w:rsidRDefault="001B29CD" w:rsidP="007018B0">
            <w:pPr>
              <w:snapToGrid w:val="0"/>
            </w:pPr>
            <w:r>
              <w:t>П</w:t>
            </w:r>
            <w:r w:rsidRPr="00DC1129">
              <w:t>рактические навыки работы с коллажем</w:t>
            </w:r>
          </w:p>
        </w:tc>
        <w:tc>
          <w:tcPr>
            <w:tcW w:w="3251" w:type="dxa"/>
            <w:vMerge/>
            <w:shd w:val="clear" w:color="auto" w:fill="auto"/>
          </w:tcPr>
          <w:p w:rsidR="001B29CD" w:rsidRDefault="001B29CD" w:rsidP="007018B0">
            <w:pPr>
              <w:snapToGrid w:val="0"/>
              <w:jc w:val="center"/>
            </w:pPr>
          </w:p>
        </w:tc>
        <w:tc>
          <w:tcPr>
            <w:tcW w:w="1984" w:type="dxa"/>
            <w:vMerge/>
            <w:shd w:val="clear" w:color="auto" w:fill="BFBFBF"/>
          </w:tcPr>
          <w:p w:rsidR="001B29CD" w:rsidRDefault="001B29CD" w:rsidP="007018B0">
            <w:pPr>
              <w:snapToGrid w:val="0"/>
              <w:jc w:val="center"/>
            </w:pPr>
          </w:p>
        </w:tc>
      </w:tr>
      <w:tr w:rsidR="001B29CD" w:rsidTr="00FF52AE">
        <w:trPr>
          <w:trHeight w:val="192"/>
        </w:trPr>
        <w:tc>
          <w:tcPr>
            <w:tcW w:w="3255" w:type="dxa"/>
            <w:vMerge w:val="restart"/>
            <w:shd w:val="clear" w:color="auto" w:fill="auto"/>
          </w:tcPr>
          <w:p w:rsidR="001B29CD" w:rsidRDefault="001B29CD" w:rsidP="007018B0">
            <w:pPr>
              <w:snapToGrid w:val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1.2</w:t>
            </w:r>
            <w:r w:rsidRPr="00180A2D">
              <w:rPr>
                <w:rFonts w:eastAsia="Calibri"/>
                <w:b/>
                <w:bCs/>
              </w:rPr>
              <w:t xml:space="preserve">. </w:t>
            </w:r>
          </w:p>
          <w:p w:rsidR="001B29CD" w:rsidRPr="00180A2D" w:rsidRDefault="001B29CD" w:rsidP="007018B0">
            <w:pPr>
              <w:snapToGrid w:val="0"/>
              <w:jc w:val="center"/>
              <w:rPr>
                <w:b/>
                <w:bCs/>
              </w:rPr>
            </w:pPr>
            <w:r w:rsidRPr="00D43D33">
              <w:rPr>
                <w:b/>
                <w:bCs/>
              </w:rPr>
              <w:t>Разработка печатной продукции</w:t>
            </w:r>
          </w:p>
        </w:tc>
        <w:tc>
          <w:tcPr>
            <w:tcW w:w="6956" w:type="dxa"/>
            <w:gridSpan w:val="3"/>
            <w:shd w:val="clear" w:color="auto" w:fill="auto"/>
          </w:tcPr>
          <w:p w:rsidR="001B29CD" w:rsidRPr="00D43D33" w:rsidRDefault="001B29CD" w:rsidP="007018B0">
            <w:pPr>
              <w:snapToGrid w:val="0"/>
              <w:rPr>
                <w:b/>
                <w:bCs/>
              </w:rPr>
            </w:pPr>
            <w:r w:rsidRPr="00180A2D">
              <w:rPr>
                <w:b/>
                <w:bCs/>
              </w:rPr>
              <w:t>Содержание</w:t>
            </w:r>
          </w:p>
        </w:tc>
        <w:tc>
          <w:tcPr>
            <w:tcW w:w="3251" w:type="dxa"/>
            <w:vMerge w:val="restart"/>
            <w:tcBorders>
              <w:bottom w:val="nil"/>
            </w:tcBorders>
            <w:shd w:val="clear" w:color="auto" w:fill="auto"/>
          </w:tcPr>
          <w:p w:rsidR="001B29CD" w:rsidRPr="000C08E0" w:rsidRDefault="005C5D30" w:rsidP="007018B0">
            <w:pPr>
              <w:jc w:val="center"/>
              <w:rPr>
                <w:b/>
                <w:shd w:val="clear" w:color="auto" w:fill="CCCCCC"/>
              </w:rPr>
            </w:pPr>
            <w:r>
              <w:rPr>
                <w:b/>
                <w:shd w:val="clear" w:color="auto" w:fill="CCCCCC"/>
              </w:rPr>
              <w:t>16</w:t>
            </w:r>
          </w:p>
        </w:tc>
        <w:tc>
          <w:tcPr>
            <w:tcW w:w="1984" w:type="dxa"/>
            <w:vMerge/>
            <w:shd w:val="clear" w:color="auto" w:fill="BFBFBF"/>
          </w:tcPr>
          <w:p w:rsidR="001B29CD" w:rsidRPr="00180A2D" w:rsidRDefault="001B29CD" w:rsidP="007018B0">
            <w:pPr>
              <w:snapToGrid w:val="0"/>
              <w:jc w:val="center"/>
              <w:rPr>
                <w:shd w:val="clear" w:color="auto" w:fill="CCCCCC"/>
              </w:rPr>
            </w:pPr>
          </w:p>
        </w:tc>
      </w:tr>
      <w:tr w:rsidR="001B29CD" w:rsidTr="00FF52AE">
        <w:trPr>
          <w:trHeight w:val="562"/>
        </w:trPr>
        <w:tc>
          <w:tcPr>
            <w:tcW w:w="325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B29CD" w:rsidRPr="00180A2D" w:rsidRDefault="001B29CD" w:rsidP="007018B0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B29CD" w:rsidRPr="00180A2D" w:rsidRDefault="001B29CD" w:rsidP="007018B0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1.</w:t>
            </w:r>
          </w:p>
        </w:tc>
        <w:tc>
          <w:tcPr>
            <w:tcW w:w="6284" w:type="dxa"/>
            <w:tcBorders>
              <w:bottom w:val="single" w:sz="4" w:space="0" w:color="auto"/>
            </w:tcBorders>
            <w:shd w:val="clear" w:color="auto" w:fill="auto"/>
          </w:tcPr>
          <w:p w:rsidR="001B29CD" w:rsidRPr="00D43D33" w:rsidRDefault="001B29CD" w:rsidP="007018B0">
            <w:pPr>
              <w:pStyle w:val="aa"/>
            </w:pPr>
            <w:r w:rsidRPr="008C49F1">
              <w:t>Рекламная полиграфия: основные носители, разработка дизайна</w:t>
            </w:r>
            <w:r>
              <w:t>,</w:t>
            </w:r>
            <w:r w:rsidRPr="0008576B">
              <w:t xml:space="preserve"> </w:t>
            </w:r>
            <w:r>
              <w:t>п</w:t>
            </w:r>
            <w:r w:rsidRPr="0008576B">
              <w:t>онятие технического задания</w:t>
            </w:r>
            <w:r>
              <w:t>.</w:t>
            </w:r>
          </w:p>
        </w:tc>
        <w:tc>
          <w:tcPr>
            <w:tcW w:w="3251" w:type="dxa"/>
            <w:vMerge/>
            <w:tcBorders>
              <w:bottom w:val="nil"/>
            </w:tcBorders>
            <w:shd w:val="clear" w:color="auto" w:fill="auto"/>
          </w:tcPr>
          <w:p w:rsidR="001B29CD" w:rsidRDefault="001B29CD" w:rsidP="007018B0">
            <w:pPr>
              <w:snapToGrid w:val="0"/>
              <w:jc w:val="center"/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B29CD" w:rsidRPr="0008576B" w:rsidRDefault="001B29CD" w:rsidP="007018B0">
            <w:pPr>
              <w:snapToGrid w:val="0"/>
              <w:jc w:val="center"/>
            </w:pPr>
          </w:p>
        </w:tc>
      </w:tr>
      <w:tr w:rsidR="001B29CD" w:rsidTr="00FF52AE">
        <w:tc>
          <w:tcPr>
            <w:tcW w:w="3255" w:type="dxa"/>
            <w:vMerge/>
            <w:shd w:val="clear" w:color="auto" w:fill="auto"/>
          </w:tcPr>
          <w:p w:rsidR="001B29CD" w:rsidRPr="00180A2D" w:rsidRDefault="001B29CD" w:rsidP="007018B0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shd w:val="clear" w:color="auto" w:fill="auto"/>
          </w:tcPr>
          <w:p w:rsidR="001B29CD" w:rsidRPr="00180A2D" w:rsidRDefault="001B29CD" w:rsidP="007018B0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</w:t>
            </w:r>
          </w:p>
        </w:tc>
        <w:tc>
          <w:tcPr>
            <w:tcW w:w="6284" w:type="dxa"/>
            <w:shd w:val="clear" w:color="auto" w:fill="auto"/>
          </w:tcPr>
          <w:p w:rsidR="001B29CD" w:rsidRPr="00D43D33" w:rsidRDefault="001B29CD" w:rsidP="007018B0">
            <w:pPr>
              <w:pStyle w:val="aa"/>
            </w:pPr>
            <w:r w:rsidRPr="00D43D33">
              <w:t>Рекламные сувениры</w:t>
            </w:r>
          </w:p>
        </w:tc>
        <w:tc>
          <w:tcPr>
            <w:tcW w:w="3251" w:type="dxa"/>
            <w:vMerge/>
            <w:tcBorders>
              <w:bottom w:val="nil"/>
            </w:tcBorders>
            <w:shd w:val="clear" w:color="auto" w:fill="auto"/>
          </w:tcPr>
          <w:p w:rsidR="001B29CD" w:rsidRDefault="001B29CD" w:rsidP="007018B0">
            <w:pPr>
              <w:snapToGrid w:val="0"/>
              <w:jc w:val="center"/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B29CD" w:rsidRDefault="001B29CD" w:rsidP="007018B0">
            <w:pPr>
              <w:snapToGrid w:val="0"/>
              <w:jc w:val="center"/>
            </w:pPr>
          </w:p>
        </w:tc>
      </w:tr>
      <w:tr w:rsidR="00FF52AE" w:rsidTr="007018B0">
        <w:tc>
          <w:tcPr>
            <w:tcW w:w="3255" w:type="dxa"/>
            <w:vMerge/>
            <w:shd w:val="clear" w:color="auto" w:fill="auto"/>
          </w:tcPr>
          <w:p w:rsidR="00FF52AE" w:rsidRPr="00180A2D" w:rsidRDefault="00FF52AE" w:rsidP="007018B0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shd w:val="clear" w:color="auto" w:fill="auto"/>
          </w:tcPr>
          <w:p w:rsidR="00FF52AE" w:rsidRDefault="00FF52AE" w:rsidP="007018B0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3.</w:t>
            </w:r>
          </w:p>
        </w:tc>
        <w:tc>
          <w:tcPr>
            <w:tcW w:w="6284" w:type="dxa"/>
            <w:shd w:val="clear" w:color="auto" w:fill="auto"/>
          </w:tcPr>
          <w:p w:rsidR="00FF52AE" w:rsidRPr="00D43D33" w:rsidRDefault="00FF52AE" w:rsidP="007018B0">
            <w:pPr>
              <w:pStyle w:val="aa"/>
            </w:pPr>
            <w:proofErr w:type="spellStart"/>
            <w:r w:rsidRPr="00B70C74">
              <w:rPr>
                <w:bCs/>
              </w:rPr>
              <w:t>Послепечатная</w:t>
            </w:r>
            <w:proofErr w:type="spellEnd"/>
            <w:r w:rsidRPr="00B70C74">
              <w:rPr>
                <w:bCs/>
              </w:rPr>
              <w:t xml:space="preserve"> обработка</w:t>
            </w:r>
            <w:r>
              <w:rPr>
                <w:bCs/>
              </w:rPr>
              <w:t xml:space="preserve"> </w:t>
            </w:r>
          </w:p>
        </w:tc>
        <w:tc>
          <w:tcPr>
            <w:tcW w:w="3251" w:type="dxa"/>
            <w:tcBorders>
              <w:bottom w:val="nil"/>
            </w:tcBorders>
            <w:shd w:val="clear" w:color="auto" w:fill="FFFFFF" w:themeFill="background1"/>
          </w:tcPr>
          <w:p w:rsidR="00FF52AE" w:rsidRDefault="00FF52AE" w:rsidP="007018B0">
            <w:pPr>
              <w:snapToGrid w:val="0"/>
              <w:jc w:val="center"/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FF52AE" w:rsidRDefault="00FF52AE" w:rsidP="007018B0">
            <w:pPr>
              <w:snapToGrid w:val="0"/>
              <w:jc w:val="center"/>
            </w:pPr>
          </w:p>
        </w:tc>
      </w:tr>
      <w:tr w:rsidR="00FF52AE" w:rsidTr="007018B0">
        <w:tc>
          <w:tcPr>
            <w:tcW w:w="3255" w:type="dxa"/>
            <w:vMerge/>
            <w:shd w:val="clear" w:color="auto" w:fill="auto"/>
          </w:tcPr>
          <w:p w:rsidR="00FF52AE" w:rsidRPr="00180A2D" w:rsidRDefault="00FF52AE" w:rsidP="007018B0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shd w:val="clear" w:color="auto" w:fill="auto"/>
          </w:tcPr>
          <w:p w:rsidR="00FF52AE" w:rsidRDefault="00FF52AE" w:rsidP="007018B0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4.</w:t>
            </w:r>
          </w:p>
        </w:tc>
        <w:tc>
          <w:tcPr>
            <w:tcW w:w="6284" w:type="dxa"/>
            <w:shd w:val="clear" w:color="auto" w:fill="auto"/>
          </w:tcPr>
          <w:p w:rsidR="00FF52AE" w:rsidRPr="00B70C74" w:rsidRDefault="00FF52AE" w:rsidP="007018B0">
            <w:pPr>
              <w:pStyle w:val="aa"/>
              <w:rPr>
                <w:bCs/>
              </w:rPr>
            </w:pPr>
            <w:r>
              <w:t>Разработка технического задания</w:t>
            </w:r>
          </w:p>
        </w:tc>
        <w:tc>
          <w:tcPr>
            <w:tcW w:w="3251" w:type="dxa"/>
            <w:tcBorders>
              <w:bottom w:val="nil"/>
            </w:tcBorders>
            <w:shd w:val="clear" w:color="auto" w:fill="FFFFFF" w:themeFill="background1"/>
          </w:tcPr>
          <w:p w:rsidR="00FF52AE" w:rsidRDefault="00FF52AE" w:rsidP="007018B0">
            <w:pPr>
              <w:snapToGrid w:val="0"/>
              <w:jc w:val="center"/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FF52AE" w:rsidRDefault="00FF52AE" w:rsidP="007018B0">
            <w:pPr>
              <w:snapToGrid w:val="0"/>
              <w:jc w:val="center"/>
            </w:pPr>
          </w:p>
        </w:tc>
      </w:tr>
      <w:tr w:rsidR="001B29CD" w:rsidTr="007018B0">
        <w:tc>
          <w:tcPr>
            <w:tcW w:w="3255" w:type="dxa"/>
            <w:vMerge/>
            <w:shd w:val="clear" w:color="auto" w:fill="auto"/>
          </w:tcPr>
          <w:p w:rsidR="001B29CD" w:rsidRPr="00180A2D" w:rsidRDefault="001B29CD" w:rsidP="007018B0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956" w:type="dxa"/>
            <w:gridSpan w:val="3"/>
            <w:shd w:val="clear" w:color="auto" w:fill="auto"/>
          </w:tcPr>
          <w:p w:rsidR="001B29CD" w:rsidRDefault="001B29CD" w:rsidP="007018B0">
            <w:pPr>
              <w:snapToGrid w:val="0"/>
            </w:pPr>
            <w:r w:rsidRPr="00180A2D">
              <w:rPr>
                <w:rFonts w:eastAsia="Calibri"/>
                <w:b/>
                <w:bCs/>
              </w:rPr>
              <w:t>Лабораторные</w:t>
            </w:r>
            <w:r w:rsidR="009564C3">
              <w:rPr>
                <w:rFonts w:eastAsia="Calibri"/>
                <w:b/>
                <w:bCs/>
              </w:rPr>
              <w:t xml:space="preserve"> </w:t>
            </w:r>
            <w:r w:rsidRPr="00180A2D">
              <w:rPr>
                <w:rFonts w:eastAsia="Calibri"/>
                <w:b/>
                <w:bCs/>
              </w:rPr>
              <w:t>работы</w:t>
            </w:r>
          </w:p>
        </w:tc>
        <w:tc>
          <w:tcPr>
            <w:tcW w:w="32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B29CD" w:rsidRDefault="001B29CD" w:rsidP="007018B0">
            <w:pPr>
              <w:snapToGrid w:val="0"/>
              <w:jc w:val="center"/>
            </w:pPr>
            <w:r>
              <w:t>Не предусмотрены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1B29CD" w:rsidRDefault="001B29CD" w:rsidP="007018B0">
            <w:pPr>
              <w:snapToGrid w:val="0"/>
              <w:jc w:val="center"/>
            </w:pPr>
          </w:p>
        </w:tc>
      </w:tr>
      <w:tr w:rsidR="001B29CD" w:rsidTr="007018B0">
        <w:tc>
          <w:tcPr>
            <w:tcW w:w="3255" w:type="dxa"/>
            <w:vMerge/>
            <w:shd w:val="clear" w:color="auto" w:fill="auto"/>
          </w:tcPr>
          <w:p w:rsidR="001B29CD" w:rsidRPr="00180A2D" w:rsidRDefault="001B29CD" w:rsidP="007018B0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956" w:type="dxa"/>
            <w:gridSpan w:val="3"/>
            <w:shd w:val="clear" w:color="auto" w:fill="auto"/>
          </w:tcPr>
          <w:p w:rsidR="001B29CD" w:rsidRDefault="001B29CD" w:rsidP="007018B0">
            <w:pPr>
              <w:snapToGrid w:val="0"/>
            </w:pPr>
            <w:r w:rsidRPr="00180A2D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3251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1B29CD" w:rsidRPr="009733B4" w:rsidRDefault="00FF52AE" w:rsidP="007018B0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1B29CD" w:rsidRDefault="001B29CD" w:rsidP="007018B0">
            <w:pPr>
              <w:snapToGrid w:val="0"/>
              <w:jc w:val="center"/>
            </w:pPr>
          </w:p>
        </w:tc>
      </w:tr>
      <w:tr w:rsidR="001B29CD" w:rsidTr="007018B0">
        <w:tc>
          <w:tcPr>
            <w:tcW w:w="3255" w:type="dxa"/>
            <w:vMerge/>
            <w:shd w:val="clear" w:color="auto" w:fill="auto"/>
          </w:tcPr>
          <w:p w:rsidR="001B29CD" w:rsidRPr="00180A2D" w:rsidRDefault="001B29CD" w:rsidP="007018B0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shd w:val="clear" w:color="auto" w:fill="auto"/>
          </w:tcPr>
          <w:p w:rsidR="001B29CD" w:rsidRDefault="00FF52AE" w:rsidP="007018B0">
            <w:pPr>
              <w:snapToGrid w:val="0"/>
              <w:jc w:val="center"/>
            </w:pPr>
            <w:r>
              <w:rPr>
                <w:rFonts w:eastAsia="Calibri"/>
                <w:bCs/>
              </w:rPr>
              <w:t>1</w:t>
            </w:r>
          </w:p>
        </w:tc>
        <w:tc>
          <w:tcPr>
            <w:tcW w:w="6284" w:type="dxa"/>
            <w:shd w:val="clear" w:color="auto" w:fill="auto"/>
          </w:tcPr>
          <w:p w:rsidR="001B29CD" w:rsidRDefault="001B29CD" w:rsidP="00FF52AE">
            <w:pPr>
              <w:snapToGrid w:val="0"/>
            </w:pPr>
            <w:r>
              <w:t>Разработка дизайна листовки для</w:t>
            </w:r>
            <w:r w:rsidR="00FF52AE">
              <w:t xml:space="preserve"> предприятия на выбор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B29CD" w:rsidRDefault="001B29CD" w:rsidP="007018B0">
            <w:pPr>
              <w:snapToGrid w:val="0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1B29CD" w:rsidRDefault="001B29CD" w:rsidP="007018B0">
            <w:pPr>
              <w:snapToGrid w:val="0"/>
              <w:jc w:val="center"/>
            </w:pPr>
          </w:p>
        </w:tc>
      </w:tr>
      <w:tr w:rsidR="001B29CD" w:rsidTr="007018B0">
        <w:tc>
          <w:tcPr>
            <w:tcW w:w="3255" w:type="dxa"/>
            <w:vMerge/>
            <w:shd w:val="clear" w:color="auto" w:fill="auto"/>
          </w:tcPr>
          <w:p w:rsidR="001B29CD" w:rsidRPr="00180A2D" w:rsidRDefault="001B29CD" w:rsidP="007018B0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B29CD" w:rsidRDefault="00FF52AE" w:rsidP="007018B0">
            <w:pPr>
              <w:snapToGrid w:val="0"/>
              <w:jc w:val="center"/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6284" w:type="dxa"/>
            <w:tcBorders>
              <w:bottom w:val="single" w:sz="4" w:space="0" w:color="auto"/>
            </w:tcBorders>
            <w:shd w:val="clear" w:color="auto" w:fill="auto"/>
          </w:tcPr>
          <w:p w:rsidR="001B29CD" w:rsidRDefault="00FF52AE" w:rsidP="00FF52AE">
            <w:pPr>
              <w:snapToGrid w:val="0"/>
            </w:pPr>
            <w:r>
              <w:t xml:space="preserve">Разработка буклета для учебного заведения. 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B29CD" w:rsidRDefault="001B29CD" w:rsidP="007018B0">
            <w:pPr>
              <w:snapToGrid w:val="0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1B29CD" w:rsidRDefault="001B29CD" w:rsidP="007018B0">
            <w:pPr>
              <w:snapToGrid w:val="0"/>
              <w:jc w:val="center"/>
            </w:pPr>
          </w:p>
        </w:tc>
      </w:tr>
      <w:tr w:rsidR="001B29CD" w:rsidTr="007018B0">
        <w:tc>
          <w:tcPr>
            <w:tcW w:w="3255" w:type="dxa"/>
            <w:vMerge/>
            <w:shd w:val="clear" w:color="auto" w:fill="auto"/>
          </w:tcPr>
          <w:p w:rsidR="001B29CD" w:rsidRPr="00180A2D" w:rsidRDefault="001B29CD" w:rsidP="007018B0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B29CD" w:rsidRPr="00180A2D" w:rsidRDefault="00FF52AE" w:rsidP="007018B0">
            <w:pPr>
              <w:snapToGri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</w:t>
            </w:r>
          </w:p>
        </w:tc>
        <w:tc>
          <w:tcPr>
            <w:tcW w:w="6284" w:type="dxa"/>
            <w:tcBorders>
              <w:bottom w:val="single" w:sz="4" w:space="0" w:color="auto"/>
            </w:tcBorders>
            <w:shd w:val="clear" w:color="auto" w:fill="auto"/>
          </w:tcPr>
          <w:p w:rsidR="001B29CD" w:rsidRPr="00955FFC" w:rsidRDefault="001B29CD" w:rsidP="00FF52AE">
            <w:pPr>
              <w:snapToGrid w:val="0"/>
            </w:pPr>
            <w:r>
              <w:t>Ра</w:t>
            </w:r>
            <w:r w:rsidR="00FF52AE">
              <w:t>зработка упаковки/этикетки товара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B29CD" w:rsidRDefault="001B29CD" w:rsidP="007018B0">
            <w:pPr>
              <w:snapToGrid w:val="0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1B29CD" w:rsidRDefault="001B29CD" w:rsidP="007018B0">
            <w:pPr>
              <w:snapToGrid w:val="0"/>
              <w:jc w:val="center"/>
            </w:pPr>
          </w:p>
        </w:tc>
      </w:tr>
      <w:tr w:rsidR="001B29CD" w:rsidTr="007018B0">
        <w:tc>
          <w:tcPr>
            <w:tcW w:w="3255" w:type="dxa"/>
            <w:vMerge/>
            <w:shd w:val="clear" w:color="auto" w:fill="auto"/>
          </w:tcPr>
          <w:p w:rsidR="001B29CD" w:rsidRPr="00180A2D" w:rsidRDefault="001B29CD" w:rsidP="007018B0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B29CD" w:rsidRPr="00180A2D" w:rsidRDefault="00FF52AE" w:rsidP="007018B0">
            <w:pPr>
              <w:snapToGri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</w:t>
            </w:r>
          </w:p>
        </w:tc>
        <w:tc>
          <w:tcPr>
            <w:tcW w:w="6284" w:type="dxa"/>
            <w:tcBorders>
              <w:bottom w:val="single" w:sz="4" w:space="0" w:color="auto"/>
            </w:tcBorders>
            <w:shd w:val="clear" w:color="auto" w:fill="auto"/>
          </w:tcPr>
          <w:p w:rsidR="001B29CD" w:rsidRPr="00955FFC" w:rsidRDefault="001B29CD" w:rsidP="007018B0">
            <w:pPr>
              <w:snapToGrid w:val="0"/>
            </w:pPr>
            <w:r>
              <w:t>Разработка трех видов рекламных сувениров на выбор в едином фирменном стиле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B29CD" w:rsidRDefault="001B29CD" w:rsidP="007018B0">
            <w:pPr>
              <w:snapToGrid w:val="0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1B29CD" w:rsidRDefault="001B29CD" w:rsidP="007018B0">
            <w:pPr>
              <w:snapToGrid w:val="0"/>
              <w:jc w:val="center"/>
            </w:pPr>
          </w:p>
        </w:tc>
      </w:tr>
      <w:tr w:rsidR="001B29CD" w:rsidTr="007018B0">
        <w:trPr>
          <w:trHeight w:val="157"/>
        </w:trPr>
        <w:tc>
          <w:tcPr>
            <w:tcW w:w="3255" w:type="dxa"/>
            <w:vMerge w:val="restart"/>
            <w:shd w:val="clear" w:color="auto" w:fill="auto"/>
          </w:tcPr>
          <w:p w:rsidR="001B29CD" w:rsidRPr="00180A2D" w:rsidRDefault="001B29CD" w:rsidP="007018B0">
            <w:pPr>
              <w:snapToGrid w:val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lastRenderedPageBreak/>
              <w:t>Тема 1.3</w:t>
            </w:r>
            <w:r w:rsidRPr="00180A2D">
              <w:rPr>
                <w:rFonts w:eastAsia="Calibri"/>
                <w:b/>
                <w:bCs/>
              </w:rPr>
              <w:t xml:space="preserve">. </w:t>
            </w:r>
            <w:r w:rsidRPr="0091579A">
              <w:rPr>
                <w:rFonts w:eastAsia="Calibri"/>
                <w:b/>
                <w:bCs/>
              </w:rPr>
              <w:t>Разработка дизайна наружной рекламы</w:t>
            </w:r>
          </w:p>
        </w:tc>
        <w:tc>
          <w:tcPr>
            <w:tcW w:w="6956" w:type="dxa"/>
            <w:gridSpan w:val="3"/>
            <w:shd w:val="clear" w:color="auto" w:fill="auto"/>
          </w:tcPr>
          <w:p w:rsidR="001B29CD" w:rsidRPr="00180A2D" w:rsidRDefault="001B29CD" w:rsidP="007018B0">
            <w:pPr>
              <w:snapToGrid w:val="0"/>
              <w:rPr>
                <w:b/>
              </w:rPr>
            </w:pPr>
            <w:r w:rsidRPr="00180A2D">
              <w:rPr>
                <w:b/>
              </w:rPr>
              <w:t>Содержание</w:t>
            </w:r>
          </w:p>
        </w:tc>
        <w:tc>
          <w:tcPr>
            <w:tcW w:w="3251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1B29CD" w:rsidRPr="009733B4" w:rsidRDefault="00FF52AE" w:rsidP="007018B0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1B29CD" w:rsidRDefault="001B29CD" w:rsidP="007018B0">
            <w:pPr>
              <w:snapToGrid w:val="0"/>
              <w:jc w:val="center"/>
            </w:pPr>
          </w:p>
        </w:tc>
      </w:tr>
      <w:tr w:rsidR="001B29CD" w:rsidTr="007018B0">
        <w:tc>
          <w:tcPr>
            <w:tcW w:w="3255" w:type="dxa"/>
            <w:vMerge/>
            <w:shd w:val="clear" w:color="auto" w:fill="auto"/>
          </w:tcPr>
          <w:p w:rsidR="001B29CD" w:rsidRPr="00180A2D" w:rsidRDefault="001B29CD" w:rsidP="007018B0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shd w:val="clear" w:color="auto" w:fill="auto"/>
          </w:tcPr>
          <w:p w:rsidR="001B29CD" w:rsidRPr="00180A2D" w:rsidRDefault="001B29CD" w:rsidP="007018B0">
            <w:pPr>
              <w:snapToGrid w:val="0"/>
              <w:jc w:val="center"/>
              <w:rPr>
                <w:rFonts w:eastAsia="Calibri"/>
                <w:bCs/>
              </w:rPr>
            </w:pPr>
            <w:r w:rsidRPr="00180A2D">
              <w:rPr>
                <w:rFonts w:eastAsia="Calibri"/>
                <w:bCs/>
              </w:rPr>
              <w:t>1.</w:t>
            </w:r>
          </w:p>
        </w:tc>
        <w:tc>
          <w:tcPr>
            <w:tcW w:w="6284" w:type="dxa"/>
            <w:shd w:val="clear" w:color="auto" w:fill="auto"/>
          </w:tcPr>
          <w:p w:rsidR="001B29CD" w:rsidRDefault="001B29CD" w:rsidP="00FF52AE">
            <w:pPr>
              <w:snapToGrid w:val="0"/>
            </w:pPr>
            <w:r>
              <w:t xml:space="preserve">Особенности восприятия и создания наружной рекламы. 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B29CD" w:rsidRDefault="001B29CD" w:rsidP="007018B0">
            <w:pPr>
              <w:snapToGrid w:val="0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29CD" w:rsidRDefault="001B29CD" w:rsidP="007018B0">
            <w:pPr>
              <w:snapToGrid w:val="0"/>
              <w:jc w:val="center"/>
            </w:pPr>
            <w:r>
              <w:t>1, 2, 3</w:t>
            </w:r>
          </w:p>
          <w:p w:rsidR="001B29CD" w:rsidRDefault="001B29CD" w:rsidP="007018B0">
            <w:pPr>
              <w:snapToGrid w:val="0"/>
              <w:jc w:val="center"/>
            </w:pPr>
          </w:p>
        </w:tc>
      </w:tr>
      <w:tr w:rsidR="00FF52AE" w:rsidTr="007018B0">
        <w:tc>
          <w:tcPr>
            <w:tcW w:w="3255" w:type="dxa"/>
            <w:vMerge/>
            <w:shd w:val="clear" w:color="auto" w:fill="auto"/>
          </w:tcPr>
          <w:p w:rsidR="00FF52AE" w:rsidRPr="00180A2D" w:rsidRDefault="00FF52AE" w:rsidP="007018B0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shd w:val="clear" w:color="auto" w:fill="auto"/>
          </w:tcPr>
          <w:p w:rsidR="00FF52AE" w:rsidRPr="00180A2D" w:rsidRDefault="00FF52AE" w:rsidP="007018B0">
            <w:pPr>
              <w:snapToGri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</w:t>
            </w:r>
          </w:p>
        </w:tc>
        <w:tc>
          <w:tcPr>
            <w:tcW w:w="6284" w:type="dxa"/>
            <w:shd w:val="clear" w:color="auto" w:fill="auto"/>
          </w:tcPr>
          <w:p w:rsidR="00FF52AE" w:rsidRDefault="00FF52AE" w:rsidP="007018B0">
            <w:pPr>
              <w:snapToGrid w:val="0"/>
            </w:pPr>
            <w:r>
              <w:t>Сравнительная характеристика основных носителей наружной рекламы</w:t>
            </w:r>
          </w:p>
        </w:tc>
        <w:tc>
          <w:tcPr>
            <w:tcW w:w="3251" w:type="dxa"/>
            <w:tcBorders>
              <w:right w:val="single" w:sz="4" w:space="0" w:color="auto"/>
            </w:tcBorders>
            <w:shd w:val="clear" w:color="auto" w:fill="auto"/>
          </w:tcPr>
          <w:p w:rsidR="00FF52AE" w:rsidRDefault="00FF52AE" w:rsidP="007018B0">
            <w:pPr>
              <w:snapToGrid w:val="0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52AE" w:rsidRDefault="00FF52AE" w:rsidP="007018B0">
            <w:pPr>
              <w:snapToGrid w:val="0"/>
              <w:jc w:val="center"/>
            </w:pPr>
          </w:p>
        </w:tc>
      </w:tr>
      <w:tr w:rsidR="00FF52AE" w:rsidTr="007018B0">
        <w:tc>
          <w:tcPr>
            <w:tcW w:w="3255" w:type="dxa"/>
            <w:vMerge/>
            <w:shd w:val="clear" w:color="auto" w:fill="auto"/>
          </w:tcPr>
          <w:p w:rsidR="00FF52AE" w:rsidRPr="00180A2D" w:rsidRDefault="00FF52AE" w:rsidP="007018B0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shd w:val="clear" w:color="auto" w:fill="auto"/>
          </w:tcPr>
          <w:p w:rsidR="00FF52AE" w:rsidRPr="00180A2D" w:rsidRDefault="00FF52AE" w:rsidP="007018B0">
            <w:pPr>
              <w:snapToGri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3.</w:t>
            </w:r>
          </w:p>
        </w:tc>
        <w:tc>
          <w:tcPr>
            <w:tcW w:w="6284" w:type="dxa"/>
            <w:shd w:val="clear" w:color="auto" w:fill="auto"/>
          </w:tcPr>
          <w:p w:rsidR="00FF52AE" w:rsidRDefault="00FF52AE" w:rsidP="007018B0">
            <w:pPr>
              <w:snapToGrid w:val="0"/>
            </w:pPr>
            <w:r>
              <w:t>Особенности  производства и монтажа наружной рекламы</w:t>
            </w:r>
          </w:p>
        </w:tc>
        <w:tc>
          <w:tcPr>
            <w:tcW w:w="3251" w:type="dxa"/>
            <w:tcBorders>
              <w:right w:val="single" w:sz="4" w:space="0" w:color="auto"/>
            </w:tcBorders>
            <w:shd w:val="clear" w:color="auto" w:fill="auto"/>
          </w:tcPr>
          <w:p w:rsidR="00FF52AE" w:rsidRDefault="00FF52AE" w:rsidP="007018B0">
            <w:pPr>
              <w:snapToGrid w:val="0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52AE" w:rsidRDefault="00FF52AE" w:rsidP="007018B0">
            <w:pPr>
              <w:snapToGrid w:val="0"/>
              <w:jc w:val="center"/>
            </w:pPr>
          </w:p>
        </w:tc>
      </w:tr>
      <w:tr w:rsidR="001B29CD" w:rsidTr="007018B0">
        <w:tc>
          <w:tcPr>
            <w:tcW w:w="3255" w:type="dxa"/>
            <w:vMerge/>
            <w:shd w:val="clear" w:color="auto" w:fill="auto"/>
          </w:tcPr>
          <w:p w:rsidR="001B29CD" w:rsidRPr="00180A2D" w:rsidRDefault="001B29CD" w:rsidP="007018B0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956" w:type="dxa"/>
            <w:gridSpan w:val="3"/>
            <w:shd w:val="clear" w:color="auto" w:fill="auto"/>
          </w:tcPr>
          <w:p w:rsidR="001B29CD" w:rsidRPr="004B26B1" w:rsidRDefault="001B29CD" w:rsidP="007018B0">
            <w:pPr>
              <w:snapToGrid w:val="0"/>
            </w:pPr>
            <w:r w:rsidRPr="00180A2D">
              <w:rPr>
                <w:b/>
                <w:bCs/>
              </w:rPr>
              <w:t>Лабораторные</w:t>
            </w:r>
            <w:r w:rsidR="009564C3">
              <w:rPr>
                <w:b/>
                <w:bCs/>
              </w:rPr>
              <w:t xml:space="preserve"> </w:t>
            </w:r>
            <w:r w:rsidRPr="00180A2D">
              <w:rPr>
                <w:b/>
                <w:bCs/>
              </w:rPr>
              <w:t>работы</w:t>
            </w:r>
          </w:p>
        </w:tc>
        <w:tc>
          <w:tcPr>
            <w:tcW w:w="32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9CD" w:rsidRDefault="001B29CD" w:rsidP="007018B0">
            <w:pPr>
              <w:snapToGrid w:val="0"/>
              <w:jc w:val="center"/>
            </w:pPr>
            <w:r>
              <w:t>Не предусмотрены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1B29CD" w:rsidRDefault="001B29CD" w:rsidP="007018B0">
            <w:pPr>
              <w:snapToGrid w:val="0"/>
              <w:jc w:val="center"/>
            </w:pPr>
          </w:p>
        </w:tc>
      </w:tr>
      <w:tr w:rsidR="001B29CD" w:rsidTr="007018B0">
        <w:tc>
          <w:tcPr>
            <w:tcW w:w="3255" w:type="dxa"/>
            <w:vMerge/>
            <w:shd w:val="clear" w:color="auto" w:fill="auto"/>
          </w:tcPr>
          <w:p w:rsidR="001B29CD" w:rsidRPr="00180A2D" w:rsidRDefault="001B29CD" w:rsidP="007018B0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956" w:type="dxa"/>
            <w:gridSpan w:val="3"/>
            <w:shd w:val="clear" w:color="auto" w:fill="auto"/>
          </w:tcPr>
          <w:p w:rsidR="001B29CD" w:rsidRPr="004B26B1" w:rsidRDefault="001B29CD" w:rsidP="007018B0">
            <w:pPr>
              <w:snapToGrid w:val="0"/>
            </w:pPr>
            <w:r w:rsidRPr="00180A2D">
              <w:rPr>
                <w:b/>
                <w:bCs/>
              </w:rPr>
              <w:t>Практические занятия</w:t>
            </w:r>
          </w:p>
        </w:tc>
        <w:tc>
          <w:tcPr>
            <w:tcW w:w="3251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1B29CD" w:rsidRPr="009733B4" w:rsidRDefault="00FF52AE" w:rsidP="007018B0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1B29CD" w:rsidRDefault="001B29CD" w:rsidP="007018B0">
            <w:pPr>
              <w:snapToGrid w:val="0"/>
              <w:jc w:val="center"/>
            </w:pPr>
          </w:p>
        </w:tc>
      </w:tr>
      <w:tr w:rsidR="001B29CD" w:rsidTr="007018B0">
        <w:tc>
          <w:tcPr>
            <w:tcW w:w="3255" w:type="dxa"/>
            <w:vMerge/>
            <w:shd w:val="clear" w:color="auto" w:fill="auto"/>
          </w:tcPr>
          <w:p w:rsidR="001B29CD" w:rsidRPr="00180A2D" w:rsidRDefault="001B29CD" w:rsidP="007018B0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shd w:val="clear" w:color="auto" w:fill="auto"/>
          </w:tcPr>
          <w:p w:rsidR="001B29CD" w:rsidRPr="00180A2D" w:rsidRDefault="00FF52AE" w:rsidP="007018B0">
            <w:pPr>
              <w:snapToGri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  <w:r w:rsidR="001B29CD" w:rsidRPr="00180A2D">
              <w:rPr>
                <w:rFonts w:eastAsia="Calibri"/>
                <w:bCs/>
              </w:rPr>
              <w:t>.</w:t>
            </w:r>
          </w:p>
        </w:tc>
        <w:tc>
          <w:tcPr>
            <w:tcW w:w="6284" w:type="dxa"/>
            <w:shd w:val="clear" w:color="auto" w:fill="auto"/>
          </w:tcPr>
          <w:p w:rsidR="001B29CD" w:rsidRDefault="001B29CD" w:rsidP="007018B0">
            <w:pPr>
              <w:snapToGrid w:val="0"/>
            </w:pPr>
            <w:r w:rsidRPr="0091579A">
              <w:t>Дизайн рекламы плаката (афиши)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B29CD" w:rsidRDefault="001B29CD" w:rsidP="007018B0">
            <w:pPr>
              <w:snapToGrid w:val="0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1B29CD" w:rsidRDefault="001B29CD" w:rsidP="007018B0">
            <w:pPr>
              <w:snapToGrid w:val="0"/>
              <w:jc w:val="center"/>
            </w:pPr>
          </w:p>
        </w:tc>
      </w:tr>
      <w:tr w:rsidR="001B29CD" w:rsidTr="007018B0">
        <w:tc>
          <w:tcPr>
            <w:tcW w:w="3255" w:type="dxa"/>
            <w:vMerge/>
            <w:shd w:val="clear" w:color="auto" w:fill="auto"/>
          </w:tcPr>
          <w:p w:rsidR="001B29CD" w:rsidRPr="00180A2D" w:rsidRDefault="001B29CD" w:rsidP="007018B0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shd w:val="clear" w:color="auto" w:fill="auto"/>
          </w:tcPr>
          <w:p w:rsidR="001B29CD" w:rsidRPr="00180A2D" w:rsidRDefault="00FF52AE" w:rsidP="007018B0">
            <w:pPr>
              <w:snapToGri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  <w:r w:rsidR="001B29CD">
              <w:rPr>
                <w:rFonts w:eastAsia="Calibri"/>
                <w:bCs/>
              </w:rPr>
              <w:t>.</w:t>
            </w:r>
          </w:p>
        </w:tc>
        <w:tc>
          <w:tcPr>
            <w:tcW w:w="6284" w:type="dxa"/>
            <w:shd w:val="clear" w:color="auto" w:fill="auto"/>
          </w:tcPr>
          <w:p w:rsidR="001B29CD" w:rsidRPr="0091579A" w:rsidRDefault="001B29CD" w:rsidP="007018B0">
            <w:pPr>
              <w:snapToGrid w:val="0"/>
            </w:pPr>
            <w:r>
              <w:t>Макет рекламы на остановке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B29CD" w:rsidRDefault="001B29CD" w:rsidP="007018B0">
            <w:pPr>
              <w:snapToGrid w:val="0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1B29CD" w:rsidRDefault="001B29CD" w:rsidP="007018B0">
            <w:pPr>
              <w:snapToGrid w:val="0"/>
              <w:jc w:val="center"/>
            </w:pPr>
          </w:p>
        </w:tc>
      </w:tr>
      <w:tr w:rsidR="001B29CD" w:rsidTr="007018B0">
        <w:tc>
          <w:tcPr>
            <w:tcW w:w="3255" w:type="dxa"/>
            <w:vMerge/>
            <w:shd w:val="clear" w:color="auto" w:fill="auto"/>
          </w:tcPr>
          <w:p w:rsidR="001B29CD" w:rsidRPr="00180A2D" w:rsidRDefault="001B29CD" w:rsidP="007018B0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shd w:val="clear" w:color="auto" w:fill="auto"/>
          </w:tcPr>
          <w:p w:rsidR="001B29CD" w:rsidRDefault="00FF52AE" w:rsidP="007018B0">
            <w:pPr>
              <w:snapToGri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</w:t>
            </w:r>
            <w:r w:rsidR="001B29CD">
              <w:rPr>
                <w:rFonts w:eastAsia="Calibri"/>
                <w:bCs/>
              </w:rPr>
              <w:t>.</w:t>
            </w:r>
          </w:p>
        </w:tc>
        <w:tc>
          <w:tcPr>
            <w:tcW w:w="6284" w:type="dxa"/>
            <w:shd w:val="clear" w:color="auto" w:fill="auto"/>
          </w:tcPr>
          <w:p w:rsidR="001B29CD" w:rsidRDefault="001B29CD" w:rsidP="007018B0">
            <w:pPr>
              <w:snapToGrid w:val="0"/>
            </w:pPr>
            <w:r w:rsidRPr="0091579A">
              <w:t>Разработка дизайна баннера</w:t>
            </w:r>
            <w:r>
              <w:t>,</w:t>
            </w:r>
            <w:r w:rsidRPr="0091579A">
              <w:t xml:space="preserve"> брандмауэра</w:t>
            </w:r>
            <w:r>
              <w:t xml:space="preserve">, </w:t>
            </w:r>
            <w:proofErr w:type="spellStart"/>
            <w:r>
              <w:t>билборда</w:t>
            </w:r>
            <w:proofErr w:type="spellEnd"/>
          </w:p>
        </w:tc>
        <w:tc>
          <w:tcPr>
            <w:tcW w:w="3251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9CD" w:rsidRDefault="001B29CD" w:rsidP="007018B0">
            <w:pPr>
              <w:snapToGrid w:val="0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1B29CD" w:rsidRDefault="001B29CD" w:rsidP="007018B0">
            <w:pPr>
              <w:snapToGrid w:val="0"/>
              <w:jc w:val="center"/>
            </w:pPr>
          </w:p>
        </w:tc>
      </w:tr>
      <w:tr w:rsidR="001B29CD" w:rsidTr="007018B0">
        <w:trPr>
          <w:trHeight w:val="201"/>
        </w:trPr>
        <w:tc>
          <w:tcPr>
            <w:tcW w:w="3255" w:type="dxa"/>
            <w:vMerge w:val="restart"/>
            <w:shd w:val="clear" w:color="auto" w:fill="auto"/>
          </w:tcPr>
          <w:p w:rsidR="001B29CD" w:rsidRDefault="001B29CD" w:rsidP="007018B0">
            <w:pPr>
              <w:snapToGrid w:val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Тема 1.4. </w:t>
            </w:r>
          </w:p>
          <w:p w:rsidR="001B29CD" w:rsidRPr="00180A2D" w:rsidRDefault="001B29CD" w:rsidP="007018B0">
            <w:pPr>
              <w:snapToGrid w:val="0"/>
              <w:jc w:val="center"/>
              <w:rPr>
                <w:rFonts w:eastAsia="Calibri"/>
                <w:b/>
                <w:bCs/>
              </w:rPr>
            </w:pPr>
            <w:r w:rsidRPr="0091579A">
              <w:rPr>
                <w:rFonts w:eastAsia="Calibri"/>
                <w:b/>
                <w:bCs/>
              </w:rPr>
              <w:t>Разработка рекламы в СМИ</w:t>
            </w:r>
          </w:p>
        </w:tc>
        <w:tc>
          <w:tcPr>
            <w:tcW w:w="6956" w:type="dxa"/>
            <w:gridSpan w:val="3"/>
            <w:shd w:val="clear" w:color="auto" w:fill="auto"/>
          </w:tcPr>
          <w:p w:rsidR="001B29CD" w:rsidRPr="0091579A" w:rsidRDefault="001B29CD" w:rsidP="007018B0">
            <w:pPr>
              <w:snapToGrid w:val="0"/>
              <w:rPr>
                <w:b/>
              </w:rPr>
            </w:pPr>
            <w:r w:rsidRPr="0091579A">
              <w:rPr>
                <w:b/>
              </w:rPr>
              <w:t>Содержание</w:t>
            </w:r>
          </w:p>
        </w:tc>
        <w:tc>
          <w:tcPr>
            <w:tcW w:w="3251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1B29CD" w:rsidRPr="00F6538B" w:rsidRDefault="005C5D30" w:rsidP="007018B0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1B29CD" w:rsidRDefault="001B29CD" w:rsidP="007018B0">
            <w:pPr>
              <w:snapToGrid w:val="0"/>
              <w:jc w:val="center"/>
            </w:pPr>
          </w:p>
        </w:tc>
      </w:tr>
      <w:tr w:rsidR="001B29CD" w:rsidTr="007018B0">
        <w:tc>
          <w:tcPr>
            <w:tcW w:w="3255" w:type="dxa"/>
            <w:vMerge/>
            <w:shd w:val="clear" w:color="auto" w:fill="auto"/>
          </w:tcPr>
          <w:p w:rsidR="001B29CD" w:rsidRPr="00180A2D" w:rsidRDefault="001B29CD" w:rsidP="007018B0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shd w:val="clear" w:color="auto" w:fill="auto"/>
          </w:tcPr>
          <w:p w:rsidR="001B29CD" w:rsidRPr="00180A2D" w:rsidRDefault="001B29CD" w:rsidP="007018B0">
            <w:pPr>
              <w:snapToGri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1.</w:t>
            </w:r>
          </w:p>
        </w:tc>
        <w:tc>
          <w:tcPr>
            <w:tcW w:w="6284" w:type="dxa"/>
            <w:shd w:val="clear" w:color="auto" w:fill="auto"/>
          </w:tcPr>
          <w:p w:rsidR="001B29CD" w:rsidRPr="0091579A" w:rsidRDefault="001B29CD" w:rsidP="007018B0">
            <w:pPr>
              <w:snapToGrid w:val="0"/>
            </w:pPr>
            <w:r>
              <w:t>Особенности журнальной и газетной рекламы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B29CD" w:rsidRDefault="001B29CD" w:rsidP="007018B0">
            <w:pPr>
              <w:snapToGrid w:val="0"/>
              <w:jc w:val="center"/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29CD" w:rsidRDefault="001B29CD" w:rsidP="007018B0">
            <w:pPr>
              <w:snapToGrid w:val="0"/>
              <w:jc w:val="center"/>
            </w:pPr>
            <w:r>
              <w:t>1,2,3</w:t>
            </w:r>
          </w:p>
        </w:tc>
      </w:tr>
      <w:tr w:rsidR="001B29CD" w:rsidTr="007018B0">
        <w:tc>
          <w:tcPr>
            <w:tcW w:w="3255" w:type="dxa"/>
            <w:vMerge/>
            <w:shd w:val="clear" w:color="auto" w:fill="auto"/>
          </w:tcPr>
          <w:p w:rsidR="001B29CD" w:rsidRPr="00180A2D" w:rsidRDefault="001B29CD" w:rsidP="007018B0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shd w:val="clear" w:color="auto" w:fill="auto"/>
          </w:tcPr>
          <w:p w:rsidR="001B29CD" w:rsidRPr="00180A2D" w:rsidRDefault="001B29CD" w:rsidP="007018B0">
            <w:pPr>
              <w:snapToGri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</w:t>
            </w:r>
          </w:p>
        </w:tc>
        <w:tc>
          <w:tcPr>
            <w:tcW w:w="6284" w:type="dxa"/>
            <w:shd w:val="clear" w:color="auto" w:fill="auto"/>
          </w:tcPr>
          <w:p w:rsidR="001B29CD" w:rsidRPr="0091579A" w:rsidRDefault="001B29CD" w:rsidP="007018B0">
            <w:pPr>
              <w:snapToGrid w:val="0"/>
            </w:pPr>
            <w:r w:rsidRPr="0091579A">
              <w:t>Разработка баннера. Особенности рекламы в интернете</w:t>
            </w:r>
            <w:r>
              <w:t>,</w:t>
            </w:r>
            <w:r w:rsidRPr="0091579A">
              <w:t xml:space="preserve"> </w:t>
            </w:r>
            <w:r>
              <w:t>макет</w:t>
            </w:r>
            <w:r w:rsidRPr="0091579A">
              <w:t xml:space="preserve"> </w:t>
            </w:r>
            <w:proofErr w:type="spellStart"/>
            <w:r w:rsidRPr="0091579A">
              <w:t>web</w:t>
            </w:r>
            <w:proofErr w:type="spellEnd"/>
            <w:r w:rsidRPr="0091579A">
              <w:t>-сайта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B29CD" w:rsidRDefault="001B29CD" w:rsidP="007018B0">
            <w:pPr>
              <w:snapToGrid w:val="0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29CD" w:rsidRDefault="001B29CD" w:rsidP="007018B0">
            <w:pPr>
              <w:snapToGrid w:val="0"/>
              <w:jc w:val="center"/>
            </w:pPr>
          </w:p>
        </w:tc>
      </w:tr>
      <w:tr w:rsidR="00FF52AE" w:rsidTr="007018B0">
        <w:tc>
          <w:tcPr>
            <w:tcW w:w="3255" w:type="dxa"/>
            <w:vMerge/>
            <w:shd w:val="clear" w:color="auto" w:fill="auto"/>
          </w:tcPr>
          <w:p w:rsidR="00FF52AE" w:rsidRPr="00180A2D" w:rsidRDefault="00FF52AE" w:rsidP="007018B0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shd w:val="clear" w:color="auto" w:fill="auto"/>
          </w:tcPr>
          <w:p w:rsidR="00FF52AE" w:rsidRDefault="00FF52AE" w:rsidP="007018B0">
            <w:pPr>
              <w:snapToGri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3.</w:t>
            </w:r>
          </w:p>
        </w:tc>
        <w:tc>
          <w:tcPr>
            <w:tcW w:w="6284" w:type="dxa"/>
            <w:shd w:val="clear" w:color="auto" w:fill="auto"/>
          </w:tcPr>
          <w:p w:rsidR="00FF52AE" w:rsidRPr="0091579A" w:rsidRDefault="00FF52AE" w:rsidP="007018B0">
            <w:pPr>
              <w:snapToGrid w:val="0"/>
            </w:pPr>
            <w:r>
              <w:t>Анализ эффективности рекламы в СМИ</w:t>
            </w:r>
          </w:p>
        </w:tc>
        <w:tc>
          <w:tcPr>
            <w:tcW w:w="3251" w:type="dxa"/>
            <w:tcBorders>
              <w:right w:val="single" w:sz="4" w:space="0" w:color="auto"/>
            </w:tcBorders>
            <w:shd w:val="clear" w:color="auto" w:fill="auto"/>
          </w:tcPr>
          <w:p w:rsidR="00FF52AE" w:rsidRDefault="00FF52AE" w:rsidP="007018B0">
            <w:pPr>
              <w:snapToGrid w:val="0"/>
              <w:jc w:val="center"/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52AE" w:rsidRDefault="00FF52AE" w:rsidP="007018B0">
            <w:pPr>
              <w:snapToGrid w:val="0"/>
              <w:jc w:val="center"/>
            </w:pPr>
          </w:p>
        </w:tc>
      </w:tr>
      <w:tr w:rsidR="00FF52AE" w:rsidTr="007018B0">
        <w:tc>
          <w:tcPr>
            <w:tcW w:w="3255" w:type="dxa"/>
            <w:vMerge/>
            <w:shd w:val="clear" w:color="auto" w:fill="auto"/>
          </w:tcPr>
          <w:p w:rsidR="00FF52AE" w:rsidRPr="00180A2D" w:rsidRDefault="00FF52AE" w:rsidP="007018B0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shd w:val="clear" w:color="auto" w:fill="auto"/>
          </w:tcPr>
          <w:p w:rsidR="00FF52AE" w:rsidRDefault="00FF52AE" w:rsidP="007018B0">
            <w:pPr>
              <w:snapToGri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4.</w:t>
            </w:r>
          </w:p>
        </w:tc>
        <w:tc>
          <w:tcPr>
            <w:tcW w:w="6284" w:type="dxa"/>
            <w:shd w:val="clear" w:color="auto" w:fill="auto"/>
          </w:tcPr>
          <w:p w:rsidR="00FF52AE" w:rsidRDefault="00FF52AE" w:rsidP="007018B0">
            <w:pPr>
              <w:snapToGrid w:val="0"/>
            </w:pPr>
            <w:r>
              <w:t>Продвижение в социальных сетях</w:t>
            </w:r>
          </w:p>
        </w:tc>
        <w:tc>
          <w:tcPr>
            <w:tcW w:w="3251" w:type="dxa"/>
            <w:tcBorders>
              <w:right w:val="single" w:sz="4" w:space="0" w:color="auto"/>
            </w:tcBorders>
            <w:shd w:val="clear" w:color="auto" w:fill="auto"/>
          </w:tcPr>
          <w:p w:rsidR="00FF52AE" w:rsidRDefault="00FF52AE" w:rsidP="007018B0">
            <w:pPr>
              <w:snapToGrid w:val="0"/>
              <w:jc w:val="center"/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52AE" w:rsidRDefault="00FF52AE" w:rsidP="007018B0">
            <w:pPr>
              <w:snapToGrid w:val="0"/>
              <w:jc w:val="center"/>
            </w:pPr>
          </w:p>
        </w:tc>
      </w:tr>
      <w:tr w:rsidR="005C5D30" w:rsidTr="007018B0">
        <w:tc>
          <w:tcPr>
            <w:tcW w:w="3255" w:type="dxa"/>
            <w:vMerge/>
            <w:shd w:val="clear" w:color="auto" w:fill="auto"/>
          </w:tcPr>
          <w:p w:rsidR="005C5D30" w:rsidRPr="00180A2D" w:rsidRDefault="005C5D30" w:rsidP="007018B0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shd w:val="clear" w:color="auto" w:fill="auto"/>
          </w:tcPr>
          <w:p w:rsidR="005C5D30" w:rsidRDefault="005C5D30" w:rsidP="007018B0">
            <w:pPr>
              <w:snapToGri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5.</w:t>
            </w:r>
          </w:p>
        </w:tc>
        <w:tc>
          <w:tcPr>
            <w:tcW w:w="6284" w:type="dxa"/>
            <w:shd w:val="clear" w:color="auto" w:fill="auto"/>
          </w:tcPr>
          <w:p w:rsidR="005C5D30" w:rsidRDefault="005C5D30" w:rsidP="007018B0">
            <w:pPr>
              <w:snapToGrid w:val="0"/>
            </w:pPr>
            <w:r>
              <w:t xml:space="preserve">Контекстная и </w:t>
            </w:r>
            <w:proofErr w:type="spellStart"/>
            <w:r>
              <w:t>таргетированная</w:t>
            </w:r>
            <w:proofErr w:type="spellEnd"/>
            <w:r>
              <w:t xml:space="preserve"> реклама</w:t>
            </w:r>
          </w:p>
        </w:tc>
        <w:tc>
          <w:tcPr>
            <w:tcW w:w="3251" w:type="dxa"/>
            <w:tcBorders>
              <w:right w:val="single" w:sz="4" w:space="0" w:color="auto"/>
            </w:tcBorders>
            <w:shd w:val="clear" w:color="auto" w:fill="auto"/>
          </w:tcPr>
          <w:p w:rsidR="005C5D30" w:rsidRDefault="005C5D30" w:rsidP="007018B0">
            <w:pPr>
              <w:snapToGrid w:val="0"/>
              <w:jc w:val="center"/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5D30" w:rsidRDefault="005C5D30" w:rsidP="007018B0">
            <w:pPr>
              <w:snapToGrid w:val="0"/>
              <w:jc w:val="center"/>
            </w:pPr>
          </w:p>
        </w:tc>
      </w:tr>
      <w:tr w:rsidR="001B29CD" w:rsidTr="007018B0">
        <w:tc>
          <w:tcPr>
            <w:tcW w:w="3255" w:type="dxa"/>
            <w:vMerge/>
            <w:shd w:val="clear" w:color="auto" w:fill="auto"/>
          </w:tcPr>
          <w:p w:rsidR="001B29CD" w:rsidRPr="00180A2D" w:rsidRDefault="001B29CD" w:rsidP="007018B0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956" w:type="dxa"/>
            <w:gridSpan w:val="3"/>
            <w:shd w:val="clear" w:color="auto" w:fill="auto"/>
          </w:tcPr>
          <w:p w:rsidR="001B29CD" w:rsidRPr="0091579A" w:rsidRDefault="001B29CD" w:rsidP="007018B0">
            <w:pPr>
              <w:snapToGrid w:val="0"/>
              <w:rPr>
                <w:b/>
              </w:rPr>
            </w:pPr>
            <w:r w:rsidRPr="0091579A">
              <w:rPr>
                <w:b/>
              </w:rPr>
              <w:t>Лабораторные работы</w:t>
            </w:r>
          </w:p>
        </w:tc>
        <w:tc>
          <w:tcPr>
            <w:tcW w:w="32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9CD" w:rsidRDefault="001B29CD" w:rsidP="007018B0">
            <w:pPr>
              <w:snapToGrid w:val="0"/>
              <w:jc w:val="center"/>
            </w:pPr>
            <w:r>
              <w:t>Не предусмотрены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1B29CD" w:rsidRDefault="001B29CD" w:rsidP="007018B0">
            <w:pPr>
              <w:snapToGrid w:val="0"/>
              <w:jc w:val="center"/>
            </w:pPr>
          </w:p>
          <w:p w:rsidR="001B29CD" w:rsidRDefault="001B29CD" w:rsidP="007018B0">
            <w:pPr>
              <w:snapToGrid w:val="0"/>
              <w:jc w:val="center"/>
            </w:pPr>
          </w:p>
          <w:p w:rsidR="001B29CD" w:rsidRDefault="001B29CD" w:rsidP="007018B0">
            <w:pPr>
              <w:snapToGrid w:val="0"/>
              <w:jc w:val="center"/>
            </w:pPr>
          </w:p>
          <w:p w:rsidR="001B29CD" w:rsidRDefault="001B29CD" w:rsidP="007018B0">
            <w:pPr>
              <w:snapToGrid w:val="0"/>
              <w:jc w:val="center"/>
            </w:pPr>
          </w:p>
          <w:p w:rsidR="001B29CD" w:rsidRDefault="001B29CD" w:rsidP="007018B0">
            <w:pPr>
              <w:snapToGrid w:val="0"/>
              <w:jc w:val="center"/>
            </w:pPr>
          </w:p>
          <w:p w:rsidR="001B29CD" w:rsidRDefault="001B29CD" w:rsidP="007018B0">
            <w:pPr>
              <w:snapToGrid w:val="0"/>
              <w:jc w:val="center"/>
            </w:pPr>
          </w:p>
          <w:p w:rsidR="001B29CD" w:rsidRDefault="001B29CD" w:rsidP="007018B0">
            <w:pPr>
              <w:snapToGrid w:val="0"/>
              <w:jc w:val="center"/>
            </w:pPr>
          </w:p>
          <w:p w:rsidR="001B29CD" w:rsidRDefault="001B29CD" w:rsidP="007018B0">
            <w:pPr>
              <w:snapToGrid w:val="0"/>
              <w:jc w:val="center"/>
            </w:pPr>
          </w:p>
          <w:p w:rsidR="001B29CD" w:rsidRDefault="001B29CD" w:rsidP="007018B0">
            <w:pPr>
              <w:snapToGrid w:val="0"/>
              <w:jc w:val="center"/>
            </w:pPr>
          </w:p>
          <w:p w:rsidR="001B29CD" w:rsidRDefault="001B29CD" w:rsidP="007018B0">
            <w:pPr>
              <w:snapToGrid w:val="0"/>
              <w:jc w:val="center"/>
            </w:pPr>
          </w:p>
          <w:p w:rsidR="001B29CD" w:rsidRDefault="001B29CD" w:rsidP="007018B0">
            <w:pPr>
              <w:snapToGrid w:val="0"/>
              <w:jc w:val="center"/>
            </w:pPr>
          </w:p>
          <w:p w:rsidR="001B29CD" w:rsidRDefault="001B29CD" w:rsidP="007018B0">
            <w:pPr>
              <w:snapToGrid w:val="0"/>
              <w:jc w:val="center"/>
            </w:pPr>
          </w:p>
          <w:p w:rsidR="001B29CD" w:rsidRDefault="001B29CD" w:rsidP="007018B0">
            <w:pPr>
              <w:snapToGrid w:val="0"/>
              <w:jc w:val="center"/>
            </w:pPr>
          </w:p>
          <w:p w:rsidR="001B29CD" w:rsidRDefault="001B29CD" w:rsidP="007018B0">
            <w:pPr>
              <w:snapToGrid w:val="0"/>
            </w:pPr>
          </w:p>
          <w:p w:rsidR="001B29CD" w:rsidRDefault="001B29CD" w:rsidP="007018B0">
            <w:pPr>
              <w:snapToGrid w:val="0"/>
              <w:jc w:val="center"/>
            </w:pPr>
          </w:p>
          <w:p w:rsidR="001B29CD" w:rsidRDefault="001B29CD" w:rsidP="007018B0">
            <w:pPr>
              <w:snapToGrid w:val="0"/>
              <w:jc w:val="center"/>
            </w:pPr>
          </w:p>
          <w:p w:rsidR="001B29CD" w:rsidRDefault="001B29CD" w:rsidP="007018B0">
            <w:pPr>
              <w:snapToGrid w:val="0"/>
              <w:jc w:val="center"/>
            </w:pPr>
          </w:p>
          <w:p w:rsidR="001B29CD" w:rsidRDefault="001B29CD" w:rsidP="007018B0">
            <w:pPr>
              <w:snapToGrid w:val="0"/>
              <w:jc w:val="center"/>
            </w:pPr>
          </w:p>
          <w:p w:rsidR="001B29CD" w:rsidRDefault="001B29CD" w:rsidP="007018B0">
            <w:pPr>
              <w:snapToGrid w:val="0"/>
              <w:jc w:val="center"/>
            </w:pPr>
          </w:p>
          <w:p w:rsidR="001B29CD" w:rsidRDefault="001B29CD" w:rsidP="007018B0">
            <w:pPr>
              <w:snapToGrid w:val="0"/>
              <w:jc w:val="center"/>
            </w:pPr>
          </w:p>
          <w:p w:rsidR="001B29CD" w:rsidRDefault="001B29CD" w:rsidP="007018B0">
            <w:pPr>
              <w:snapToGrid w:val="0"/>
              <w:jc w:val="center"/>
            </w:pPr>
          </w:p>
          <w:p w:rsidR="001B29CD" w:rsidRDefault="001B29CD" w:rsidP="007018B0">
            <w:pPr>
              <w:snapToGrid w:val="0"/>
              <w:jc w:val="center"/>
            </w:pPr>
          </w:p>
          <w:p w:rsidR="001B29CD" w:rsidRDefault="001B29CD" w:rsidP="007018B0">
            <w:pPr>
              <w:snapToGrid w:val="0"/>
              <w:jc w:val="center"/>
            </w:pPr>
          </w:p>
          <w:p w:rsidR="001B29CD" w:rsidRDefault="001B29CD" w:rsidP="007018B0">
            <w:pPr>
              <w:snapToGrid w:val="0"/>
              <w:jc w:val="center"/>
            </w:pPr>
          </w:p>
        </w:tc>
      </w:tr>
      <w:tr w:rsidR="001B29CD" w:rsidTr="007018B0">
        <w:tc>
          <w:tcPr>
            <w:tcW w:w="3255" w:type="dxa"/>
            <w:vMerge/>
            <w:shd w:val="clear" w:color="auto" w:fill="auto"/>
          </w:tcPr>
          <w:p w:rsidR="001B29CD" w:rsidRPr="00180A2D" w:rsidRDefault="001B29CD" w:rsidP="007018B0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956" w:type="dxa"/>
            <w:gridSpan w:val="3"/>
            <w:shd w:val="clear" w:color="auto" w:fill="auto"/>
          </w:tcPr>
          <w:p w:rsidR="001B29CD" w:rsidRPr="0091579A" w:rsidRDefault="001B29CD" w:rsidP="007018B0">
            <w:pPr>
              <w:snapToGrid w:val="0"/>
              <w:rPr>
                <w:b/>
              </w:rPr>
            </w:pPr>
            <w:r w:rsidRPr="0091579A">
              <w:rPr>
                <w:b/>
              </w:rPr>
              <w:t>Практические занятия</w:t>
            </w:r>
          </w:p>
        </w:tc>
        <w:tc>
          <w:tcPr>
            <w:tcW w:w="3251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1B29CD" w:rsidRDefault="005C5D30" w:rsidP="007018B0">
            <w:pPr>
              <w:snapToGrid w:val="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1B29CD" w:rsidRDefault="001B29CD" w:rsidP="007018B0">
            <w:pPr>
              <w:snapToGrid w:val="0"/>
              <w:jc w:val="center"/>
            </w:pPr>
          </w:p>
        </w:tc>
      </w:tr>
      <w:tr w:rsidR="001B29CD" w:rsidTr="007018B0">
        <w:tc>
          <w:tcPr>
            <w:tcW w:w="3255" w:type="dxa"/>
            <w:vMerge/>
            <w:shd w:val="clear" w:color="auto" w:fill="auto"/>
          </w:tcPr>
          <w:p w:rsidR="001B29CD" w:rsidRPr="00180A2D" w:rsidRDefault="001B29CD" w:rsidP="007018B0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shd w:val="clear" w:color="auto" w:fill="auto"/>
          </w:tcPr>
          <w:p w:rsidR="001B29CD" w:rsidRDefault="005C5D30" w:rsidP="007018B0">
            <w:pPr>
              <w:snapToGri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  <w:r w:rsidR="001B29CD">
              <w:rPr>
                <w:rFonts w:eastAsia="Calibri"/>
                <w:bCs/>
              </w:rPr>
              <w:t>.</w:t>
            </w:r>
          </w:p>
        </w:tc>
        <w:tc>
          <w:tcPr>
            <w:tcW w:w="6284" w:type="dxa"/>
            <w:shd w:val="clear" w:color="auto" w:fill="auto"/>
          </w:tcPr>
          <w:p w:rsidR="001B29CD" w:rsidRPr="00F6538B" w:rsidRDefault="001B29CD" w:rsidP="005C5D30">
            <w:pPr>
              <w:snapToGrid w:val="0"/>
            </w:pPr>
            <w:r>
              <w:t>Макет рекламы в жу</w:t>
            </w:r>
            <w:r w:rsidR="005C5D30">
              <w:t>рнале продуктов/услуг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B29CD" w:rsidRPr="00F6538B" w:rsidRDefault="001B29CD" w:rsidP="007018B0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1B29CD" w:rsidRDefault="001B29CD" w:rsidP="007018B0">
            <w:pPr>
              <w:snapToGrid w:val="0"/>
              <w:jc w:val="center"/>
            </w:pPr>
          </w:p>
        </w:tc>
      </w:tr>
      <w:tr w:rsidR="001B29CD" w:rsidTr="007018B0">
        <w:tc>
          <w:tcPr>
            <w:tcW w:w="3255" w:type="dxa"/>
            <w:vMerge/>
            <w:shd w:val="clear" w:color="auto" w:fill="auto"/>
          </w:tcPr>
          <w:p w:rsidR="001B29CD" w:rsidRPr="00180A2D" w:rsidRDefault="001B29CD" w:rsidP="007018B0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2" w:type="dxa"/>
            <w:gridSpan w:val="2"/>
            <w:shd w:val="clear" w:color="auto" w:fill="auto"/>
          </w:tcPr>
          <w:p w:rsidR="001B29CD" w:rsidRDefault="005C5D30" w:rsidP="007018B0">
            <w:pPr>
              <w:snapToGri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  <w:r w:rsidR="001B29CD">
              <w:rPr>
                <w:rFonts w:eastAsia="Calibri"/>
                <w:bCs/>
              </w:rPr>
              <w:t>.</w:t>
            </w:r>
          </w:p>
        </w:tc>
        <w:tc>
          <w:tcPr>
            <w:tcW w:w="6284" w:type="dxa"/>
            <w:shd w:val="clear" w:color="auto" w:fill="auto"/>
          </w:tcPr>
          <w:p w:rsidR="001B29CD" w:rsidRPr="00F6538B" w:rsidRDefault="001B29CD" w:rsidP="005C5D30">
            <w:pPr>
              <w:snapToGrid w:val="0"/>
            </w:pPr>
            <w:r>
              <w:t xml:space="preserve">Макет </w:t>
            </w:r>
            <w:r w:rsidR="005C5D30">
              <w:t>баннера для рекламы в сети Интернет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B29CD" w:rsidRPr="00F6538B" w:rsidRDefault="001B29CD" w:rsidP="007018B0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1B29CD" w:rsidRDefault="001B29CD" w:rsidP="007018B0">
            <w:pPr>
              <w:snapToGrid w:val="0"/>
              <w:jc w:val="center"/>
            </w:pPr>
          </w:p>
        </w:tc>
      </w:tr>
      <w:tr w:rsidR="000526DF" w:rsidTr="007018B0">
        <w:trPr>
          <w:trHeight w:val="345"/>
        </w:trPr>
        <w:tc>
          <w:tcPr>
            <w:tcW w:w="10211" w:type="dxa"/>
            <w:gridSpan w:val="4"/>
            <w:shd w:val="clear" w:color="auto" w:fill="auto"/>
          </w:tcPr>
          <w:p w:rsidR="000526DF" w:rsidRDefault="00A063F1" w:rsidP="007018B0">
            <w:r>
              <w:rPr>
                <w:rFonts w:eastAsia="Calibri"/>
                <w:b/>
                <w:bCs/>
              </w:rPr>
              <w:t>Курсовое проектирование раздела ПМ 1.</w:t>
            </w:r>
          </w:p>
        </w:tc>
        <w:tc>
          <w:tcPr>
            <w:tcW w:w="32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526DF" w:rsidRPr="009733B4" w:rsidRDefault="00A063F1" w:rsidP="007018B0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0526DF" w:rsidRDefault="000526DF" w:rsidP="007018B0">
            <w:pPr>
              <w:snapToGrid w:val="0"/>
              <w:jc w:val="center"/>
            </w:pPr>
          </w:p>
        </w:tc>
      </w:tr>
      <w:tr w:rsidR="00A063F1" w:rsidTr="007018B0">
        <w:trPr>
          <w:trHeight w:val="150"/>
        </w:trPr>
        <w:tc>
          <w:tcPr>
            <w:tcW w:w="10211" w:type="dxa"/>
            <w:gridSpan w:val="4"/>
            <w:shd w:val="clear" w:color="auto" w:fill="auto"/>
          </w:tcPr>
          <w:p w:rsidR="00341C54" w:rsidRDefault="00341C54" w:rsidP="007018B0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Примерная тематика курсовых работ</w:t>
            </w:r>
          </w:p>
          <w:p w:rsidR="00341C54" w:rsidRPr="002B6DBB" w:rsidRDefault="00341C54" w:rsidP="007018B0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B6DBB">
              <w:rPr>
                <w:rFonts w:ascii="Times New Roman" w:hAnsi="Times New Roman" w:cs="Times New Roman"/>
                <w:sz w:val="24"/>
                <w:szCs w:val="24"/>
              </w:rPr>
              <w:t>1. Разработка рекламных материалов для туристической компании</w:t>
            </w:r>
          </w:p>
          <w:p w:rsidR="00341C54" w:rsidRPr="002B6DBB" w:rsidRDefault="00341C54" w:rsidP="007018B0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B6DBB">
              <w:rPr>
                <w:rFonts w:ascii="Times New Roman" w:hAnsi="Times New Roman" w:cs="Times New Roman"/>
                <w:sz w:val="24"/>
                <w:szCs w:val="24"/>
              </w:rPr>
              <w:t>2. Разработка рекламных материалов для зоомагазина</w:t>
            </w:r>
          </w:p>
          <w:p w:rsidR="00341C54" w:rsidRPr="002B6DBB" w:rsidRDefault="00341C54" w:rsidP="007018B0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B6DBB">
              <w:rPr>
                <w:rFonts w:ascii="Times New Roman" w:hAnsi="Times New Roman" w:cs="Times New Roman"/>
                <w:sz w:val="24"/>
                <w:szCs w:val="24"/>
              </w:rPr>
              <w:t>3. Разработка рекламных материалов для модельного агентства</w:t>
            </w:r>
          </w:p>
          <w:p w:rsidR="00341C54" w:rsidRPr="002B6DBB" w:rsidRDefault="00341C54" w:rsidP="007018B0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B6DBB">
              <w:rPr>
                <w:rFonts w:ascii="Times New Roman" w:hAnsi="Times New Roman" w:cs="Times New Roman"/>
                <w:sz w:val="24"/>
                <w:szCs w:val="24"/>
              </w:rPr>
              <w:t>4. Разработка рекламных материалов для автосалона</w:t>
            </w:r>
          </w:p>
          <w:p w:rsidR="00341C54" w:rsidRPr="002B6DBB" w:rsidRDefault="00341C54" w:rsidP="007018B0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B6DBB">
              <w:rPr>
                <w:rFonts w:ascii="Times New Roman" w:hAnsi="Times New Roman" w:cs="Times New Roman"/>
                <w:sz w:val="24"/>
                <w:szCs w:val="24"/>
              </w:rPr>
              <w:t>5. Разработка рекламных материалов для банка</w:t>
            </w:r>
          </w:p>
          <w:p w:rsidR="00341C54" w:rsidRPr="002B6DBB" w:rsidRDefault="00341C54" w:rsidP="007018B0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B6DBB">
              <w:rPr>
                <w:rFonts w:ascii="Times New Roman" w:hAnsi="Times New Roman" w:cs="Times New Roman"/>
                <w:sz w:val="24"/>
                <w:szCs w:val="24"/>
              </w:rPr>
              <w:t>6. Разработка рекламных материалов для фотосалона</w:t>
            </w:r>
          </w:p>
          <w:p w:rsidR="00341C54" w:rsidRPr="002B6DBB" w:rsidRDefault="00341C54" w:rsidP="007018B0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B6DBB">
              <w:rPr>
                <w:rFonts w:ascii="Times New Roman" w:hAnsi="Times New Roman" w:cs="Times New Roman"/>
                <w:sz w:val="24"/>
                <w:szCs w:val="24"/>
              </w:rPr>
              <w:t>7. Разработка рекламных материалов для риэлтерской фирмы</w:t>
            </w:r>
          </w:p>
          <w:p w:rsidR="00341C54" w:rsidRPr="002B6DBB" w:rsidRDefault="00341C54" w:rsidP="007018B0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B6DBB">
              <w:rPr>
                <w:rFonts w:ascii="Times New Roman" w:hAnsi="Times New Roman" w:cs="Times New Roman"/>
                <w:sz w:val="24"/>
                <w:szCs w:val="24"/>
              </w:rPr>
              <w:t>8. Разработка рекламных материалов для ломбарда</w:t>
            </w:r>
          </w:p>
          <w:p w:rsidR="00341C54" w:rsidRPr="002B6DBB" w:rsidRDefault="00341C54" w:rsidP="007018B0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B6DBB">
              <w:rPr>
                <w:rFonts w:ascii="Times New Roman" w:hAnsi="Times New Roman" w:cs="Times New Roman"/>
                <w:sz w:val="24"/>
                <w:szCs w:val="24"/>
              </w:rPr>
              <w:t xml:space="preserve">9. Разработка рекламных материалов </w:t>
            </w:r>
            <w:proofErr w:type="gramStart"/>
            <w:r w:rsidRPr="002B6DBB">
              <w:rPr>
                <w:rFonts w:ascii="Times New Roman" w:hAnsi="Times New Roman" w:cs="Times New Roman"/>
                <w:sz w:val="24"/>
                <w:szCs w:val="24"/>
              </w:rPr>
              <w:t>для фитнес</w:t>
            </w:r>
            <w:proofErr w:type="gramEnd"/>
            <w:r w:rsidRPr="002B6DBB">
              <w:rPr>
                <w:rFonts w:ascii="Times New Roman" w:hAnsi="Times New Roman" w:cs="Times New Roman"/>
                <w:sz w:val="24"/>
                <w:szCs w:val="24"/>
              </w:rPr>
              <w:t xml:space="preserve"> центра</w:t>
            </w:r>
          </w:p>
          <w:p w:rsidR="00341C54" w:rsidRPr="002B6DBB" w:rsidRDefault="00341C54" w:rsidP="007018B0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B6DBB">
              <w:rPr>
                <w:rFonts w:ascii="Times New Roman" w:hAnsi="Times New Roman" w:cs="Times New Roman"/>
                <w:sz w:val="24"/>
                <w:szCs w:val="24"/>
              </w:rPr>
              <w:t>10. Разработка рекламных материалов для авиакомпании</w:t>
            </w:r>
          </w:p>
          <w:p w:rsidR="00341C54" w:rsidRPr="002B6DBB" w:rsidRDefault="00341C54" w:rsidP="007018B0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B6DBB">
              <w:rPr>
                <w:rFonts w:ascii="Times New Roman" w:hAnsi="Times New Roman" w:cs="Times New Roman"/>
                <w:sz w:val="24"/>
                <w:szCs w:val="24"/>
              </w:rPr>
              <w:t>11. Разработка рекламных материалов для строительной компании</w:t>
            </w:r>
          </w:p>
          <w:p w:rsidR="00341C54" w:rsidRPr="002B6DBB" w:rsidRDefault="00341C54" w:rsidP="007018B0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B6DBB">
              <w:rPr>
                <w:rFonts w:ascii="Times New Roman" w:hAnsi="Times New Roman" w:cs="Times New Roman"/>
                <w:sz w:val="24"/>
                <w:szCs w:val="24"/>
              </w:rPr>
              <w:t>12. Разработка рекламных материалов для канцелярского магазина</w:t>
            </w:r>
          </w:p>
          <w:p w:rsidR="00341C54" w:rsidRPr="002B6DBB" w:rsidRDefault="00341C54" w:rsidP="007018B0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B6D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 Разработка рекламных материалов для ветеринарной клиники</w:t>
            </w:r>
          </w:p>
          <w:p w:rsidR="00341C54" w:rsidRPr="002B6DBB" w:rsidRDefault="00341C54" w:rsidP="007018B0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B6DBB">
              <w:rPr>
                <w:rFonts w:ascii="Times New Roman" w:hAnsi="Times New Roman" w:cs="Times New Roman"/>
                <w:sz w:val="24"/>
                <w:szCs w:val="24"/>
              </w:rPr>
              <w:t>14. Разработка рекламных материалов для аптеки</w:t>
            </w:r>
          </w:p>
          <w:p w:rsidR="00341C54" w:rsidRPr="002B6DBB" w:rsidRDefault="00341C54" w:rsidP="007018B0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B6DBB">
              <w:rPr>
                <w:rFonts w:ascii="Times New Roman" w:hAnsi="Times New Roman" w:cs="Times New Roman"/>
                <w:sz w:val="24"/>
                <w:szCs w:val="24"/>
              </w:rPr>
              <w:t>15. Разработка рекламных материалов для цветочного магазина</w:t>
            </w:r>
          </w:p>
          <w:p w:rsidR="00341C54" w:rsidRPr="002B6DBB" w:rsidRDefault="00341C54" w:rsidP="007018B0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B6DBB">
              <w:rPr>
                <w:rFonts w:ascii="Times New Roman" w:hAnsi="Times New Roman" w:cs="Times New Roman"/>
                <w:sz w:val="24"/>
                <w:szCs w:val="24"/>
              </w:rPr>
              <w:t>16. Разработка рекламных материалов для магазина игрушек</w:t>
            </w:r>
          </w:p>
          <w:p w:rsidR="00341C54" w:rsidRPr="002B6DBB" w:rsidRDefault="00341C54" w:rsidP="007018B0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B6DBB">
              <w:rPr>
                <w:rFonts w:ascii="Times New Roman" w:hAnsi="Times New Roman" w:cs="Times New Roman"/>
                <w:sz w:val="24"/>
                <w:szCs w:val="24"/>
              </w:rPr>
              <w:t>17. Разработка рекламных материалов для компании по производству мебели</w:t>
            </w:r>
          </w:p>
          <w:p w:rsidR="00341C54" w:rsidRPr="002B6DBB" w:rsidRDefault="00341C54" w:rsidP="007018B0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B6DBB">
              <w:rPr>
                <w:rFonts w:ascii="Times New Roman" w:hAnsi="Times New Roman" w:cs="Times New Roman"/>
                <w:sz w:val="24"/>
                <w:szCs w:val="24"/>
              </w:rPr>
              <w:t>18. Разработка рекламных материалов для сети кинотеатров</w:t>
            </w:r>
          </w:p>
          <w:p w:rsidR="00341C54" w:rsidRPr="002B6DBB" w:rsidRDefault="00341C54" w:rsidP="007018B0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B6DBB">
              <w:rPr>
                <w:rFonts w:ascii="Times New Roman" w:hAnsi="Times New Roman" w:cs="Times New Roman"/>
                <w:sz w:val="24"/>
                <w:szCs w:val="24"/>
              </w:rPr>
              <w:t>19. Разработка рекламных материалов для спортивного магазина</w:t>
            </w:r>
          </w:p>
          <w:p w:rsidR="00341C54" w:rsidRPr="002B6DBB" w:rsidRDefault="00341C54" w:rsidP="007018B0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B6DBB">
              <w:rPr>
                <w:rFonts w:ascii="Times New Roman" w:hAnsi="Times New Roman" w:cs="Times New Roman"/>
                <w:sz w:val="24"/>
                <w:szCs w:val="24"/>
              </w:rPr>
              <w:t>20. Разработка рекламных материалов для центра реабилитации</w:t>
            </w:r>
          </w:p>
          <w:p w:rsidR="00341C54" w:rsidRPr="002B6DBB" w:rsidRDefault="00341C54" w:rsidP="007018B0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B6DBB">
              <w:rPr>
                <w:rFonts w:ascii="Times New Roman" w:hAnsi="Times New Roman" w:cs="Times New Roman"/>
                <w:sz w:val="24"/>
                <w:szCs w:val="24"/>
              </w:rPr>
              <w:t>21. Разработка рекламных материалов для частной клиники</w:t>
            </w:r>
          </w:p>
          <w:p w:rsidR="00341C54" w:rsidRPr="002B6DBB" w:rsidRDefault="00341C54" w:rsidP="007018B0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B6DBB">
              <w:rPr>
                <w:rFonts w:ascii="Times New Roman" w:hAnsi="Times New Roman" w:cs="Times New Roman"/>
                <w:sz w:val="24"/>
                <w:szCs w:val="24"/>
              </w:rPr>
              <w:t>22. Разработка рекламных материалов для детского сада</w:t>
            </w:r>
          </w:p>
          <w:p w:rsidR="00341C54" w:rsidRPr="002B6DBB" w:rsidRDefault="00341C54" w:rsidP="007018B0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B6DBB">
              <w:rPr>
                <w:rFonts w:ascii="Times New Roman" w:hAnsi="Times New Roman" w:cs="Times New Roman"/>
                <w:sz w:val="24"/>
                <w:szCs w:val="24"/>
              </w:rPr>
              <w:t>23. Разработка рекламных материалов для центра пластической хирургии</w:t>
            </w:r>
          </w:p>
          <w:p w:rsidR="00341C54" w:rsidRPr="002B6DBB" w:rsidRDefault="00341C54" w:rsidP="007018B0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B6DBB">
              <w:rPr>
                <w:rFonts w:ascii="Times New Roman" w:hAnsi="Times New Roman" w:cs="Times New Roman"/>
                <w:sz w:val="24"/>
                <w:szCs w:val="24"/>
              </w:rPr>
              <w:t xml:space="preserve">24. Разработка рекламных материалов для </w:t>
            </w:r>
            <w:proofErr w:type="spellStart"/>
            <w:r w:rsidRPr="002B6DBB">
              <w:rPr>
                <w:rFonts w:ascii="Times New Roman" w:hAnsi="Times New Roman" w:cs="Times New Roman"/>
                <w:sz w:val="24"/>
                <w:szCs w:val="24"/>
              </w:rPr>
              <w:t>клининговой</w:t>
            </w:r>
            <w:proofErr w:type="spellEnd"/>
            <w:r w:rsidRPr="002B6DBB">
              <w:rPr>
                <w:rFonts w:ascii="Times New Roman" w:hAnsi="Times New Roman" w:cs="Times New Roman"/>
                <w:sz w:val="24"/>
                <w:szCs w:val="24"/>
              </w:rPr>
              <w:t xml:space="preserve"> компании</w:t>
            </w:r>
          </w:p>
          <w:p w:rsidR="00341C54" w:rsidRPr="002B6DBB" w:rsidRDefault="00341C54" w:rsidP="007018B0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B6DBB">
              <w:rPr>
                <w:rFonts w:ascii="Times New Roman" w:hAnsi="Times New Roman" w:cs="Times New Roman"/>
                <w:sz w:val="24"/>
                <w:szCs w:val="24"/>
              </w:rPr>
              <w:t>25. Разработка рекламных материалов для автошколы</w:t>
            </w:r>
          </w:p>
          <w:p w:rsidR="00341C54" w:rsidRPr="002B6DBB" w:rsidRDefault="00341C54" w:rsidP="007018B0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B6DBB">
              <w:rPr>
                <w:rFonts w:ascii="Times New Roman" w:hAnsi="Times New Roman" w:cs="Times New Roman"/>
                <w:sz w:val="24"/>
                <w:szCs w:val="24"/>
              </w:rPr>
              <w:t>26. Разработка рекламных материалов для учебного заведения</w:t>
            </w:r>
          </w:p>
          <w:p w:rsidR="00341C54" w:rsidRPr="002B6DBB" w:rsidRDefault="00341C54" w:rsidP="007018B0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B6DBB">
              <w:rPr>
                <w:rFonts w:ascii="Times New Roman" w:hAnsi="Times New Roman" w:cs="Times New Roman"/>
                <w:sz w:val="24"/>
                <w:szCs w:val="24"/>
              </w:rPr>
              <w:t>27. Разработка рекламных материалов для ювелирного салона</w:t>
            </w:r>
          </w:p>
          <w:p w:rsidR="00341C54" w:rsidRPr="002B6DBB" w:rsidRDefault="00341C54" w:rsidP="007018B0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B6DBB">
              <w:rPr>
                <w:rFonts w:ascii="Times New Roman" w:hAnsi="Times New Roman" w:cs="Times New Roman"/>
                <w:sz w:val="24"/>
                <w:szCs w:val="24"/>
              </w:rPr>
              <w:t xml:space="preserve">28. Разработка рекламных материалов для </w:t>
            </w:r>
            <w:proofErr w:type="spellStart"/>
            <w:r w:rsidRPr="002B6DBB">
              <w:rPr>
                <w:rFonts w:ascii="Times New Roman" w:hAnsi="Times New Roman" w:cs="Times New Roman"/>
                <w:sz w:val="24"/>
                <w:szCs w:val="24"/>
              </w:rPr>
              <w:t>спа</w:t>
            </w:r>
            <w:proofErr w:type="spellEnd"/>
            <w:r w:rsidRPr="002B6DBB">
              <w:rPr>
                <w:rFonts w:ascii="Times New Roman" w:hAnsi="Times New Roman" w:cs="Times New Roman"/>
                <w:sz w:val="24"/>
                <w:szCs w:val="24"/>
              </w:rPr>
              <w:t>-салона</w:t>
            </w:r>
          </w:p>
          <w:p w:rsidR="00341C54" w:rsidRPr="002B6DBB" w:rsidRDefault="00341C54" w:rsidP="007018B0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B6DBB">
              <w:rPr>
                <w:rFonts w:ascii="Times New Roman" w:hAnsi="Times New Roman" w:cs="Times New Roman"/>
                <w:sz w:val="24"/>
                <w:szCs w:val="24"/>
              </w:rPr>
              <w:t>29. Разработка рекламных материалов для радиостанции</w:t>
            </w:r>
          </w:p>
          <w:p w:rsidR="00341C54" w:rsidRPr="002B6DBB" w:rsidRDefault="00341C54" w:rsidP="007018B0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B6DBB">
              <w:rPr>
                <w:rFonts w:ascii="Times New Roman" w:hAnsi="Times New Roman" w:cs="Times New Roman"/>
                <w:sz w:val="24"/>
                <w:szCs w:val="24"/>
              </w:rPr>
              <w:t>30. Разработка рекламных материалов для социальной сети</w:t>
            </w:r>
          </w:p>
          <w:p w:rsidR="00341C54" w:rsidRPr="002B6DBB" w:rsidRDefault="00341C54" w:rsidP="007018B0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B6DBB">
              <w:rPr>
                <w:rFonts w:ascii="Times New Roman" w:hAnsi="Times New Roman" w:cs="Times New Roman"/>
                <w:sz w:val="24"/>
                <w:szCs w:val="24"/>
              </w:rPr>
              <w:t>31. Разработка рекламных материалов для чайного магазина</w:t>
            </w:r>
          </w:p>
          <w:p w:rsidR="00341C54" w:rsidRPr="002B6DBB" w:rsidRDefault="00341C54" w:rsidP="007018B0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B6DBB">
              <w:rPr>
                <w:rFonts w:ascii="Times New Roman" w:hAnsi="Times New Roman" w:cs="Times New Roman"/>
                <w:sz w:val="24"/>
                <w:szCs w:val="24"/>
              </w:rPr>
              <w:t>32. Разработка рекламных материалов для кафе</w:t>
            </w:r>
          </w:p>
          <w:p w:rsidR="00341C54" w:rsidRPr="002B6DBB" w:rsidRDefault="00341C54" w:rsidP="007018B0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B6DBB">
              <w:rPr>
                <w:rFonts w:ascii="Times New Roman" w:hAnsi="Times New Roman" w:cs="Times New Roman"/>
                <w:sz w:val="24"/>
                <w:szCs w:val="24"/>
              </w:rPr>
              <w:t>33. Разработка рекламных материалов для ресторана</w:t>
            </w:r>
          </w:p>
          <w:p w:rsidR="00341C54" w:rsidRPr="002B6DBB" w:rsidRDefault="00341C54" w:rsidP="007018B0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B6DBB">
              <w:rPr>
                <w:rFonts w:ascii="Times New Roman" w:hAnsi="Times New Roman" w:cs="Times New Roman"/>
                <w:sz w:val="24"/>
                <w:szCs w:val="24"/>
              </w:rPr>
              <w:t>34. Разработка рекламных материалов для обувного магазина</w:t>
            </w:r>
          </w:p>
          <w:p w:rsidR="00341C54" w:rsidRPr="002B6DBB" w:rsidRDefault="00341C54" w:rsidP="007018B0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B6DBB">
              <w:rPr>
                <w:rFonts w:ascii="Times New Roman" w:hAnsi="Times New Roman" w:cs="Times New Roman"/>
                <w:sz w:val="24"/>
                <w:szCs w:val="24"/>
              </w:rPr>
              <w:t>35. Разработка рекламных материалов для магазина одежды</w:t>
            </w:r>
          </w:p>
          <w:p w:rsidR="00341C54" w:rsidRPr="002B6DBB" w:rsidRDefault="00341C54" w:rsidP="007018B0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B6DBB">
              <w:rPr>
                <w:rFonts w:ascii="Times New Roman" w:hAnsi="Times New Roman" w:cs="Times New Roman"/>
                <w:sz w:val="24"/>
                <w:szCs w:val="24"/>
              </w:rPr>
              <w:t>36. Разработка рекламных материалов для кондитерской</w:t>
            </w:r>
          </w:p>
          <w:p w:rsidR="00341C54" w:rsidRPr="002B6DBB" w:rsidRDefault="00341C54" w:rsidP="007018B0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B6DBB">
              <w:rPr>
                <w:rFonts w:ascii="Times New Roman" w:hAnsi="Times New Roman" w:cs="Times New Roman"/>
                <w:sz w:val="24"/>
                <w:szCs w:val="24"/>
              </w:rPr>
              <w:t>37. Разработка рекламных материалов для приюта для животных</w:t>
            </w:r>
          </w:p>
          <w:p w:rsidR="00341C54" w:rsidRPr="002B6DBB" w:rsidRDefault="00341C54" w:rsidP="007018B0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B6DBB">
              <w:rPr>
                <w:rFonts w:ascii="Times New Roman" w:hAnsi="Times New Roman" w:cs="Times New Roman"/>
                <w:sz w:val="24"/>
                <w:szCs w:val="24"/>
              </w:rPr>
              <w:t>38. Разработка рекламных материалов для оператора сотовой связи</w:t>
            </w:r>
          </w:p>
          <w:p w:rsidR="00341C54" w:rsidRPr="002B6DBB" w:rsidRDefault="00341C54" w:rsidP="007018B0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B6DBB">
              <w:rPr>
                <w:rFonts w:ascii="Times New Roman" w:hAnsi="Times New Roman" w:cs="Times New Roman"/>
                <w:sz w:val="24"/>
                <w:szCs w:val="24"/>
              </w:rPr>
              <w:t>39. Разработка рекламных материалов для студии звукозаписи</w:t>
            </w:r>
          </w:p>
          <w:p w:rsidR="00341C54" w:rsidRPr="002B6DBB" w:rsidRDefault="00341C54" w:rsidP="007018B0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B6DBB">
              <w:rPr>
                <w:rFonts w:ascii="Times New Roman" w:hAnsi="Times New Roman" w:cs="Times New Roman"/>
                <w:sz w:val="24"/>
                <w:szCs w:val="24"/>
              </w:rPr>
              <w:t>40. Разработка рекламных материалов для ландшафтной студии</w:t>
            </w:r>
          </w:p>
          <w:p w:rsidR="00341C54" w:rsidRPr="002B6DBB" w:rsidRDefault="00341C54" w:rsidP="007018B0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B6DBB">
              <w:rPr>
                <w:rFonts w:ascii="Times New Roman" w:hAnsi="Times New Roman" w:cs="Times New Roman"/>
                <w:sz w:val="24"/>
                <w:szCs w:val="24"/>
              </w:rPr>
              <w:t>41. Разработка рекламных материалов для музыкального магазина</w:t>
            </w:r>
          </w:p>
          <w:p w:rsidR="00341C54" w:rsidRPr="002B6DBB" w:rsidRDefault="00341C54" w:rsidP="007018B0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B6DBB">
              <w:rPr>
                <w:rFonts w:ascii="Times New Roman" w:hAnsi="Times New Roman" w:cs="Times New Roman"/>
                <w:sz w:val="24"/>
                <w:szCs w:val="24"/>
              </w:rPr>
              <w:t xml:space="preserve">42. Разработка рекламных материалов для </w:t>
            </w:r>
            <w:r w:rsidRPr="002B6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event</w:t>
            </w:r>
            <w:r w:rsidRPr="002B6DBB">
              <w:rPr>
                <w:rFonts w:ascii="Times New Roman" w:hAnsi="Times New Roman" w:cs="Times New Roman"/>
                <w:sz w:val="24"/>
                <w:szCs w:val="24"/>
              </w:rPr>
              <w:t>-агентства</w:t>
            </w:r>
          </w:p>
          <w:p w:rsidR="00341C54" w:rsidRPr="002B6DBB" w:rsidRDefault="00341C54" w:rsidP="007018B0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B6DBB">
              <w:rPr>
                <w:rFonts w:ascii="Times New Roman" w:hAnsi="Times New Roman" w:cs="Times New Roman"/>
                <w:sz w:val="24"/>
                <w:szCs w:val="24"/>
              </w:rPr>
              <w:t>43. Разработка рекламных материалов для фотостудии</w:t>
            </w:r>
          </w:p>
          <w:p w:rsidR="00341C54" w:rsidRPr="002B6DBB" w:rsidRDefault="00341C54" w:rsidP="007018B0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B6DBB">
              <w:rPr>
                <w:rFonts w:ascii="Times New Roman" w:hAnsi="Times New Roman" w:cs="Times New Roman"/>
                <w:sz w:val="24"/>
                <w:szCs w:val="24"/>
              </w:rPr>
              <w:t>44. Разработка рекламных материалов для салона красоты</w:t>
            </w:r>
          </w:p>
          <w:p w:rsidR="00341C54" w:rsidRPr="002B6DBB" w:rsidRDefault="00341C54" w:rsidP="007018B0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B6DBB">
              <w:rPr>
                <w:rFonts w:ascii="Times New Roman" w:hAnsi="Times New Roman" w:cs="Times New Roman"/>
                <w:sz w:val="24"/>
                <w:szCs w:val="24"/>
              </w:rPr>
              <w:t>45. Разработка рекламных материалов для магазина интересных вещей</w:t>
            </w:r>
          </w:p>
          <w:p w:rsidR="00341C54" w:rsidRPr="002B6DBB" w:rsidRDefault="00341C54" w:rsidP="007018B0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B6DBB">
              <w:rPr>
                <w:rFonts w:ascii="Times New Roman" w:hAnsi="Times New Roman" w:cs="Times New Roman"/>
                <w:sz w:val="24"/>
                <w:szCs w:val="24"/>
              </w:rPr>
              <w:t xml:space="preserve">46. Разработка рекламных материалов для </w:t>
            </w:r>
            <w:proofErr w:type="spellStart"/>
            <w:r w:rsidRPr="002B6DBB">
              <w:rPr>
                <w:rFonts w:ascii="Times New Roman" w:hAnsi="Times New Roman" w:cs="Times New Roman"/>
                <w:sz w:val="24"/>
                <w:szCs w:val="24"/>
              </w:rPr>
              <w:t>антикафе</w:t>
            </w:r>
            <w:proofErr w:type="spellEnd"/>
          </w:p>
          <w:p w:rsidR="00341C54" w:rsidRPr="002B6DBB" w:rsidRDefault="00341C54" w:rsidP="007018B0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B6DBB">
              <w:rPr>
                <w:rFonts w:ascii="Times New Roman" w:hAnsi="Times New Roman" w:cs="Times New Roman"/>
                <w:sz w:val="24"/>
                <w:szCs w:val="24"/>
              </w:rPr>
              <w:t>47. Разработка рекламных материалов для зоопарка</w:t>
            </w:r>
          </w:p>
          <w:p w:rsidR="00341C54" w:rsidRPr="002B6DBB" w:rsidRDefault="00341C54" w:rsidP="007018B0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B6DBB">
              <w:rPr>
                <w:rFonts w:ascii="Times New Roman" w:hAnsi="Times New Roman" w:cs="Times New Roman"/>
                <w:sz w:val="24"/>
                <w:szCs w:val="24"/>
              </w:rPr>
              <w:t>48. Разработка рекламных материалов для ателье</w:t>
            </w:r>
          </w:p>
          <w:p w:rsidR="00341C54" w:rsidRPr="002B6DBB" w:rsidRDefault="00341C54" w:rsidP="007018B0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B6DBB">
              <w:rPr>
                <w:rFonts w:ascii="Times New Roman" w:hAnsi="Times New Roman" w:cs="Times New Roman"/>
                <w:sz w:val="24"/>
                <w:szCs w:val="24"/>
              </w:rPr>
              <w:t>49 Разработка рекламных материалов для школы иностранных языков</w:t>
            </w:r>
          </w:p>
          <w:p w:rsidR="00341C54" w:rsidRPr="002B6DBB" w:rsidRDefault="00341C54" w:rsidP="007018B0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B6D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50. Разработка рекламных материалов для службы по грузоперевозкам</w:t>
            </w:r>
          </w:p>
          <w:p w:rsidR="00341C54" w:rsidRPr="002B6DBB" w:rsidRDefault="00341C54" w:rsidP="007018B0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B6DBB">
              <w:rPr>
                <w:rFonts w:ascii="Times New Roman" w:hAnsi="Times New Roman" w:cs="Times New Roman"/>
                <w:sz w:val="24"/>
                <w:szCs w:val="24"/>
              </w:rPr>
              <w:t>51. Разработка рекламных материалов для службы доставки</w:t>
            </w:r>
          </w:p>
          <w:p w:rsidR="00341C54" w:rsidRPr="002B6DBB" w:rsidRDefault="00341C54" w:rsidP="007018B0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B6DBB">
              <w:rPr>
                <w:rFonts w:ascii="Times New Roman" w:hAnsi="Times New Roman" w:cs="Times New Roman"/>
                <w:sz w:val="24"/>
                <w:szCs w:val="24"/>
              </w:rPr>
              <w:t>52. Разработка рекламных материалов для свадебного салона</w:t>
            </w:r>
          </w:p>
          <w:p w:rsidR="00341C54" w:rsidRPr="002B6DBB" w:rsidRDefault="00341C54" w:rsidP="007018B0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B6DBB">
              <w:rPr>
                <w:rFonts w:ascii="Times New Roman" w:hAnsi="Times New Roman" w:cs="Times New Roman"/>
                <w:sz w:val="24"/>
                <w:szCs w:val="24"/>
              </w:rPr>
              <w:t>53. Разработка рекламных материалов для магазина техники</w:t>
            </w:r>
          </w:p>
          <w:p w:rsidR="00341C54" w:rsidRPr="002B6DBB" w:rsidRDefault="00341C54" w:rsidP="007018B0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B6DBB">
              <w:rPr>
                <w:rFonts w:ascii="Times New Roman" w:hAnsi="Times New Roman" w:cs="Times New Roman"/>
                <w:sz w:val="24"/>
                <w:szCs w:val="24"/>
              </w:rPr>
              <w:t>54. Разработка рекламных материалов для киностудии</w:t>
            </w:r>
          </w:p>
          <w:p w:rsidR="00341C54" w:rsidRPr="002B6DBB" w:rsidRDefault="00341C54" w:rsidP="007018B0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B6DBB">
              <w:rPr>
                <w:rFonts w:ascii="Times New Roman" w:hAnsi="Times New Roman" w:cs="Times New Roman"/>
                <w:sz w:val="24"/>
                <w:szCs w:val="24"/>
              </w:rPr>
              <w:t>55. Разработка рекламных материалов для библиотеки</w:t>
            </w:r>
          </w:p>
          <w:p w:rsidR="00341C54" w:rsidRPr="002B6DBB" w:rsidRDefault="00341C54" w:rsidP="007018B0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B6DBB">
              <w:rPr>
                <w:rFonts w:ascii="Times New Roman" w:hAnsi="Times New Roman" w:cs="Times New Roman"/>
                <w:sz w:val="24"/>
                <w:szCs w:val="24"/>
              </w:rPr>
              <w:t>56. Разработка рекламных материалов для стоматологической клиники</w:t>
            </w:r>
          </w:p>
          <w:p w:rsidR="00341C54" w:rsidRPr="002B6DBB" w:rsidRDefault="00341C54" w:rsidP="007018B0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B6DBB">
              <w:rPr>
                <w:rFonts w:ascii="Times New Roman" w:hAnsi="Times New Roman" w:cs="Times New Roman"/>
                <w:sz w:val="24"/>
                <w:szCs w:val="24"/>
              </w:rPr>
              <w:t xml:space="preserve">57. Разработка рекламных материалов для </w:t>
            </w:r>
            <w:proofErr w:type="spellStart"/>
            <w:r w:rsidRPr="002B6DBB">
              <w:rPr>
                <w:rFonts w:ascii="Times New Roman" w:hAnsi="Times New Roman" w:cs="Times New Roman"/>
                <w:sz w:val="24"/>
                <w:szCs w:val="24"/>
              </w:rPr>
              <w:t>барбершопа</w:t>
            </w:r>
            <w:proofErr w:type="spellEnd"/>
          </w:p>
          <w:p w:rsidR="00341C54" w:rsidRPr="002B6DBB" w:rsidRDefault="00341C54" w:rsidP="007018B0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B6DBB">
              <w:rPr>
                <w:rFonts w:ascii="Times New Roman" w:hAnsi="Times New Roman" w:cs="Times New Roman"/>
                <w:sz w:val="24"/>
                <w:szCs w:val="24"/>
              </w:rPr>
              <w:t>58. Разработка рекламных материалов для благотворительного фонда</w:t>
            </w:r>
          </w:p>
          <w:p w:rsidR="00341C54" w:rsidRPr="002B6DBB" w:rsidRDefault="00341C54" w:rsidP="007018B0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B6DBB">
              <w:rPr>
                <w:rFonts w:ascii="Times New Roman" w:hAnsi="Times New Roman" w:cs="Times New Roman"/>
                <w:sz w:val="24"/>
                <w:szCs w:val="24"/>
              </w:rPr>
              <w:t>59. Разработка рекламных материалов для службы ремонта</w:t>
            </w:r>
          </w:p>
          <w:p w:rsidR="00341C54" w:rsidRPr="002B6DBB" w:rsidRDefault="00341C54" w:rsidP="007018B0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B6DBB">
              <w:rPr>
                <w:rFonts w:ascii="Times New Roman" w:hAnsi="Times New Roman" w:cs="Times New Roman"/>
                <w:sz w:val="24"/>
                <w:szCs w:val="24"/>
              </w:rPr>
              <w:t>60. Разработка рекламных материалов для рыболовного магазина</w:t>
            </w:r>
          </w:p>
          <w:p w:rsidR="00341C54" w:rsidRPr="002B6DBB" w:rsidRDefault="00341C54" w:rsidP="007018B0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B6DBB">
              <w:rPr>
                <w:rFonts w:ascii="Times New Roman" w:hAnsi="Times New Roman" w:cs="Times New Roman"/>
                <w:sz w:val="24"/>
                <w:szCs w:val="24"/>
              </w:rPr>
              <w:t>61. Разработка рекламных материалов для магазина оптики</w:t>
            </w:r>
          </w:p>
          <w:p w:rsidR="00341C54" w:rsidRPr="002B6DBB" w:rsidRDefault="00341C54" w:rsidP="007018B0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B6DBB">
              <w:rPr>
                <w:rFonts w:ascii="Times New Roman" w:hAnsi="Times New Roman" w:cs="Times New Roman"/>
                <w:sz w:val="24"/>
                <w:szCs w:val="24"/>
              </w:rPr>
              <w:t>62. Разработка рекламных материалов для рекламного агентства</w:t>
            </w:r>
          </w:p>
          <w:p w:rsidR="00341C54" w:rsidRPr="002B6DBB" w:rsidRDefault="00341C54" w:rsidP="007018B0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B6DBB">
              <w:rPr>
                <w:rFonts w:ascii="Times New Roman" w:hAnsi="Times New Roman" w:cs="Times New Roman"/>
                <w:sz w:val="24"/>
                <w:szCs w:val="24"/>
              </w:rPr>
              <w:t>63. Разработка рекламных материалов для магазина спортивного питания</w:t>
            </w:r>
          </w:p>
          <w:p w:rsidR="00341C54" w:rsidRPr="002B6DBB" w:rsidRDefault="00341C54" w:rsidP="007018B0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B6DBB">
              <w:rPr>
                <w:rFonts w:ascii="Times New Roman" w:hAnsi="Times New Roman" w:cs="Times New Roman"/>
                <w:sz w:val="24"/>
                <w:szCs w:val="24"/>
              </w:rPr>
              <w:t>64. Разработка рекламных материалов для отеля/гостиницы</w:t>
            </w:r>
          </w:p>
          <w:p w:rsidR="00341C54" w:rsidRPr="002B6DBB" w:rsidRDefault="00341C54" w:rsidP="007018B0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B6DBB">
              <w:rPr>
                <w:rFonts w:ascii="Times New Roman" w:hAnsi="Times New Roman" w:cs="Times New Roman"/>
                <w:sz w:val="24"/>
                <w:szCs w:val="24"/>
              </w:rPr>
              <w:t>65. Разработка рекламных материалов для магазина антиквариата</w:t>
            </w:r>
          </w:p>
          <w:p w:rsidR="00341C54" w:rsidRPr="002B6DBB" w:rsidRDefault="00341C54" w:rsidP="007018B0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B6DBB">
              <w:rPr>
                <w:rFonts w:ascii="Times New Roman" w:hAnsi="Times New Roman" w:cs="Times New Roman"/>
                <w:sz w:val="24"/>
                <w:szCs w:val="24"/>
              </w:rPr>
              <w:t>66. Разработка рекламных материалов для детского развивающего центра</w:t>
            </w:r>
          </w:p>
          <w:p w:rsidR="00341C54" w:rsidRPr="002B6DBB" w:rsidRDefault="00341C54" w:rsidP="007018B0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B6DBB">
              <w:rPr>
                <w:rFonts w:ascii="Times New Roman" w:hAnsi="Times New Roman" w:cs="Times New Roman"/>
                <w:sz w:val="24"/>
                <w:szCs w:val="24"/>
              </w:rPr>
              <w:t>67. Разработка рекламных материалов для такси</w:t>
            </w:r>
          </w:p>
          <w:p w:rsidR="00341C54" w:rsidRPr="002B6DBB" w:rsidRDefault="00341C54" w:rsidP="007018B0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B6DBB">
              <w:rPr>
                <w:rFonts w:ascii="Times New Roman" w:hAnsi="Times New Roman" w:cs="Times New Roman"/>
                <w:sz w:val="24"/>
                <w:szCs w:val="24"/>
              </w:rPr>
              <w:t>68. Разработка рекламных материалов для центра коррекции фигуры</w:t>
            </w:r>
          </w:p>
          <w:p w:rsidR="00341C54" w:rsidRPr="002B6DBB" w:rsidRDefault="00341C54" w:rsidP="007018B0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B6DBB">
              <w:rPr>
                <w:rFonts w:ascii="Times New Roman" w:hAnsi="Times New Roman" w:cs="Times New Roman"/>
                <w:sz w:val="24"/>
                <w:szCs w:val="24"/>
              </w:rPr>
              <w:t>69. Разработка рекламных материалов для юридических услуг</w:t>
            </w:r>
          </w:p>
          <w:p w:rsidR="00341C54" w:rsidRPr="002B6DBB" w:rsidRDefault="00341C54" w:rsidP="007018B0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B6DBB">
              <w:rPr>
                <w:rFonts w:ascii="Times New Roman" w:hAnsi="Times New Roman" w:cs="Times New Roman"/>
                <w:sz w:val="24"/>
                <w:szCs w:val="24"/>
              </w:rPr>
              <w:t>70. Разработка рекламных материалов для аквапарка</w:t>
            </w:r>
          </w:p>
          <w:p w:rsidR="00341C54" w:rsidRPr="002B6DBB" w:rsidRDefault="00341C54" w:rsidP="007018B0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B6DBB">
              <w:rPr>
                <w:rFonts w:ascii="Times New Roman" w:hAnsi="Times New Roman" w:cs="Times New Roman"/>
                <w:sz w:val="24"/>
                <w:szCs w:val="24"/>
              </w:rPr>
              <w:t>71. Разработка рекламных материалов для магазина швейной фурнитуры</w:t>
            </w:r>
          </w:p>
          <w:p w:rsidR="00341C54" w:rsidRPr="002B6DBB" w:rsidRDefault="00341C54" w:rsidP="007018B0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B6DBB">
              <w:rPr>
                <w:rFonts w:ascii="Times New Roman" w:hAnsi="Times New Roman" w:cs="Times New Roman"/>
                <w:sz w:val="24"/>
                <w:szCs w:val="24"/>
              </w:rPr>
              <w:t>72. Разработка рекламных материалов для магазина косметики и парфюмерии</w:t>
            </w:r>
          </w:p>
          <w:p w:rsidR="00341C54" w:rsidRPr="002B6DBB" w:rsidRDefault="00341C54" w:rsidP="007018B0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B6DBB">
              <w:rPr>
                <w:rFonts w:ascii="Times New Roman" w:hAnsi="Times New Roman" w:cs="Times New Roman"/>
                <w:sz w:val="24"/>
                <w:szCs w:val="24"/>
              </w:rPr>
              <w:t>73. Разработка рекламных материалов для магазина аксессуаров</w:t>
            </w:r>
          </w:p>
          <w:p w:rsidR="00341C54" w:rsidRPr="002B6DBB" w:rsidRDefault="00341C54" w:rsidP="007018B0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B6DBB">
              <w:rPr>
                <w:rFonts w:ascii="Times New Roman" w:hAnsi="Times New Roman" w:cs="Times New Roman"/>
                <w:sz w:val="24"/>
                <w:szCs w:val="24"/>
              </w:rPr>
              <w:t>74. Разработка рекламных материалов для цирка</w:t>
            </w:r>
          </w:p>
          <w:p w:rsidR="00341C54" w:rsidRPr="002B6DBB" w:rsidRDefault="00341C54" w:rsidP="007018B0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B6DBB">
              <w:rPr>
                <w:rFonts w:ascii="Times New Roman" w:hAnsi="Times New Roman" w:cs="Times New Roman"/>
                <w:sz w:val="24"/>
                <w:szCs w:val="24"/>
              </w:rPr>
              <w:t>75. Разработка рекламных материалов для компании дизайна интерьеров</w:t>
            </w:r>
          </w:p>
          <w:p w:rsidR="00341C54" w:rsidRPr="002B6DBB" w:rsidRDefault="00341C54" w:rsidP="007018B0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B6DBB">
              <w:rPr>
                <w:rFonts w:ascii="Times New Roman" w:hAnsi="Times New Roman" w:cs="Times New Roman"/>
                <w:sz w:val="24"/>
                <w:szCs w:val="24"/>
              </w:rPr>
              <w:t>76. Разработка рекламных материалов для страховой компании</w:t>
            </w:r>
          </w:p>
          <w:p w:rsidR="00341C54" w:rsidRPr="002B6DBB" w:rsidRDefault="00341C54" w:rsidP="007018B0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B6DBB">
              <w:rPr>
                <w:rFonts w:ascii="Times New Roman" w:hAnsi="Times New Roman" w:cs="Times New Roman"/>
                <w:sz w:val="24"/>
                <w:szCs w:val="24"/>
              </w:rPr>
              <w:t>77. Разработка рекламных материалов для батутного центра</w:t>
            </w:r>
          </w:p>
          <w:p w:rsidR="00341C54" w:rsidRPr="002B6DBB" w:rsidRDefault="00341C54" w:rsidP="007018B0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B6DBB">
              <w:rPr>
                <w:rFonts w:ascii="Times New Roman" w:hAnsi="Times New Roman" w:cs="Times New Roman"/>
                <w:sz w:val="24"/>
                <w:szCs w:val="24"/>
              </w:rPr>
              <w:t>78. Разработка рекламных материалов для аукционного дома</w:t>
            </w:r>
          </w:p>
          <w:p w:rsidR="00341C54" w:rsidRPr="002B6DBB" w:rsidRDefault="00341C54" w:rsidP="007018B0">
            <w:pPr>
              <w:pStyle w:val="aff0"/>
              <w:rPr>
                <w:rFonts w:ascii="Times New Roman" w:hAnsi="Times New Roman" w:cs="Times New Roman"/>
                <w:sz w:val="24"/>
                <w:szCs w:val="24"/>
              </w:rPr>
            </w:pPr>
            <w:r w:rsidRPr="002B6DBB">
              <w:rPr>
                <w:rFonts w:ascii="Times New Roman" w:hAnsi="Times New Roman" w:cs="Times New Roman"/>
                <w:sz w:val="24"/>
                <w:szCs w:val="24"/>
              </w:rPr>
              <w:t>79. Разработка рекламных материалов для  вегетарианского магазина</w:t>
            </w:r>
          </w:p>
          <w:p w:rsidR="00341C54" w:rsidRDefault="00341C54" w:rsidP="007018B0">
            <w:pPr>
              <w:rPr>
                <w:rFonts w:eastAsia="Calibri"/>
                <w:b/>
                <w:bCs/>
              </w:rPr>
            </w:pPr>
            <w:r w:rsidRPr="002B6DBB">
              <w:t>80. Разработка рекламных материалов для центра активного отдыха</w:t>
            </w:r>
          </w:p>
        </w:tc>
        <w:tc>
          <w:tcPr>
            <w:tcW w:w="32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063F1" w:rsidRDefault="00A063F1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A063F1" w:rsidRDefault="00A063F1" w:rsidP="007018B0">
            <w:pPr>
              <w:snapToGrid w:val="0"/>
              <w:jc w:val="center"/>
            </w:pPr>
          </w:p>
        </w:tc>
      </w:tr>
      <w:tr w:rsidR="00A063F1" w:rsidTr="007018B0">
        <w:trPr>
          <w:trHeight w:val="390"/>
        </w:trPr>
        <w:tc>
          <w:tcPr>
            <w:tcW w:w="10211" w:type="dxa"/>
            <w:gridSpan w:val="4"/>
            <w:shd w:val="clear" w:color="auto" w:fill="auto"/>
          </w:tcPr>
          <w:p w:rsidR="00A063F1" w:rsidRDefault="00A063F1" w:rsidP="007018B0">
            <w:pPr>
              <w:rPr>
                <w:rFonts w:eastAsia="Calibri"/>
                <w:b/>
                <w:bCs/>
              </w:rPr>
            </w:pPr>
            <w:r w:rsidRPr="00180A2D">
              <w:rPr>
                <w:rFonts w:eastAsia="Calibri"/>
                <w:b/>
                <w:bCs/>
              </w:rPr>
              <w:lastRenderedPageBreak/>
              <w:t xml:space="preserve">Самостоятельная работа при изучении </w:t>
            </w:r>
            <w:r>
              <w:rPr>
                <w:rFonts w:eastAsia="Calibri"/>
                <w:b/>
                <w:bCs/>
              </w:rPr>
              <w:t>МДК 02.01</w:t>
            </w:r>
            <w:r w:rsidRPr="00180A2D">
              <w:rPr>
                <w:rFonts w:eastAsia="Calibri"/>
                <w:b/>
                <w:bCs/>
              </w:rPr>
              <w:t>.</w:t>
            </w:r>
          </w:p>
        </w:tc>
        <w:tc>
          <w:tcPr>
            <w:tcW w:w="32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063F1" w:rsidRDefault="00A20653" w:rsidP="007018B0">
            <w:pPr>
              <w:jc w:val="center"/>
              <w:rPr>
                <w:b/>
              </w:rPr>
            </w:pPr>
            <w:r w:rsidRPr="00B306CB">
              <w:rPr>
                <w:b/>
              </w:rPr>
              <w:t>48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A063F1" w:rsidRDefault="00A063F1" w:rsidP="007018B0">
            <w:pPr>
              <w:snapToGrid w:val="0"/>
              <w:jc w:val="center"/>
            </w:pPr>
          </w:p>
        </w:tc>
      </w:tr>
      <w:tr w:rsidR="000526DF" w:rsidTr="007018B0">
        <w:tc>
          <w:tcPr>
            <w:tcW w:w="10211" w:type="dxa"/>
            <w:gridSpan w:val="4"/>
            <w:tcBorders>
              <w:top w:val="nil"/>
            </w:tcBorders>
            <w:shd w:val="clear" w:color="auto" w:fill="auto"/>
          </w:tcPr>
          <w:p w:rsidR="000526DF" w:rsidRPr="00180A2D" w:rsidRDefault="000526DF" w:rsidP="007018B0">
            <w:pPr>
              <w:jc w:val="center"/>
              <w:rPr>
                <w:b/>
              </w:rPr>
            </w:pPr>
            <w:r w:rsidRPr="00180A2D">
              <w:rPr>
                <w:b/>
              </w:rPr>
              <w:t>Примерная тематика внеаудиторной самостоятельной работы</w:t>
            </w:r>
          </w:p>
          <w:p w:rsidR="002A0BE2" w:rsidRDefault="002A0BE2" w:rsidP="007018B0">
            <w:pPr>
              <w:numPr>
                <w:ilvl w:val="0"/>
                <w:numId w:val="8"/>
              </w:numPr>
            </w:pPr>
            <w:r>
              <w:t>Особенности восприятия визуальной и вербальной информации</w:t>
            </w:r>
            <w:r w:rsidR="008D55FB">
              <w:t xml:space="preserve"> (реферат) </w:t>
            </w:r>
          </w:p>
          <w:p w:rsidR="002A0BE2" w:rsidRDefault="002A0BE2" w:rsidP="007018B0">
            <w:pPr>
              <w:numPr>
                <w:ilvl w:val="0"/>
                <w:numId w:val="8"/>
              </w:numPr>
            </w:pPr>
            <w:r>
              <w:t>Рекламные задачи</w:t>
            </w:r>
            <w:r w:rsidR="00870553">
              <w:t>,</w:t>
            </w:r>
            <w:r>
              <w:t xml:space="preserve"> решаемые с помощью визуальных элементов</w:t>
            </w:r>
            <w:r w:rsidR="00870553">
              <w:t xml:space="preserve"> (реферат)</w:t>
            </w:r>
          </w:p>
          <w:p w:rsidR="002A0BE2" w:rsidRDefault="002A0BE2" w:rsidP="007018B0">
            <w:pPr>
              <w:numPr>
                <w:ilvl w:val="0"/>
                <w:numId w:val="8"/>
              </w:numPr>
            </w:pPr>
            <w:r>
              <w:t xml:space="preserve">Наиболее эффективные формы, сочетания фигур- поиск в газетах, журналах и среди </w:t>
            </w:r>
            <w:r>
              <w:lastRenderedPageBreak/>
              <w:t>наружной рекламы</w:t>
            </w:r>
            <w:r w:rsidR="00870553">
              <w:t xml:space="preserve"> (реферат)</w:t>
            </w:r>
          </w:p>
          <w:p w:rsidR="002A0BE2" w:rsidRDefault="002A0BE2" w:rsidP="007018B0">
            <w:pPr>
              <w:numPr>
                <w:ilvl w:val="0"/>
                <w:numId w:val="8"/>
              </w:numPr>
            </w:pPr>
            <w:r>
              <w:t>Использовать прием «подмены фактуры» в рекламе банка, аптеки, ресторана</w:t>
            </w:r>
            <w:r w:rsidR="00870553">
              <w:t xml:space="preserve"> (написать сценарий)</w:t>
            </w:r>
          </w:p>
          <w:p w:rsidR="002A0BE2" w:rsidRDefault="002A0BE2" w:rsidP="007018B0">
            <w:pPr>
              <w:numPr>
                <w:ilvl w:val="0"/>
                <w:numId w:val="8"/>
              </w:numPr>
            </w:pPr>
            <w:r>
              <w:t>Особенности подготовки фотографий, рисунков, коллажей</w:t>
            </w:r>
            <w:r w:rsidR="00870553">
              <w:t xml:space="preserve"> (реферат) </w:t>
            </w:r>
          </w:p>
          <w:p w:rsidR="002A0BE2" w:rsidRDefault="002A0BE2" w:rsidP="007018B0">
            <w:pPr>
              <w:numPr>
                <w:ilvl w:val="0"/>
                <w:numId w:val="8"/>
              </w:numPr>
            </w:pPr>
            <w:r>
              <w:t>Средства гармонизации композиции</w:t>
            </w:r>
            <w:r w:rsidR="00870553">
              <w:t xml:space="preserve"> (реферат) </w:t>
            </w:r>
          </w:p>
          <w:p w:rsidR="002A0BE2" w:rsidRDefault="002A0BE2" w:rsidP="007018B0">
            <w:pPr>
              <w:numPr>
                <w:ilvl w:val="0"/>
                <w:numId w:val="8"/>
              </w:numPr>
            </w:pPr>
            <w:r>
              <w:t>Предварительное тестирование эффективной рекламной иллюстрации</w:t>
            </w:r>
            <w:r w:rsidR="00870553">
              <w:t xml:space="preserve"> (протестировать рекламную иллюстрацию по образцу)</w:t>
            </w:r>
          </w:p>
          <w:p w:rsidR="002A0BE2" w:rsidRDefault="002A0BE2" w:rsidP="007018B0">
            <w:pPr>
              <w:numPr>
                <w:ilvl w:val="0"/>
                <w:numId w:val="8"/>
              </w:numPr>
            </w:pPr>
            <w:r>
              <w:t>Придумать идею серии рекламных открыток для:</w:t>
            </w:r>
          </w:p>
          <w:p w:rsidR="002A0BE2" w:rsidRDefault="002A0BE2" w:rsidP="007018B0">
            <w:pPr>
              <w:ind w:left="142"/>
            </w:pPr>
            <w:r>
              <w:t>- сети продуктовых супермаркетов «Пятерочка»</w:t>
            </w:r>
          </w:p>
          <w:p w:rsidR="002A0BE2" w:rsidRDefault="002A0BE2" w:rsidP="007018B0">
            <w:r>
              <w:t xml:space="preserve">  - гостиницы «Хилтон»</w:t>
            </w:r>
          </w:p>
          <w:p w:rsidR="002A0BE2" w:rsidRDefault="002A0BE2" w:rsidP="007018B0">
            <w:r>
              <w:t xml:space="preserve">  - учебного заведения</w:t>
            </w:r>
          </w:p>
          <w:p w:rsidR="002A0BE2" w:rsidRDefault="002A0BE2" w:rsidP="007018B0">
            <w:pPr>
              <w:numPr>
                <w:ilvl w:val="0"/>
                <w:numId w:val="8"/>
              </w:numPr>
            </w:pPr>
            <w:r>
              <w:t xml:space="preserve">Разработка </w:t>
            </w:r>
            <w:proofErr w:type="spellStart"/>
            <w:r>
              <w:t>имиджевого</w:t>
            </w:r>
            <w:proofErr w:type="spellEnd"/>
            <w:r>
              <w:t xml:space="preserve"> календаря учебного заведения</w:t>
            </w:r>
          </w:p>
          <w:p w:rsidR="002A0BE2" w:rsidRDefault="002A0BE2" w:rsidP="007018B0">
            <w:pPr>
              <w:numPr>
                <w:ilvl w:val="0"/>
                <w:numId w:val="8"/>
              </w:numPr>
            </w:pPr>
            <w:r>
              <w:t>Разработка каталога специальностей учебного заведения</w:t>
            </w:r>
          </w:p>
          <w:p w:rsidR="002A0BE2" w:rsidRDefault="002A0BE2" w:rsidP="007018B0">
            <w:pPr>
              <w:numPr>
                <w:ilvl w:val="0"/>
                <w:numId w:val="8"/>
              </w:numPr>
            </w:pPr>
            <w:r>
              <w:t>Разработка необычной упаковки и этикетки (продукт на выбор студента)</w:t>
            </w:r>
          </w:p>
          <w:p w:rsidR="002A0BE2" w:rsidRDefault="002A0BE2" w:rsidP="007018B0">
            <w:pPr>
              <w:numPr>
                <w:ilvl w:val="0"/>
                <w:numId w:val="8"/>
              </w:numPr>
            </w:pPr>
            <w:r>
              <w:t>Разработка дизайна креативной кружки, майки и кепки</w:t>
            </w:r>
          </w:p>
          <w:p w:rsidR="002A0BE2" w:rsidRDefault="002A0BE2" w:rsidP="007018B0">
            <w:pPr>
              <w:numPr>
                <w:ilvl w:val="0"/>
                <w:numId w:val="8"/>
              </w:numPr>
            </w:pPr>
            <w:r>
              <w:t>Анализ наружной рекламы в г. Краснодаре</w:t>
            </w:r>
          </w:p>
          <w:p w:rsidR="002A0BE2" w:rsidRDefault="002A0BE2" w:rsidP="007018B0">
            <w:pPr>
              <w:numPr>
                <w:ilvl w:val="0"/>
                <w:numId w:val="8"/>
              </w:numPr>
            </w:pPr>
            <w:r>
              <w:t>Разработка дизайна щита и брандмауэра для учебного заведения</w:t>
            </w:r>
          </w:p>
          <w:p w:rsidR="000526DF" w:rsidRDefault="002A0BE2" w:rsidP="007018B0">
            <w:pPr>
              <w:numPr>
                <w:ilvl w:val="0"/>
                <w:numId w:val="8"/>
              </w:numPr>
            </w:pPr>
            <w:r>
              <w:t>Разработка рекламного проекта на остановке- социальная реклама</w:t>
            </w:r>
          </w:p>
          <w:p w:rsidR="00407AB8" w:rsidRPr="00407AB8" w:rsidRDefault="00407AB8" w:rsidP="007018B0">
            <w:pPr>
              <w:numPr>
                <w:ilvl w:val="0"/>
                <w:numId w:val="8"/>
              </w:numPr>
            </w:pPr>
            <w:r w:rsidRPr="00407AB8">
              <w:t>Особенности регулирования наружной рекламы в городе (на пример</w:t>
            </w:r>
            <w:r>
              <w:t>е</w:t>
            </w:r>
            <w:r w:rsidRPr="00407AB8">
              <w:t xml:space="preserve"> местного рынка)</w:t>
            </w:r>
          </w:p>
          <w:p w:rsidR="00407AB8" w:rsidRDefault="00407AB8" w:rsidP="007018B0">
            <w:pPr>
              <w:numPr>
                <w:ilvl w:val="0"/>
                <w:numId w:val="8"/>
              </w:numPr>
            </w:pPr>
            <w:r w:rsidRPr="00407AB8">
              <w:t>Роль маркетинговых исследований в эффективности рекламы. Исследование</w:t>
            </w:r>
            <w:r>
              <w:t xml:space="preserve"> </w:t>
            </w:r>
            <w:r w:rsidRPr="00407AB8">
              <w:t>рынка наружной рекламы.</w:t>
            </w:r>
            <w:r>
              <w:t xml:space="preserve"> (реферат)</w:t>
            </w:r>
          </w:p>
          <w:p w:rsidR="00407AB8" w:rsidRPr="00407AB8" w:rsidRDefault="00407AB8" w:rsidP="007018B0">
            <w:pPr>
              <w:numPr>
                <w:ilvl w:val="0"/>
                <w:numId w:val="8"/>
              </w:numPr>
            </w:pPr>
            <w:r w:rsidRPr="00407AB8">
              <w:t>Методы представления графических изображений</w:t>
            </w:r>
          </w:p>
          <w:p w:rsidR="00407AB8" w:rsidRPr="00407AB8" w:rsidRDefault="00407AB8" w:rsidP="007018B0">
            <w:pPr>
              <w:numPr>
                <w:ilvl w:val="0"/>
                <w:numId w:val="8"/>
              </w:numPr>
            </w:pPr>
            <w:r w:rsidRPr="00407AB8">
              <w:t xml:space="preserve">Основные приемы работы с векторными изображениями (редактор </w:t>
            </w:r>
            <w:proofErr w:type="spellStart"/>
            <w:r w:rsidRPr="00407AB8">
              <w:t>CorelDraw</w:t>
            </w:r>
            <w:proofErr w:type="spellEnd"/>
            <w:r w:rsidRPr="00407AB8">
              <w:t>)</w:t>
            </w:r>
          </w:p>
          <w:p w:rsidR="00407AB8" w:rsidRPr="00407AB8" w:rsidRDefault="00407AB8" w:rsidP="007018B0">
            <w:pPr>
              <w:numPr>
                <w:ilvl w:val="0"/>
                <w:numId w:val="8"/>
              </w:numPr>
            </w:pPr>
            <w:r w:rsidRPr="00407AB8">
              <w:t>Работа с текстом</w:t>
            </w:r>
          </w:p>
          <w:p w:rsidR="00407AB8" w:rsidRPr="00407AB8" w:rsidRDefault="00407AB8" w:rsidP="007018B0">
            <w:pPr>
              <w:numPr>
                <w:ilvl w:val="0"/>
                <w:numId w:val="8"/>
              </w:numPr>
            </w:pPr>
            <w:r w:rsidRPr="00407AB8">
              <w:t xml:space="preserve">Создание растровых изображений (система </w:t>
            </w:r>
            <w:proofErr w:type="spellStart"/>
            <w:r w:rsidRPr="00407AB8">
              <w:t>Adobe</w:t>
            </w:r>
            <w:proofErr w:type="spellEnd"/>
            <w:r w:rsidRPr="00407AB8">
              <w:t xml:space="preserve"> </w:t>
            </w:r>
            <w:proofErr w:type="spellStart"/>
            <w:r w:rsidRPr="00407AB8">
              <w:t>PhotoShop</w:t>
            </w:r>
            <w:proofErr w:type="spellEnd"/>
            <w:r w:rsidRPr="00407AB8">
              <w:t>)</w:t>
            </w:r>
            <w:r w:rsidR="007379A2">
              <w:t xml:space="preserve"> (презентация)</w:t>
            </w:r>
          </w:p>
          <w:p w:rsidR="00407AB8" w:rsidRPr="007379A2" w:rsidRDefault="00407AB8" w:rsidP="007018B0">
            <w:pPr>
              <w:numPr>
                <w:ilvl w:val="0"/>
                <w:numId w:val="8"/>
              </w:numPr>
            </w:pPr>
            <w:r w:rsidRPr="00407AB8">
              <w:t xml:space="preserve">Техника </w:t>
            </w:r>
            <w:r w:rsidRPr="007379A2">
              <w:t>рисования и раскрашивания</w:t>
            </w:r>
          </w:p>
          <w:p w:rsidR="007379A2" w:rsidRPr="007379A2" w:rsidRDefault="00407AB8" w:rsidP="007018B0">
            <w:pPr>
              <w:numPr>
                <w:ilvl w:val="0"/>
                <w:numId w:val="8"/>
              </w:numPr>
            </w:pPr>
            <w:r w:rsidRPr="007379A2">
              <w:t xml:space="preserve">Текст в программе </w:t>
            </w:r>
            <w:proofErr w:type="spellStart"/>
            <w:r w:rsidRPr="007379A2">
              <w:t>Adobe</w:t>
            </w:r>
            <w:proofErr w:type="spellEnd"/>
            <w:r w:rsidRPr="007379A2">
              <w:t xml:space="preserve"> </w:t>
            </w:r>
            <w:proofErr w:type="spellStart"/>
            <w:r w:rsidRPr="007379A2">
              <w:t>Photoshop</w:t>
            </w:r>
            <w:proofErr w:type="spellEnd"/>
          </w:p>
          <w:p w:rsidR="007379A2" w:rsidRPr="007379A2" w:rsidRDefault="007379A2" w:rsidP="007018B0">
            <w:pPr>
              <w:numPr>
                <w:ilvl w:val="0"/>
                <w:numId w:val="8"/>
              </w:numPr>
            </w:pPr>
            <w:r w:rsidRPr="007379A2">
              <w:rPr>
                <w:lang w:eastAsia="ru-RU"/>
              </w:rPr>
              <w:t>Авторское право в графическом дизайне. Формы защиты прав дизайнера. (реферат)</w:t>
            </w:r>
          </w:p>
          <w:p w:rsidR="007379A2" w:rsidRPr="007379A2" w:rsidRDefault="007379A2" w:rsidP="007018B0">
            <w:pPr>
              <w:numPr>
                <w:ilvl w:val="0"/>
                <w:numId w:val="8"/>
              </w:numPr>
            </w:pPr>
            <w:r w:rsidRPr="007379A2">
              <w:rPr>
                <w:lang w:eastAsia="ru-RU"/>
              </w:rPr>
              <w:t>Понятие интеллектуальной собственности. Формы защиты интеллектуальной собственности (реферат)</w:t>
            </w:r>
          </w:p>
          <w:p w:rsidR="007379A2" w:rsidRPr="007379A2" w:rsidRDefault="007379A2" w:rsidP="007018B0">
            <w:pPr>
              <w:numPr>
                <w:ilvl w:val="0"/>
                <w:numId w:val="8"/>
              </w:numPr>
            </w:pPr>
            <w:r w:rsidRPr="007379A2">
              <w:rPr>
                <w:lang w:eastAsia="ru-RU"/>
              </w:rPr>
              <w:t>Правовая защита оформления и конструкции макетов упаковки (реферат)</w:t>
            </w:r>
          </w:p>
          <w:p w:rsidR="007379A2" w:rsidRDefault="007379A2" w:rsidP="007018B0">
            <w:pPr>
              <w:numPr>
                <w:ilvl w:val="0"/>
                <w:numId w:val="8"/>
              </w:numPr>
            </w:pPr>
            <w:r w:rsidRPr="007379A2">
              <w:rPr>
                <w:lang w:eastAsia="ru-RU"/>
              </w:rPr>
              <w:t xml:space="preserve">Массовая и элитная продукция. Основные различия создании дизайна продукции </w:t>
            </w:r>
            <w:r>
              <w:rPr>
                <w:lang w:eastAsia="ru-RU"/>
              </w:rPr>
              <w:t>(реферат)</w:t>
            </w:r>
          </w:p>
          <w:p w:rsidR="007379A2" w:rsidRPr="007379A2" w:rsidRDefault="007379A2" w:rsidP="007018B0">
            <w:pPr>
              <w:numPr>
                <w:ilvl w:val="0"/>
                <w:numId w:val="8"/>
              </w:numPr>
            </w:pPr>
            <w:r w:rsidRPr="007379A2">
              <w:rPr>
                <w:color w:val="000000"/>
                <w:lang w:eastAsia="ru-RU"/>
              </w:rPr>
              <w:t>Технические приемы создания дизайн – продукта. Методы креативных разработок</w:t>
            </w:r>
            <w:r>
              <w:rPr>
                <w:color w:val="000000"/>
                <w:lang w:eastAsia="ru-RU"/>
              </w:rPr>
              <w:t xml:space="preserve"> (реферат</w:t>
            </w:r>
            <w:r w:rsidR="00D107AB">
              <w:rPr>
                <w:color w:val="000000"/>
                <w:lang w:eastAsia="ru-RU"/>
              </w:rPr>
              <w:t>, презентация</w:t>
            </w:r>
            <w:r>
              <w:rPr>
                <w:color w:val="000000"/>
                <w:lang w:eastAsia="ru-RU"/>
              </w:rPr>
              <w:t>)</w:t>
            </w:r>
          </w:p>
          <w:p w:rsidR="00D107AB" w:rsidRDefault="007379A2" w:rsidP="007018B0">
            <w:pPr>
              <w:numPr>
                <w:ilvl w:val="0"/>
                <w:numId w:val="8"/>
              </w:numPr>
            </w:pPr>
            <w:r>
              <w:t>М</w:t>
            </w:r>
            <w:r w:rsidRPr="007379A2">
              <w:t xml:space="preserve">етоды и возможности </w:t>
            </w:r>
            <w:r w:rsidR="00D107AB">
              <w:t>графического дизайна</w:t>
            </w:r>
            <w:r w:rsidRPr="007379A2">
              <w:t xml:space="preserve"> для продвижения товаров и ус</w:t>
            </w:r>
            <w:r>
              <w:t>луг (реферат)</w:t>
            </w:r>
          </w:p>
          <w:p w:rsidR="00407AB8" w:rsidRDefault="00D107AB" w:rsidP="007018B0">
            <w:pPr>
              <w:numPr>
                <w:ilvl w:val="0"/>
                <w:numId w:val="8"/>
              </w:numPr>
            </w:pPr>
            <w:r w:rsidRPr="007379A2">
              <w:rPr>
                <w:color w:val="000000"/>
                <w:lang w:eastAsia="ru-RU"/>
              </w:rPr>
              <w:t>Преобразующие методы формообразов</w:t>
            </w:r>
            <w:r>
              <w:rPr>
                <w:color w:val="000000"/>
                <w:lang w:eastAsia="ru-RU"/>
              </w:rPr>
              <w:t>ания: стилизация, трансформация (реферат, презентация)</w:t>
            </w:r>
          </w:p>
        </w:tc>
        <w:tc>
          <w:tcPr>
            <w:tcW w:w="3251" w:type="dxa"/>
            <w:tcBorders>
              <w:right w:val="single" w:sz="4" w:space="0" w:color="auto"/>
            </w:tcBorders>
            <w:shd w:val="clear" w:color="auto" w:fill="auto"/>
          </w:tcPr>
          <w:p w:rsidR="000526DF" w:rsidRPr="00341C54" w:rsidRDefault="000526DF" w:rsidP="007018B0">
            <w:pPr>
              <w:snapToGrid w:val="0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0526DF" w:rsidRDefault="000526DF" w:rsidP="007018B0">
            <w:pPr>
              <w:snapToGrid w:val="0"/>
              <w:jc w:val="center"/>
            </w:pPr>
          </w:p>
        </w:tc>
      </w:tr>
      <w:tr w:rsidR="000526DF" w:rsidTr="007018B0">
        <w:tc>
          <w:tcPr>
            <w:tcW w:w="10211" w:type="dxa"/>
            <w:gridSpan w:val="4"/>
            <w:shd w:val="clear" w:color="auto" w:fill="auto"/>
          </w:tcPr>
          <w:p w:rsidR="000526DF" w:rsidRPr="00180A2D" w:rsidRDefault="000526DF" w:rsidP="007018B0">
            <w:pPr>
              <w:rPr>
                <w:rFonts w:eastAsia="Calibri"/>
                <w:b/>
                <w:bCs/>
              </w:rPr>
            </w:pPr>
            <w:r w:rsidRPr="00180A2D">
              <w:rPr>
                <w:rFonts w:eastAsia="Calibri"/>
                <w:b/>
                <w:bCs/>
              </w:rPr>
              <w:lastRenderedPageBreak/>
              <w:t>Учебная практика</w:t>
            </w:r>
          </w:p>
          <w:p w:rsidR="000526DF" w:rsidRPr="00180A2D" w:rsidRDefault="000526DF" w:rsidP="007018B0">
            <w:pPr>
              <w:rPr>
                <w:rFonts w:eastAsia="Calibri"/>
                <w:b/>
                <w:bCs/>
              </w:rPr>
            </w:pPr>
            <w:r w:rsidRPr="00180A2D">
              <w:rPr>
                <w:rFonts w:eastAsia="Calibri"/>
                <w:b/>
                <w:bCs/>
              </w:rPr>
              <w:t>Виды работ</w:t>
            </w:r>
          </w:p>
          <w:p w:rsidR="000526DF" w:rsidRDefault="002D4D71" w:rsidP="007018B0">
            <w:pPr>
              <w:numPr>
                <w:ilvl w:val="0"/>
                <w:numId w:val="9"/>
              </w:numPr>
              <w:rPr>
                <w:bCs/>
              </w:rPr>
            </w:pPr>
            <w:r w:rsidRPr="002D4D71">
              <w:rPr>
                <w:bCs/>
              </w:rPr>
              <w:t>Создание макетов  рекламных продуктов</w:t>
            </w:r>
          </w:p>
          <w:p w:rsidR="002D4D71" w:rsidRDefault="002D4D71" w:rsidP="007018B0">
            <w:pPr>
              <w:numPr>
                <w:ilvl w:val="0"/>
                <w:numId w:val="9"/>
              </w:numPr>
              <w:rPr>
                <w:bCs/>
              </w:rPr>
            </w:pPr>
            <w:r w:rsidRPr="002D4D71">
              <w:rPr>
                <w:bCs/>
              </w:rPr>
              <w:t>Выпуск готового рекламного продукта.  Предпечатная подготовка</w:t>
            </w:r>
          </w:p>
          <w:p w:rsidR="002D4D71" w:rsidRPr="00180A2D" w:rsidRDefault="002D4D71" w:rsidP="007018B0">
            <w:pPr>
              <w:numPr>
                <w:ilvl w:val="0"/>
                <w:numId w:val="9"/>
              </w:numPr>
              <w:rPr>
                <w:bCs/>
              </w:rPr>
            </w:pPr>
            <w:r w:rsidRPr="002D4D71">
              <w:rPr>
                <w:bCs/>
              </w:rPr>
              <w:t>Создание презентации</w:t>
            </w:r>
          </w:p>
        </w:tc>
        <w:tc>
          <w:tcPr>
            <w:tcW w:w="3251" w:type="dxa"/>
            <w:tcBorders>
              <w:right w:val="single" w:sz="4" w:space="0" w:color="auto"/>
            </w:tcBorders>
            <w:shd w:val="clear" w:color="auto" w:fill="auto"/>
          </w:tcPr>
          <w:p w:rsidR="000526DF" w:rsidRPr="009733B4" w:rsidRDefault="002D4D71" w:rsidP="007018B0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0526DF" w:rsidRDefault="000526DF" w:rsidP="007018B0">
            <w:pPr>
              <w:snapToGrid w:val="0"/>
              <w:jc w:val="center"/>
            </w:pPr>
          </w:p>
        </w:tc>
      </w:tr>
      <w:tr w:rsidR="000526DF" w:rsidTr="007018B0">
        <w:trPr>
          <w:trHeight w:val="15"/>
        </w:trPr>
        <w:tc>
          <w:tcPr>
            <w:tcW w:w="10211" w:type="dxa"/>
            <w:gridSpan w:val="4"/>
            <w:vMerge w:val="restart"/>
            <w:shd w:val="clear" w:color="auto" w:fill="auto"/>
          </w:tcPr>
          <w:p w:rsidR="000526DF" w:rsidRPr="00180A2D" w:rsidRDefault="000526DF" w:rsidP="007018B0">
            <w:pPr>
              <w:rPr>
                <w:rFonts w:eastAsia="Calibri"/>
                <w:b/>
                <w:bCs/>
              </w:rPr>
            </w:pPr>
            <w:r w:rsidRPr="00180A2D">
              <w:rPr>
                <w:rFonts w:eastAsia="Calibri"/>
                <w:b/>
                <w:bCs/>
              </w:rPr>
              <w:lastRenderedPageBreak/>
              <w:t>Производственная практика</w:t>
            </w:r>
            <w:r w:rsidR="00771C00">
              <w:rPr>
                <w:rFonts w:eastAsia="Calibri"/>
                <w:b/>
                <w:bCs/>
              </w:rPr>
              <w:t xml:space="preserve"> </w:t>
            </w:r>
            <w:r w:rsidRPr="00180A2D">
              <w:rPr>
                <w:b/>
              </w:rPr>
              <w:t>(по профилю специальности)</w:t>
            </w:r>
          </w:p>
          <w:p w:rsidR="000526DF" w:rsidRDefault="000526DF" w:rsidP="007018B0">
            <w:pPr>
              <w:rPr>
                <w:rFonts w:eastAsia="Calibri"/>
                <w:b/>
                <w:bCs/>
              </w:rPr>
            </w:pPr>
            <w:r w:rsidRPr="00180A2D">
              <w:rPr>
                <w:rFonts w:eastAsia="Calibri"/>
                <w:b/>
                <w:bCs/>
              </w:rPr>
              <w:t>Виды работ</w:t>
            </w:r>
          </w:p>
          <w:p w:rsidR="00F02FEA" w:rsidRDefault="00F02FEA" w:rsidP="007018B0">
            <w:pPr>
              <w:pStyle w:val="afa"/>
              <w:numPr>
                <w:ilvl w:val="0"/>
                <w:numId w:val="11"/>
              </w:numPr>
              <w:rPr>
                <w:bCs/>
              </w:rPr>
            </w:pPr>
            <w:r w:rsidRPr="00F02FEA">
              <w:rPr>
                <w:bCs/>
              </w:rPr>
              <w:t>Инструктаж по технике безопасности</w:t>
            </w:r>
          </w:p>
          <w:p w:rsidR="00F02FEA" w:rsidRDefault="00F02FEA" w:rsidP="007018B0">
            <w:pPr>
              <w:pStyle w:val="afa"/>
              <w:numPr>
                <w:ilvl w:val="0"/>
                <w:numId w:val="11"/>
              </w:numPr>
              <w:rPr>
                <w:bCs/>
              </w:rPr>
            </w:pPr>
            <w:r w:rsidRPr="00F02FEA">
              <w:rPr>
                <w:bCs/>
              </w:rPr>
              <w:t>Знакомство со структурной характеристикой предприятия</w:t>
            </w:r>
          </w:p>
          <w:p w:rsidR="00F02FEA" w:rsidRPr="00F02FEA" w:rsidRDefault="00F02FEA" w:rsidP="007018B0">
            <w:pPr>
              <w:pStyle w:val="afa"/>
              <w:numPr>
                <w:ilvl w:val="0"/>
                <w:numId w:val="11"/>
              </w:numPr>
              <w:rPr>
                <w:bCs/>
              </w:rPr>
            </w:pPr>
            <w:r w:rsidRPr="00F02FEA">
              <w:rPr>
                <w:bCs/>
              </w:rPr>
              <w:t>Разработка стратегии рекламной деятельности на предприятии</w:t>
            </w:r>
          </w:p>
          <w:p w:rsidR="00F02FEA" w:rsidRPr="00F02FEA" w:rsidRDefault="00F02FEA" w:rsidP="007018B0">
            <w:pPr>
              <w:pStyle w:val="afa"/>
              <w:numPr>
                <w:ilvl w:val="0"/>
                <w:numId w:val="11"/>
              </w:numPr>
              <w:rPr>
                <w:bCs/>
              </w:rPr>
            </w:pPr>
            <w:r w:rsidRPr="00F02FEA">
              <w:rPr>
                <w:bCs/>
              </w:rPr>
              <w:t xml:space="preserve">Разработка рекламной политики предприятия </w:t>
            </w:r>
          </w:p>
          <w:p w:rsidR="00F02FEA" w:rsidRPr="00244261" w:rsidRDefault="00F02FEA" w:rsidP="007018B0">
            <w:pPr>
              <w:pStyle w:val="afa"/>
              <w:numPr>
                <w:ilvl w:val="0"/>
                <w:numId w:val="11"/>
              </w:numPr>
              <w:rPr>
                <w:bCs/>
              </w:rPr>
            </w:pPr>
            <w:r w:rsidRPr="00F02FEA">
              <w:rPr>
                <w:bCs/>
              </w:rPr>
              <w:t xml:space="preserve">Создание рекламных и дизайнерских разработок с применением программы </w:t>
            </w:r>
            <w:proofErr w:type="spellStart"/>
            <w:r w:rsidRPr="00F02FEA">
              <w:rPr>
                <w:bCs/>
              </w:rPr>
              <w:t>PhotoShop</w:t>
            </w:r>
            <w:proofErr w:type="spellEnd"/>
            <w:r w:rsidRPr="00F02FEA">
              <w:rPr>
                <w:bCs/>
              </w:rPr>
              <w:t>. Графическое оформление</w:t>
            </w:r>
          </w:p>
        </w:tc>
        <w:tc>
          <w:tcPr>
            <w:tcW w:w="3251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0526DF" w:rsidRPr="00F02FEA" w:rsidRDefault="00A20653" w:rsidP="007018B0">
            <w:pPr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0526DF" w:rsidRDefault="000526DF" w:rsidP="007018B0">
            <w:pPr>
              <w:snapToGrid w:val="0"/>
              <w:jc w:val="center"/>
            </w:pPr>
          </w:p>
        </w:tc>
      </w:tr>
      <w:tr w:rsidR="000526DF" w:rsidTr="007018B0">
        <w:trPr>
          <w:trHeight w:val="1944"/>
        </w:trPr>
        <w:tc>
          <w:tcPr>
            <w:tcW w:w="10211" w:type="dxa"/>
            <w:gridSpan w:val="4"/>
            <w:vMerge/>
            <w:shd w:val="clear" w:color="auto" w:fill="auto"/>
          </w:tcPr>
          <w:p w:rsidR="000526DF" w:rsidRPr="00180A2D" w:rsidRDefault="000526DF" w:rsidP="007018B0">
            <w:pPr>
              <w:rPr>
                <w:rFonts w:eastAsia="Calibri"/>
                <w:b/>
                <w:bCs/>
              </w:rPr>
            </w:pPr>
          </w:p>
        </w:tc>
        <w:tc>
          <w:tcPr>
            <w:tcW w:w="3251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441C45" w:rsidRDefault="00441C45" w:rsidP="007018B0">
            <w:pPr>
              <w:snapToGrid w:val="0"/>
            </w:pPr>
          </w:p>
          <w:p w:rsidR="00441C45" w:rsidRPr="00441C45" w:rsidRDefault="00441C45" w:rsidP="007018B0"/>
          <w:p w:rsidR="00441C45" w:rsidRPr="00441C45" w:rsidRDefault="00441C45" w:rsidP="007018B0"/>
          <w:p w:rsidR="00441C45" w:rsidRPr="00441C45" w:rsidRDefault="00441C45" w:rsidP="007018B0"/>
          <w:p w:rsidR="00441C45" w:rsidRPr="00441C45" w:rsidRDefault="00441C45" w:rsidP="007018B0"/>
          <w:p w:rsidR="00441C45" w:rsidRPr="00441C45" w:rsidRDefault="00441C45" w:rsidP="007018B0"/>
          <w:p w:rsidR="000526DF" w:rsidRPr="00441C45" w:rsidRDefault="000526DF" w:rsidP="007018B0"/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0526DF" w:rsidRDefault="000526DF" w:rsidP="007018B0">
            <w:pPr>
              <w:snapToGrid w:val="0"/>
            </w:pPr>
          </w:p>
        </w:tc>
      </w:tr>
      <w:tr w:rsidR="00DD620E" w:rsidTr="007018B0">
        <w:trPr>
          <w:trHeight w:val="371"/>
        </w:trPr>
        <w:tc>
          <w:tcPr>
            <w:tcW w:w="10211" w:type="dxa"/>
            <w:gridSpan w:val="4"/>
            <w:shd w:val="clear" w:color="auto" w:fill="auto"/>
          </w:tcPr>
          <w:p w:rsidR="00DD620E" w:rsidRPr="008D5B9B" w:rsidRDefault="00DD620E" w:rsidP="007018B0">
            <w:pPr>
              <w:jc w:val="center"/>
              <w:rPr>
                <w:b/>
              </w:rPr>
            </w:pPr>
            <w:r w:rsidRPr="008D5B9B">
              <w:rPr>
                <w:b/>
              </w:rPr>
              <w:t>Раздел 2. МДК.02.02. Проектная компьютерная графика и мультимедиа</w:t>
            </w:r>
          </w:p>
        </w:tc>
        <w:tc>
          <w:tcPr>
            <w:tcW w:w="3251" w:type="dxa"/>
            <w:tcBorders>
              <w:right w:val="single" w:sz="4" w:space="0" w:color="auto"/>
            </w:tcBorders>
            <w:shd w:val="clear" w:color="auto" w:fill="auto"/>
          </w:tcPr>
          <w:p w:rsidR="00DD620E" w:rsidRPr="008D5B9B" w:rsidRDefault="008D5B9B" w:rsidP="008D5B9B">
            <w:pPr>
              <w:jc w:val="center"/>
              <w:rPr>
                <w:b/>
              </w:rPr>
            </w:pPr>
            <w:r w:rsidRPr="008D5B9B">
              <w:rPr>
                <w:b/>
              </w:rPr>
              <w:t>144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DD620E" w:rsidRDefault="00DD620E" w:rsidP="007018B0">
            <w:pPr>
              <w:snapToGrid w:val="0"/>
              <w:jc w:val="center"/>
            </w:pPr>
          </w:p>
        </w:tc>
      </w:tr>
      <w:tr w:rsidR="006B3FAB" w:rsidTr="007018B0">
        <w:trPr>
          <w:trHeight w:val="375"/>
        </w:trPr>
        <w:tc>
          <w:tcPr>
            <w:tcW w:w="3255" w:type="dxa"/>
            <w:vMerge w:val="restart"/>
            <w:shd w:val="clear" w:color="auto" w:fill="auto"/>
          </w:tcPr>
          <w:p w:rsidR="006B3FAB" w:rsidRDefault="006B3FAB" w:rsidP="007018B0">
            <w:pPr>
              <w:jc w:val="center"/>
              <w:rPr>
                <w:rFonts w:eastAsia="Calibri"/>
                <w:b/>
                <w:bCs/>
              </w:rPr>
            </w:pPr>
            <w:r w:rsidRPr="00180A2D">
              <w:rPr>
                <w:rFonts w:eastAsia="Calibri"/>
                <w:b/>
                <w:bCs/>
              </w:rPr>
              <w:t xml:space="preserve">Тема 2.1. </w:t>
            </w:r>
          </w:p>
          <w:p w:rsidR="006B3FAB" w:rsidRPr="00441C45" w:rsidRDefault="006B3FAB" w:rsidP="007018B0">
            <w:pPr>
              <w:jc w:val="center"/>
              <w:rPr>
                <w:b/>
              </w:rPr>
            </w:pPr>
            <w:r w:rsidRPr="00441C45">
              <w:rPr>
                <w:b/>
              </w:rPr>
              <w:t>Интерактивная компьютерная графика на компьютере</w:t>
            </w:r>
          </w:p>
        </w:tc>
        <w:tc>
          <w:tcPr>
            <w:tcW w:w="6956" w:type="dxa"/>
            <w:gridSpan w:val="3"/>
            <w:vMerge w:val="restart"/>
            <w:shd w:val="clear" w:color="auto" w:fill="auto"/>
          </w:tcPr>
          <w:p w:rsidR="006B3FAB" w:rsidRPr="00441C45" w:rsidRDefault="006B3FAB" w:rsidP="007018B0">
            <w:pPr>
              <w:snapToGrid w:val="0"/>
              <w:rPr>
                <w:b/>
              </w:rPr>
            </w:pPr>
            <w:r w:rsidRPr="00180A2D">
              <w:rPr>
                <w:b/>
              </w:rPr>
              <w:t>Содержание</w:t>
            </w:r>
          </w:p>
        </w:tc>
        <w:tc>
          <w:tcPr>
            <w:tcW w:w="3251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6B3FAB" w:rsidRPr="00180A2D" w:rsidRDefault="008D5B9B" w:rsidP="008D5B9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6B3FAB" w:rsidRDefault="006B3FAB" w:rsidP="007018B0">
            <w:pPr>
              <w:snapToGrid w:val="0"/>
              <w:jc w:val="center"/>
            </w:pPr>
          </w:p>
        </w:tc>
      </w:tr>
      <w:tr w:rsidR="006B3FAB" w:rsidTr="007018B0">
        <w:trPr>
          <w:trHeight w:val="276"/>
        </w:trPr>
        <w:tc>
          <w:tcPr>
            <w:tcW w:w="3255" w:type="dxa"/>
            <w:vMerge/>
            <w:shd w:val="clear" w:color="auto" w:fill="auto"/>
          </w:tcPr>
          <w:p w:rsidR="006B3FAB" w:rsidRPr="00180A2D" w:rsidRDefault="006B3FAB" w:rsidP="007018B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956" w:type="dxa"/>
            <w:gridSpan w:val="3"/>
            <w:vMerge/>
            <w:shd w:val="clear" w:color="auto" w:fill="auto"/>
          </w:tcPr>
          <w:p w:rsidR="006B3FAB" w:rsidRPr="00180A2D" w:rsidRDefault="006B3FAB" w:rsidP="007018B0">
            <w:pPr>
              <w:snapToGrid w:val="0"/>
              <w:rPr>
                <w:b/>
              </w:rPr>
            </w:pP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B3FAB" w:rsidRDefault="006B3FAB" w:rsidP="007018B0">
            <w:pPr>
              <w:jc w:val="center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3FAB" w:rsidRDefault="006B3FAB" w:rsidP="007018B0">
            <w:pPr>
              <w:snapToGrid w:val="0"/>
              <w:jc w:val="center"/>
            </w:pPr>
            <w:r>
              <w:t>1, 2,3</w:t>
            </w:r>
          </w:p>
        </w:tc>
      </w:tr>
      <w:tr w:rsidR="006B3FAB" w:rsidTr="007018B0">
        <w:tc>
          <w:tcPr>
            <w:tcW w:w="3255" w:type="dxa"/>
            <w:vMerge/>
            <w:shd w:val="clear" w:color="auto" w:fill="auto"/>
          </w:tcPr>
          <w:p w:rsidR="006B3FAB" w:rsidRPr="00180A2D" w:rsidRDefault="006B3FAB" w:rsidP="007018B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6B3FAB" w:rsidRPr="00180A2D" w:rsidRDefault="006B3FAB" w:rsidP="007018B0">
            <w:pPr>
              <w:suppressAutoHyphens/>
              <w:snapToGrid w:val="0"/>
              <w:jc w:val="center"/>
              <w:rPr>
                <w:rFonts w:cs="Calibri"/>
                <w:lang w:eastAsia="ar-SA"/>
              </w:rPr>
            </w:pPr>
            <w:r w:rsidRPr="00180A2D">
              <w:rPr>
                <w:rFonts w:cs="Calibri"/>
                <w:lang w:eastAsia="ar-SA"/>
              </w:rPr>
              <w:t>1.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6B3FAB" w:rsidRPr="00180A2D" w:rsidRDefault="006B3FAB" w:rsidP="007018B0">
            <w:pPr>
              <w:suppressAutoHyphens/>
              <w:snapToGrid w:val="0"/>
              <w:jc w:val="both"/>
              <w:rPr>
                <w:rFonts w:cs="Calibri"/>
                <w:lang w:eastAsia="ar-SA"/>
              </w:rPr>
            </w:pPr>
            <w:r w:rsidRPr="00441C45">
              <w:rPr>
                <w:rFonts w:cs="Calibri"/>
                <w:lang w:eastAsia="ar-SA"/>
              </w:rPr>
              <w:t>Аппаратное и программное о</w:t>
            </w:r>
            <w:r>
              <w:rPr>
                <w:rFonts w:cs="Calibri"/>
                <w:lang w:eastAsia="ar-SA"/>
              </w:rPr>
              <w:t>беспечение компьютерной графики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B3FAB" w:rsidRDefault="006B3FAB" w:rsidP="007018B0">
            <w:pPr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3FAB" w:rsidRDefault="006B3FAB" w:rsidP="007018B0">
            <w:pPr>
              <w:snapToGrid w:val="0"/>
              <w:jc w:val="center"/>
            </w:pPr>
          </w:p>
        </w:tc>
      </w:tr>
      <w:tr w:rsidR="006B3FAB" w:rsidTr="007018B0">
        <w:tc>
          <w:tcPr>
            <w:tcW w:w="3255" w:type="dxa"/>
            <w:vMerge/>
            <w:shd w:val="clear" w:color="auto" w:fill="auto"/>
          </w:tcPr>
          <w:p w:rsidR="006B3FAB" w:rsidRPr="00180A2D" w:rsidRDefault="006B3FAB" w:rsidP="007018B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6B3FAB" w:rsidRPr="00180A2D" w:rsidRDefault="006B3FAB" w:rsidP="007018B0">
            <w:pPr>
              <w:suppressAutoHyphens/>
              <w:snapToGrid w:val="0"/>
              <w:jc w:val="center"/>
              <w:rPr>
                <w:rFonts w:cs="Calibri"/>
                <w:lang w:eastAsia="ar-SA"/>
              </w:rPr>
            </w:pPr>
            <w:r w:rsidRPr="00180A2D">
              <w:rPr>
                <w:rFonts w:cs="Calibri"/>
                <w:lang w:eastAsia="ar-SA"/>
              </w:rPr>
              <w:t>2.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6B3FAB" w:rsidRPr="00180A2D" w:rsidRDefault="006B3FAB" w:rsidP="007018B0">
            <w:pPr>
              <w:suppressAutoHyphens/>
              <w:snapToGrid w:val="0"/>
              <w:jc w:val="both"/>
              <w:rPr>
                <w:rFonts w:cs="Calibri"/>
                <w:lang w:eastAsia="ar-SA"/>
              </w:rPr>
            </w:pPr>
            <w:r w:rsidRPr="00441C45">
              <w:rPr>
                <w:rFonts w:cs="Calibri"/>
                <w:lang w:eastAsia="ar-SA"/>
              </w:rPr>
              <w:t>Стандарты компьютерной графики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B3FAB" w:rsidRDefault="006B3FAB" w:rsidP="007018B0">
            <w:pPr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3FAB" w:rsidRDefault="006B3FAB" w:rsidP="007018B0">
            <w:pPr>
              <w:snapToGrid w:val="0"/>
              <w:jc w:val="center"/>
            </w:pPr>
          </w:p>
        </w:tc>
      </w:tr>
      <w:tr w:rsidR="006B3FAB" w:rsidTr="007018B0">
        <w:tc>
          <w:tcPr>
            <w:tcW w:w="3255" w:type="dxa"/>
            <w:vMerge/>
            <w:shd w:val="clear" w:color="auto" w:fill="auto"/>
          </w:tcPr>
          <w:p w:rsidR="006B3FAB" w:rsidRPr="00180A2D" w:rsidRDefault="006B3FAB" w:rsidP="007018B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956" w:type="dxa"/>
            <w:gridSpan w:val="3"/>
            <w:shd w:val="clear" w:color="auto" w:fill="auto"/>
          </w:tcPr>
          <w:p w:rsidR="006B3FAB" w:rsidRPr="00180A2D" w:rsidRDefault="006B3FAB" w:rsidP="007018B0">
            <w:pPr>
              <w:snapToGrid w:val="0"/>
              <w:rPr>
                <w:b/>
              </w:rPr>
            </w:pPr>
            <w:r w:rsidRPr="00180A2D">
              <w:rPr>
                <w:b/>
              </w:rPr>
              <w:t>Лабораторные работы</w:t>
            </w:r>
          </w:p>
        </w:tc>
        <w:tc>
          <w:tcPr>
            <w:tcW w:w="3251" w:type="dxa"/>
            <w:tcBorders>
              <w:right w:val="single" w:sz="4" w:space="0" w:color="auto"/>
            </w:tcBorders>
            <w:shd w:val="clear" w:color="auto" w:fill="auto"/>
          </w:tcPr>
          <w:p w:rsidR="006B3FAB" w:rsidRDefault="006B3FAB" w:rsidP="007018B0">
            <w:pPr>
              <w:jc w:val="center"/>
            </w:pPr>
            <w:r>
              <w:t>Не предусмотрено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6B3FAB" w:rsidRDefault="006B3FAB" w:rsidP="007018B0">
            <w:pPr>
              <w:snapToGrid w:val="0"/>
              <w:jc w:val="center"/>
            </w:pPr>
          </w:p>
        </w:tc>
      </w:tr>
      <w:tr w:rsidR="006B3FAB" w:rsidTr="007018B0">
        <w:tc>
          <w:tcPr>
            <w:tcW w:w="3255" w:type="dxa"/>
            <w:vMerge/>
            <w:shd w:val="clear" w:color="auto" w:fill="auto"/>
          </w:tcPr>
          <w:p w:rsidR="006B3FAB" w:rsidRPr="00180A2D" w:rsidRDefault="006B3FAB" w:rsidP="007018B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956" w:type="dxa"/>
            <w:gridSpan w:val="3"/>
            <w:shd w:val="clear" w:color="auto" w:fill="auto"/>
          </w:tcPr>
          <w:p w:rsidR="006B3FAB" w:rsidRPr="00180A2D" w:rsidRDefault="006B3FAB" w:rsidP="007018B0">
            <w:pPr>
              <w:snapToGrid w:val="0"/>
              <w:rPr>
                <w:b/>
              </w:rPr>
            </w:pPr>
            <w:r w:rsidRPr="00180A2D">
              <w:rPr>
                <w:b/>
              </w:rPr>
              <w:t>Практические занятия</w:t>
            </w:r>
          </w:p>
        </w:tc>
        <w:tc>
          <w:tcPr>
            <w:tcW w:w="3251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6B3FAB" w:rsidRPr="009733B4" w:rsidRDefault="008D5B9B" w:rsidP="007018B0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6B3FAB" w:rsidRDefault="006B3FAB" w:rsidP="007018B0">
            <w:pPr>
              <w:snapToGrid w:val="0"/>
              <w:jc w:val="center"/>
            </w:pPr>
          </w:p>
        </w:tc>
      </w:tr>
      <w:tr w:rsidR="008D5B9B" w:rsidTr="007018B0">
        <w:tc>
          <w:tcPr>
            <w:tcW w:w="3255" w:type="dxa"/>
            <w:vMerge/>
            <w:shd w:val="clear" w:color="auto" w:fill="auto"/>
          </w:tcPr>
          <w:p w:rsidR="008D5B9B" w:rsidRPr="00180A2D" w:rsidRDefault="008D5B9B" w:rsidP="008D5B9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8D5B9B" w:rsidRDefault="008D5B9B" w:rsidP="008D5B9B">
            <w:pPr>
              <w:snapToGrid w:val="0"/>
              <w:jc w:val="center"/>
            </w:pPr>
            <w:r>
              <w:t>1.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8D5B9B" w:rsidRDefault="008D5B9B" w:rsidP="008D5B9B">
            <w:pPr>
              <w:snapToGrid w:val="0"/>
            </w:pPr>
            <w:r w:rsidRPr="00F845D3">
              <w:t>ППП для работы с документами в рекламной деятельности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D5B9B" w:rsidRDefault="008D5B9B" w:rsidP="008D5B9B">
            <w:pPr>
              <w:jc w:val="center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D5B9B" w:rsidRDefault="008D5B9B" w:rsidP="008D5B9B">
            <w:pPr>
              <w:snapToGrid w:val="0"/>
              <w:jc w:val="center"/>
            </w:pPr>
          </w:p>
        </w:tc>
      </w:tr>
      <w:tr w:rsidR="008D5B9B" w:rsidTr="007018B0">
        <w:tc>
          <w:tcPr>
            <w:tcW w:w="3255" w:type="dxa"/>
            <w:vMerge/>
            <w:shd w:val="clear" w:color="auto" w:fill="auto"/>
          </w:tcPr>
          <w:p w:rsidR="008D5B9B" w:rsidRPr="00180A2D" w:rsidRDefault="008D5B9B" w:rsidP="008D5B9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8D5B9B" w:rsidRDefault="008D5B9B" w:rsidP="008D5B9B">
            <w:pPr>
              <w:snapToGrid w:val="0"/>
              <w:jc w:val="center"/>
            </w:pPr>
            <w:r>
              <w:t>2.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8D5B9B" w:rsidRPr="005F5868" w:rsidRDefault="008D5B9B" w:rsidP="008D5B9B">
            <w:pPr>
              <w:snapToGrid w:val="0"/>
            </w:pPr>
            <w:r>
              <w:t xml:space="preserve">Использование шаблонов </w:t>
            </w:r>
            <w:r w:rsidRPr="005F5868">
              <w:t xml:space="preserve"> </w:t>
            </w:r>
            <w:r>
              <w:rPr>
                <w:lang w:val="en-US"/>
              </w:rPr>
              <w:t>MS</w:t>
            </w:r>
            <w:r w:rsidRPr="005F5868">
              <w:t xml:space="preserve"> </w:t>
            </w:r>
            <w:r>
              <w:rPr>
                <w:lang w:val="en-US"/>
              </w:rPr>
              <w:t>Publisher</w:t>
            </w:r>
            <w:r>
              <w:t xml:space="preserve"> для создания различных документов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D5B9B" w:rsidRDefault="008D5B9B" w:rsidP="008D5B9B">
            <w:pPr>
              <w:jc w:val="center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D5B9B" w:rsidRDefault="008D5B9B" w:rsidP="008D5B9B">
            <w:pPr>
              <w:snapToGrid w:val="0"/>
              <w:jc w:val="center"/>
            </w:pPr>
          </w:p>
        </w:tc>
      </w:tr>
      <w:tr w:rsidR="007244A7" w:rsidTr="007018B0">
        <w:trPr>
          <w:trHeight w:val="276"/>
        </w:trPr>
        <w:tc>
          <w:tcPr>
            <w:tcW w:w="3255" w:type="dxa"/>
            <w:vMerge w:val="restart"/>
            <w:shd w:val="clear" w:color="auto" w:fill="auto"/>
          </w:tcPr>
          <w:p w:rsidR="007244A7" w:rsidRDefault="007244A7" w:rsidP="007018B0">
            <w:pPr>
              <w:jc w:val="center"/>
              <w:rPr>
                <w:rFonts w:eastAsia="Calibri"/>
                <w:b/>
                <w:bCs/>
              </w:rPr>
            </w:pPr>
            <w:r w:rsidRPr="00180A2D">
              <w:rPr>
                <w:rFonts w:eastAsia="Calibri"/>
                <w:b/>
                <w:bCs/>
              </w:rPr>
              <w:t xml:space="preserve">Тема 2.2. </w:t>
            </w:r>
          </w:p>
          <w:p w:rsidR="007244A7" w:rsidRPr="00DD3E12" w:rsidRDefault="007244A7" w:rsidP="007018B0">
            <w:pPr>
              <w:jc w:val="center"/>
              <w:rPr>
                <w:b/>
              </w:rPr>
            </w:pPr>
            <w:r w:rsidRPr="00DD3E12">
              <w:rPr>
                <w:b/>
              </w:rPr>
              <w:t>Компьютерная обработка растровой и векторной графики</w:t>
            </w:r>
          </w:p>
        </w:tc>
        <w:tc>
          <w:tcPr>
            <w:tcW w:w="6956" w:type="dxa"/>
            <w:gridSpan w:val="3"/>
            <w:vMerge w:val="restart"/>
            <w:shd w:val="clear" w:color="auto" w:fill="auto"/>
          </w:tcPr>
          <w:p w:rsidR="007244A7" w:rsidRPr="00180A2D" w:rsidRDefault="007244A7" w:rsidP="007018B0">
            <w:pPr>
              <w:rPr>
                <w:b/>
              </w:rPr>
            </w:pPr>
            <w:r w:rsidRPr="007805C3">
              <w:rPr>
                <w:b/>
                <w:bCs/>
              </w:rPr>
              <w:t>Содержание</w:t>
            </w:r>
          </w:p>
        </w:tc>
        <w:tc>
          <w:tcPr>
            <w:tcW w:w="3251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244A7" w:rsidRPr="009733B4" w:rsidRDefault="008D5B9B" w:rsidP="007018B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7244A7" w:rsidRDefault="007244A7" w:rsidP="007018B0">
            <w:pPr>
              <w:snapToGrid w:val="0"/>
              <w:jc w:val="center"/>
            </w:pPr>
          </w:p>
        </w:tc>
      </w:tr>
      <w:tr w:rsidR="007244A7" w:rsidTr="007018B0">
        <w:trPr>
          <w:trHeight w:val="276"/>
        </w:trPr>
        <w:tc>
          <w:tcPr>
            <w:tcW w:w="3255" w:type="dxa"/>
            <w:vMerge/>
            <w:shd w:val="clear" w:color="auto" w:fill="auto"/>
          </w:tcPr>
          <w:p w:rsidR="007244A7" w:rsidRPr="00180A2D" w:rsidRDefault="007244A7" w:rsidP="007018B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956" w:type="dxa"/>
            <w:gridSpan w:val="3"/>
            <w:vMerge/>
            <w:shd w:val="clear" w:color="auto" w:fill="auto"/>
          </w:tcPr>
          <w:p w:rsidR="007244A7" w:rsidRDefault="007244A7" w:rsidP="007018B0">
            <w:pPr>
              <w:snapToGrid w:val="0"/>
              <w:jc w:val="center"/>
            </w:pP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244A7" w:rsidRDefault="007244A7" w:rsidP="007018B0">
            <w:pPr>
              <w:jc w:val="center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44A7" w:rsidRDefault="007244A7" w:rsidP="007018B0">
            <w:pPr>
              <w:snapToGrid w:val="0"/>
              <w:jc w:val="center"/>
            </w:pPr>
            <w:r>
              <w:t>1,2,3</w:t>
            </w:r>
          </w:p>
        </w:tc>
      </w:tr>
      <w:tr w:rsidR="008D5B9B" w:rsidTr="007018B0">
        <w:tc>
          <w:tcPr>
            <w:tcW w:w="3255" w:type="dxa"/>
            <w:vMerge/>
            <w:shd w:val="clear" w:color="auto" w:fill="auto"/>
          </w:tcPr>
          <w:p w:rsidR="008D5B9B" w:rsidRDefault="008D5B9B" w:rsidP="008D5B9B">
            <w:pPr>
              <w:jc w:val="center"/>
            </w:pPr>
          </w:p>
        </w:tc>
        <w:tc>
          <w:tcPr>
            <w:tcW w:w="568" w:type="dxa"/>
            <w:shd w:val="clear" w:color="auto" w:fill="auto"/>
          </w:tcPr>
          <w:p w:rsidR="008D5B9B" w:rsidRDefault="008D5B9B" w:rsidP="008D5B9B">
            <w:pPr>
              <w:jc w:val="center"/>
            </w:pPr>
            <w:r>
              <w:t>1.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8D5B9B" w:rsidRPr="003B7D5D" w:rsidRDefault="008D5B9B" w:rsidP="008D5B9B">
            <w:pPr>
              <w:rPr>
                <w:bCs/>
              </w:rPr>
            </w:pPr>
            <w:r w:rsidRPr="003B7D5D">
              <w:rPr>
                <w:bCs/>
              </w:rPr>
              <w:t>Использование векторной и растровой графики в рекламе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D5B9B" w:rsidRDefault="008D5B9B" w:rsidP="008D5B9B">
            <w:pPr>
              <w:snapToGrid w:val="0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5B9B" w:rsidRDefault="008D5B9B" w:rsidP="008D5B9B">
            <w:pPr>
              <w:snapToGrid w:val="0"/>
              <w:jc w:val="center"/>
            </w:pPr>
          </w:p>
        </w:tc>
      </w:tr>
      <w:tr w:rsidR="008D5B9B" w:rsidTr="007018B0">
        <w:tc>
          <w:tcPr>
            <w:tcW w:w="3255" w:type="dxa"/>
            <w:vMerge/>
            <w:shd w:val="clear" w:color="auto" w:fill="auto"/>
          </w:tcPr>
          <w:p w:rsidR="008D5B9B" w:rsidRPr="00180A2D" w:rsidRDefault="008D5B9B" w:rsidP="008D5B9B">
            <w:pPr>
              <w:jc w:val="center"/>
              <w:rPr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8D5B9B" w:rsidRPr="00180A2D" w:rsidRDefault="008D5B9B" w:rsidP="008D5B9B">
            <w:pPr>
              <w:jc w:val="center"/>
              <w:rPr>
                <w:bCs/>
              </w:rPr>
            </w:pPr>
            <w:r w:rsidRPr="00180A2D">
              <w:rPr>
                <w:bCs/>
              </w:rPr>
              <w:t>2.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8D5B9B" w:rsidRPr="003B7D5D" w:rsidRDefault="008D5B9B" w:rsidP="008D5B9B">
            <w:pPr>
              <w:rPr>
                <w:bCs/>
              </w:rPr>
            </w:pPr>
            <w:r>
              <w:rPr>
                <w:bCs/>
              </w:rPr>
              <w:t>Работа с объектами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D5B9B" w:rsidRDefault="008D5B9B" w:rsidP="008D5B9B">
            <w:pPr>
              <w:snapToGrid w:val="0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5B9B" w:rsidRDefault="008D5B9B" w:rsidP="008D5B9B">
            <w:pPr>
              <w:snapToGrid w:val="0"/>
              <w:jc w:val="center"/>
            </w:pPr>
          </w:p>
        </w:tc>
      </w:tr>
      <w:tr w:rsidR="007244A7" w:rsidTr="007018B0">
        <w:trPr>
          <w:trHeight w:val="110"/>
        </w:trPr>
        <w:tc>
          <w:tcPr>
            <w:tcW w:w="3255" w:type="dxa"/>
            <w:vMerge/>
            <w:shd w:val="clear" w:color="auto" w:fill="auto"/>
          </w:tcPr>
          <w:p w:rsidR="007244A7" w:rsidRPr="00180A2D" w:rsidRDefault="007244A7" w:rsidP="007018B0">
            <w:pPr>
              <w:jc w:val="center"/>
              <w:rPr>
                <w:bCs/>
              </w:rPr>
            </w:pPr>
          </w:p>
        </w:tc>
        <w:tc>
          <w:tcPr>
            <w:tcW w:w="6956" w:type="dxa"/>
            <w:gridSpan w:val="3"/>
            <w:shd w:val="clear" w:color="auto" w:fill="auto"/>
          </w:tcPr>
          <w:p w:rsidR="007244A7" w:rsidRPr="00180A2D" w:rsidRDefault="007244A7" w:rsidP="007018B0">
            <w:pPr>
              <w:rPr>
                <w:b/>
                <w:bCs/>
              </w:rPr>
            </w:pPr>
            <w:r w:rsidRPr="00180A2D">
              <w:rPr>
                <w:b/>
                <w:bCs/>
              </w:rPr>
              <w:t>Лабораторные работы</w:t>
            </w:r>
          </w:p>
        </w:tc>
        <w:tc>
          <w:tcPr>
            <w:tcW w:w="3251" w:type="dxa"/>
            <w:tcBorders>
              <w:right w:val="single" w:sz="4" w:space="0" w:color="auto"/>
            </w:tcBorders>
            <w:shd w:val="clear" w:color="auto" w:fill="auto"/>
          </w:tcPr>
          <w:p w:rsidR="007244A7" w:rsidRDefault="007244A7" w:rsidP="007018B0">
            <w:pPr>
              <w:snapToGrid w:val="0"/>
              <w:jc w:val="center"/>
            </w:pPr>
            <w:r>
              <w:t>Не предусмотрено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244A7" w:rsidRDefault="007244A7" w:rsidP="007018B0">
            <w:pPr>
              <w:snapToGrid w:val="0"/>
              <w:jc w:val="center"/>
            </w:pPr>
          </w:p>
        </w:tc>
      </w:tr>
      <w:tr w:rsidR="007244A7" w:rsidTr="007018B0">
        <w:tc>
          <w:tcPr>
            <w:tcW w:w="3255" w:type="dxa"/>
            <w:vMerge/>
            <w:shd w:val="clear" w:color="auto" w:fill="auto"/>
          </w:tcPr>
          <w:p w:rsidR="007244A7" w:rsidRPr="00180A2D" w:rsidRDefault="007244A7" w:rsidP="007018B0">
            <w:pPr>
              <w:jc w:val="center"/>
              <w:rPr>
                <w:bCs/>
              </w:rPr>
            </w:pPr>
          </w:p>
        </w:tc>
        <w:tc>
          <w:tcPr>
            <w:tcW w:w="6956" w:type="dxa"/>
            <w:gridSpan w:val="3"/>
            <w:shd w:val="clear" w:color="auto" w:fill="auto"/>
          </w:tcPr>
          <w:p w:rsidR="007244A7" w:rsidRPr="00180A2D" w:rsidRDefault="007244A7" w:rsidP="007018B0">
            <w:pPr>
              <w:rPr>
                <w:b/>
                <w:bCs/>
              </w:rPr>
            </w:pPr>
            <w:r w:rsidRPr="00180A2D">
              <w:rPr>
                <w:b/>
                <w:bCs/>
              </w:rPr>
              <w:t>Практические занятия</w:t>
            </w:r>
          </w:p>
        </w:tc>
        <w:tc>
          <w:tcPr>
            <w:tcW w:w="3251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244A7" w:rsidRPr="009733B4" w:rsidRDefault="008D5B9B" w:rsidP="007018B0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244A7" w:rsidRDefault="007244A7" w:rsidP="007018B0">
            <w:pPr>
              <w:snapToGrid w:val="0"/>
              <w:jc w:val="center"/>
            </w:pPr>
          </w:p>
        </w:tc>
      </w:tr>
      <w:tr w:rsidR="008D5B9B" w:rsidTr="007018B0">
        <w:tc>
          <w:tcPr>
            <w:tcW w:w="3255" w:type="dxa"/>
            <w:vMerge/>
            <w:shd w:val="clear" w:color="auto" w:fill="auto"/>
          </w:tcPr>
          <w:p w:rsidR="008D5B9B" w:rsidRPr="00180A2D" w:rsidRDefault="008D5B9B" w:rsidP="008D5B9B">
            <w:pPr>
              <w:jc w:val="center"/>
              <w:rPr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8D5B9B" w:rsidRPr="00180A2D" w:rsidRDefault="008D5B9B" w:rsidP="008D5B9B">
            <w:pPr>
              <w:jc w:val="center"/>
              <w:rPr>
                <w:bCs/>
              </w:rPr>
            </w:pPr>
            <w:r w:rsidRPr="00180A2D">
              <w:rPr>
                <w:bCs/>
              </w:rPr>
              <w:t>1.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8D5B9B" w:rsidRPr="00180A2D" w:rsidRDefault="008D5B9B" w:rsidP="008D5B9B">
            <w:pPr>
              <w:rPr>
                <w:bCs/>
              </w:rPr>
            </w:pPr>
            <w:r>
              <w:rPr>
                <w:bCs/>
              </w:rPr>
              <w:t xml:space="preserve">Эффекты в </w:t>
            </w:r>
            <w:proofErr w:type="spellStart"/>
            <w:r>
              <w:rPr>
                <w:bCs/>
              </w:rPr>
              <w:t>Photoshop</w:t>
            </w:r>
            <w:proofErr w:type="spellEnd"/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D5B9B" w:rsidRDefault="008D5B9B" w:rsidP="008D5B9B">
            <w:pPr>
              <w:snapToGrid w:val="0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D5B9B" w:rsidRDefault="008D5B9B" w:rsidP="008D5B9B">
            <w:pPr>
              <w:snapToGrid w:val="0"/>
              <w:jc w:val="center"/>
            </w:pPr>
          </w:p>
        </w:tc>
      </w:tr>
      <w:tr w:rsidR="008D5B9B" w:rsidTr="007018B0">
        <w:tc>
          <w:tcPr>
            <w:tcW w:w="3255" w:type="dxa"/>
            <w:vMerge/>
            <w:shd w:val="clear" w:color="auto" w:fill="auto"/>
          </w:tcPr>
          <w:p w:rsidR="008D5B9B" w:rsidRPr="00180A2D" w:rsidRDefault="008D5B9B" w:rsidP="008D5B9B">
            <w:pPr>
              <w:jc w:val="center"/>
              <w:rPr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8D5B9B" w:rsidRPr="00180A2D" w:rsidRDefault="008D5B9B" w:rsidP="008D5B9B">
            <w:pPr>
              <w:jc w:val="center"/>
              <w:rPr>
                <w:bCs/>
              </w:rPr>
            </w:pPr>
            <w:r w:rsidRPr="00180A2D">
              <w:rPr>
                <w:bCs/>
              </w:rPr>
              <w:t>2.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8D5B9B" w:rsidRPr="00180A2D" w:rsidRDefault="008D5B9B" w:rsidP="008D5B9B">
            <w:pPr>
              <w:rPr>
                <w:bCs/>
              </w:rPr>
            </w:pPr>
            <w:r>
              <w:rPr>
                <w:bCs/>
              </w:rPr>
              <w:t xml:space="preserve">Работа с фото в </w:t>
            </w:r>
            <w:r>
              <w:t xml:space="preserve"> </w:t>
            </w:r>
            <w:proofErr w:type="spellStart"/>
            <w:r w:rsidRPr="00955861">
              <w:rPr>
                <w:bCs/>
              </w:rPr>
              <w:t>Photoshop</w:t>
            </w:r>
            <w:proofErr w:type="spellEnd"/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D5B9B" w:rsidRDefault="008D5B9B" w:rsidP="008D5B9B">
            <w:pPr>
              <w:snapToGrid w:val="0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D5B9B" w:rsidRDefault="008D5B9B" w:rsidP="008D5B9B">
            <w:pPr>
              <w:snapToGrid w:val="0"/>
              <w:jc w:val="center"/>
            </w:pPr>
          </w:p>
        </w:tc>
      </w:tr>
      <w:tr w:rsidR="008D5B9B" w:rsidTr="007018B0">
        <w:tc>
          <w:tcPr>
            <w:tcW w:w="3255" w:type="dxa"/>
            <w:vMerge/>
            <w:shd w:val="clear" w:color="auto" w:fill="auto"/>
          </w:tcPr>
          <w:p w:rsidR="008D5B9B" w:rsidRPr="00180A2D" w:rsidRDefault="008D5B9B" w:rsidP="008D5B9B">
            <w:pPr>
              <w:jc w:val="center"/>
              <w:rPr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8D5B9B" w:rsidRPr="00180A2D" w:rsidRDefault="008D5B9B" w:rsidP="008D5B9B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8D5B9B" w:rsidRPr="003B7D5D" w:rsidRDefault="008D5B9B" w:rsidP="008D5B9B">
            <w:pPr>
              <w:rPr>
                <w:bCs/>
              </w:rPr>
            </w:pPr>
            <w:r>
              <w:rPr>
                <w:bCs/>
              </w:rPr>
              <w:t xml:space="preserve">Работа с текстом в </w:t>
            </w:r>
            <w:r>
              <w:t xml:space="preserve"> </w:t>
            </w:r>
            <w:proofErr w:type="spellStart"/>
            <w:r w:rsidRPr="00955861">
              <w:rPr>
                <w:bCs/>
              </w:rPr>
              <w:t>Photoshop</w:t>
            </w:r>
            <w:proofErr w:type="spellEnd"/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D5B9B" w:rsidRDefault="008D5B9B" w:rsidP="008D5B9B">
            <w:pPr>
              <w:snapToGrid w:val="0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D5B9B" w:rsidRDefault="008D5B9B" w:rsidP="008D5B9B">
            <w:pPr>
              <w:snapToGrid w:val="0"/>
              <w:jc w:val="center"/>
            </w:pPr>
          </w:p>
        </w:tc>
      </w:tr>
      <w:tr w:rsidR="008D5B9B" w:rsidTr="007018B0">
        <w:tc>
          <w:tcPr>
            <w:tcW w:w="3255" w:type="dxa"/>
            <w:vMerge/>
            <w:shd w:val="clear" w:color="auto" w:fill="auto"/>
          </w:tcPr>
          <w:p w:rsidR="008D5B9B" w:rsidRPr="00180A2D" w:rsidRDefault="008D5B9B" w:rsidP="008D5B9B">
            <w:pPr>
              <w:jc w:val="center"/>
              <w:rPr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8D5B9B" w:rsidRPr="00180A2D" w:rsidRDefault="008D5B9B" w:rsidP="008D5B9B">
            <w:pPr>
              <w:jc w:val="center"/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8D5B9B" w:rsidRPr="006264DE" w:rsidRDefault="008D5B9B" w:rsidP="008D5B9B">
            <w:pPr>
              <w:rPr>
                <w:b/>
                <w:bCs/>
                <w:i/>
              </w:rPr>
            </w:pPr>
            <w:r w:rsidRPr="006264DE">
              <w:rPr>
                <w:b/>
                <w:bCs/>
                <w:i/>
              </w:rPr>
              <w:t>Дифференцированный зачёт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D5B9B" w:rsidRDefault="008D5B9B" w:rsidP="008D5B9B">
            <w:pPr>
              <w:snapToGrid w:val="0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D5B9B" w:rsidRDefault="008D5B9B" w:rsidP="008D5B9B">
            <w:pPr>
              <w:snapToGrid w:val="0"/>
              <w:jc w:val="center"/>
            </w:pPr>
          </w:p>
        </w:tc>
      </w:tr>
      <w:tr w:rsidR="008D5B9B" w:rsidTr="007018B0">
        <w:tc>
          <w:tcPr>
            <w:tcW w:w="3255" w:type="dxa"/>
            <w:vMerge/>
            <w:shd w:val="clear" w:color="auto" w:fill="auto"/>
          </w:tcPr>
          <w:p w:rsidR="008D5B9B" w:rsidRPr="00180A2D" w:rsidRDefault="008D5B9B" w:rsidP="008D5B9B">
            <w:pPr>
              <w:jc w:val="center"/>
              <w:rPr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8D5B9B" w:rsidRPr="00180A2D" w:rsidRDefault="008D5B9B" w:rsidP="008D5B9B">
            <w:pPr>
              <w:jc w:val="center"/>
              <w:rPr>
                <w:bCs/>
              </w:rPr>
            </w:pPr>
            <w:r>
              <w:rPr>
                <w:bCs/>
              </w:rPr>
              <w:t>5.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8D5B9B" w:rsidRPr="003B7D5D" w:rsidRDefault="008D5B9B" w:rsidP="008D5B9B">
            <w:pPr>
              <w:rPr>
                <w:bCs/>
              </w:rPr>
            </w:pPr>
            <w:r>
              <w:rPr>
                <w:bCs/>
              </w:rPr>
              <w:t xml:space="preserve">Анимация в </w:t>
            </w:r>
            <w:r>
              <w:t xml:space="preserve"> </w:t>
            </w:r>
            <w:proofErr w:type="spellStart"/>
            <w:r w:rsidRPr="007244A7">
              <w:rPr>
                <w:bCs/>
              </w:rPr>
              <w:t>Photoshop</w:t>
            </w:r>
            <w:proofErr w:type="spellEnd"/>
            <w:r>
              <w:rPr>
                <w:bCs/>
              </w:rPr>
              <w:t xml:space="preserve"> 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D5B9B" w:rsidRDefault="008D5B9B" w:rsidP="008D5B9B">
            <w:pPr>
              <w:snapToGrid w:val="0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D5B9B" w:rsidRDefault="008D5B9B" w:rsidP="008D5B9B">
            <w:pPr>
              <w:snapToGrid w:val="0"/>
              <w:jc w:val="center"/>
            </w:pPr>
          </w:p>
        </w:tc>
      </w:tr>
      <w:tr w:rsidR="008D5B9B" w:rsidTr="007018B0">
        <w:tc>
          <w:tcPr>
            <w:tcW w:w="3255" w:type="dxa"/>
            <w:vMerge/>
            <w:shd w:val="clear" w:color="auto" w:fill="auto"/>
          </w:tcPr>
          <w:p w:rsidR="008D5B9B" w:rsidRPr="00180A2D" w:rsidRDefault="008D5B9B" w:rsidP="008D5B9B">
            <w:pPr>
              <w:jc w:val="center"/>
              <w:rPr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8D5B9B" w:rsidRPr="00180A2D" w:rsidRDefault="008D5B9B" w:rsidP="008D5B9B">
            <w:pPr>
              <w:jc w:val="center"/>
              <w:rPr>
                <w:bCs/>
              </w:rPr>
            </w:pPr>
            <w:r>
              <w:rPr>
                <w:bCs/>
              </w:rPr>
              <w:t>6.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8D5B9B" w:rsidRDefault="008D5B9B" w:rsidP="008D5B9B">
            <w:pPr>
              <w:rPr>
                <w:bCs/>
              </w:rPr>
            </w:pPr>
            <w:r>
              <w:rPr>
                <w:bCs/>
              </w:rPr>
              <w:t xml:space="preserve">Создание рекламной листовки и рекламного буклета  в </w:t>
            </w:r>
            <w:r>
              <w:t xml:space="preserve"> </w:t>
            </w:r>
            <w:proofErr w:type="spellStart"/>
            <w:r w:rsidRPr="007244A7">
              <w:rPr>
                <w:bCs/>
              </w:rPr>
              <w:t>Photoshop</w:t>
            </w:r>
            <w:proofErr w:type="spellEnd"/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D5B9B" w:rsidRDefault="008D5B9B" w:rsidP="008D5B9B">
            <w:pPr>
              <w:snapToGrid w:val="0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D5B9B" w:rsidRDefault="008D5B9B" w:rsidP="008D5B9B">
            <w:pPr>
              <w:snapToGrid w:val="0"/>
              <w:jc w:val="center"/>
            </w:pPr>
          </w:p>
        </w:tc>
      </w:tr>
      <w:tr w:rsidR="008D5B9B" w:rsidTr="007018B0">
        <w:tc>
          <w:tcPr>
            <w:tcW w:w="3255" w:type="dxa"/>
            <w:vMerge/>
            <w:shd w:val="clear" w:color="auto" w:fill="auto"/>
          </w:tcPr>
          <w:p w:rsidR="008D5B9B" w:rsidRPr="00180A2D" w:rsidRDefault="008D5B9B" w:rsidP="008D5B9B">
            <w:pPr>
              <w:jc w:val="center"/>
              <w:rPr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8D5B9B" w:rsidRPr="00180A2D" w:rsidRDefault="008D5B9B" w:rsidP="008D5B9B">
            <w:pPr>
              <w:jc w:val="center"/>
              <w:rPr>
                <w:bCs/>
              </w:rPr>
            </w:pPr>
            <w:r>
              <w:rPr>
                <w:bCs/>
              </w:rPr>
              <w:t>7.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8D5B9B" w:rsidRDefault="008D5B9B" w:rsidP="008D5B9B">
            <w:pPr>
              <w:rPr>
                <w:bCs/>
              </w:rPr>
            </w:pPr>
            <w:r>
              <w:rPr>
                <w:bCs/>
              </w:rPr>
              <w:t xml:space="preserve">Создание календаря в </w:t>
            </w:r>
            <w:r>
              <w:t xml:space="preserve"> </w:t>
            </w:r>
            <w:proofErr w:type="spellStart"/>
            <w:r w:rsidRPr="007244A7">
              <w:rPr>
                <w:bCs/>
              </w:rPr>
              <w:t>Photoshop</w:t>
            </w:r>
            <w:proofErr w:type="spellEnd"/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D5B9B" w:rsidRDefault="008D5B9B" w:rsidP="008D5B9B">
            <w:pPr>
              <w:snapToGrid w:val="0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D5B9B" w:rsidRDefault="008D5B9B" w:rsidP="008D5B9B">
            <w:pPr>
              <w:snapToGrid w:val="0"/>
              <w:jc w:val="center"/>
            </w:pPr>
          </w:p>
        </w:tc>
      </w:tr>
      <w:tr w:rsidR="008D5B9B" w:rsidTr="007018B0">
        <w:tc>
          <w:tcPr>
            <w:tcW w:w="3255" w:type="dxa"/>
            <w:vMerge/>
            <w:shd w:val="clear" w:color="auto" w:fill="auto"/>
          </w:tcPr>
          <w:p w:rsidR="008D5B9B" w:rsidRPr="00180A2D" w:rsidRDefault="008D5B9B" w:rsidP="008D5B9B">
            <w:pPr>
              <w:jc w:val="center"/>
              <w:rPr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8D5B9B" w:rsidRPr="00180A2D" w:rsidRDefault="008D5B9B" w:rsidP="008D5B9B">
            <w:pPr>
              <w:jc w:val="center"/>
              <w:rPr>
                <w:bCs/>
              </w:rPr>
            </w:pPr>
            <w:r>
              <w:rPr>
                <w:bCs/>
              </w:rPr>
              <w:t>8.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8D5B9B" w:rsidRPr="003B7D5D" w:rsidRDefault="008D5B9B" w:rsidP="008D5B9B">
            <w:pPr>
              <w:rPr>
                <w:bCs/>
              </w:rPr>
            </w:pPr>
            <w:r>
              <w:rPr>
                <w:bCs/>
              </w:rPr>
              <w:t xml:space="preserve">Работа с объектами в </w:t>
            </w:r>
            <w:r w:rsidRPr="003B7D5D">
              <w:rPr>
                <w:bCs/>
              </w:rPr>
              <w:t xml:space="preserve"> </w:t>
            </w:r>
            <w:proofErr w:type="spellStart"/>
            <w:r w:rsidRPr="003B7D5D">
              <w:rPr>
                <w:bCs/>
              </w:rPr>
              <w:t>CorelDraw</w:t>
            </w:r>
            <w:proofErr w:type="spellEnd"/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D5B9B" w:rsidRDefault="008D5B9B" w:rsidP="008D5B9B">
            <w:pPr>
              <w:snapToGrid w:val="0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D5B9B" w:rsidRDefault="008D5B9B" w:rsidP="008D5B9B">
            <w:pPr>
              <w:snapToGrid w:val="0"/>
              <w:jc w:val="center"/>
            </w:pPr>
          </w:p>
        </w:tc>
      </w:tr>
      <w:tr w:rsidR="008D5B9B" w:rsidTr="007018B0">
        <w:tc>
          <w:tcPr>
            <w:tcW w:w="3255" w:type="dxa"/>
            <w:vMerge/>
            <w:shd w:val="clear" w:color="auto" w:fill="auto"/>
          </w:tcPr>
          <w:p w:rsidR="008D5B9B" w:rsidRPr="00180A2D" w:rsidRDefault="008D5B9B" w:rsidP="008D5B9B">
            <w:pPr>
              <w:jc w:val="center"/>
              <w:rPr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8D5B9B" w:rsidRPr="00180A2D" w:rsidRDefault="008D5B9B" w:rsidP="008D5B9B">
            <w:pPr>
              <w:jc w:val="center"/>
              <w:rPr>
                <w:bCs/>
              </w:rPr>
            </w:pPr>
            <w:r>
              <w:rPr>
                <w:bCs/>
              </w:rPr>
              <w:t>9.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8D5B9B" w:rsidRPr="003B7D5D" w:rsidRDefault="008D5B9B" w:rsidP="008D5B9B">
            <w:pPr>
              <w:rPr>
                <w:bCs/>
              </w:rPr>
            </w:pPr>
            <w:r>
              <w:rPr>
                <w:bCs/>
              </w:rPr>
              <w:t>Разработка</w:t>
            </w:r>
            <w:r w:rsidRPr="003B7D5D">
              <w:rPr>
                <w:bCs/>
              </w:rPr>
              <w:t xml:space="preserve"> </w:t>
            </w:r>
            <w:r>
              <w:rPr>
                <w:bCs/>
              </w:rPr>
              <w:t xml:space="preserve"> рекламных материалов </w:t>
            </w:r>
            <w:r w:rsidRPr="003B7D5D">
              <w:rPr>
                <w:bCs/>
              </w:rPr>
              <w:t xml:space="preserve">в </w:t>
            </w:r>
            <w:proofErr w:type="spellStart"/>
            <w:r w:rsidRPr="003B7D5D">
              <w:rPr>
                <w:bCs/>
              </w:rPr>
              <w:t>CorelDraw</w:t>
            </w:r>
            <w:proofErr w:type="spellEnd"/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D5B9B" w:rsidRDefault="008D5B9B" w:rsidP="008D5B9B">
            <w:pPr>
              <w:snapToGrid w:val="0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D5B9B" w:rsidRDefault="008D5B9B" w:rsidP="008D5B9B">
            <w:pPr>
              <w:snapToGrid w:val="0"/>
              <w:jc w:val="center"/>
            </w:pPr>
          </w:p>
        </w:tc>
      </w:tr>
      <w:tr w:rsidR="007C31FC" w:rsidTr="008D5B9B">
        <w:trPr>
          <w:trHeight w:val="418"/>
        </w:trPr>
        <w:tc>
          <w:tcPr>
            <w:tcW w:w="3255" w:type="dxa"/>
            <w:vMerge w:val="restart"/>
            <w:shd w:val="clear" w:color="auto" w:fill="auto"/>
          </w:tcPr>
          <w:p w:rsidR="007805C3" w:rsidRDefault="007C31FC" w:rsidP="007018B0">
            <w:pPr>
              <w:jc w:val="center"/>
              <w:rPr>
                <w:b/>
                <w:bCs/>
              </w:rPr>
            </w:pPr>
            <w:r w:rsidRPr="009C1DD8">
              <w:rPr>
                <w:b/>
                <w:bCs/>
              </w:rPr>
              <w:t xml:space="preserve">Тема 2.3. </w:t>
            </w:r>
          </w:p>
          <w:p w:rsidR="007C31FC" w:rsidRPr="009C1DD8" w:rsidRDefault="007C31FC" w:rsidP="007018B0">
            <w:pPr>
              <w:jc w:val="center"/>
              <w:rPr>
                <w:b/>
                <w:bCs/>
              </w:rPr>
            </w:pPr>
            <w:r w:rsidRPr="00657835">
              <w:rPr>
                <w:b/>
                <w:bCs/>
              </w:rPr>
              <w:t>Компьютерные аудио и видео технологии</w:t>
            </w:r>
          </w:p>
        </w:tc>
        <w:tc>
          <w:tcPr>
            <w:tcW w:w="6956" w:type="dxa"/>
            <w:gridSpan w:val="3"/>
            <w:shd w:val="clear" w:color="auto" w:fill="auto"/>
          </w:tcPr>
          <w:p w:rsidR="007C31FC" w:rsidRPr="00180A2D" w:rsidRDefault="007C31FC" w:rsidP="007018B0">
            <w:pPr>
              <w:rPr>
                <w:b/>
                <w:bCs/>
              </w:rPr>
            </w:pPr>
            <w:r w:rsidRPr="00180A2D">
              <w:rPr>
                <w:b/>
                <w:bCs/>
              </w:rPr>
              <w:t>Содержание</w:t>
            </w:r>
          </w:p>
        </w:tc>
        <w:tc>
          <w:tcPr>
            <w:tcW w:w="3251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C31FC" w:rsidRPr="00180A2D" w:rsidRDefault="008D5B9B" w:rsidP="007018B0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C31FC" w:rsidRDefault="007C31FC" w:rsidP="007018B0">
            <w:pPr>
              <w:snapToGrid w:val="0"/>
              <w:jc w:val="center"/>
            </w:pPr>
          </w:p>
        </w:tc>
      </w:tr>
      <w:tr w:rsidR="008D5B9B" w:rsidTr="007018B0">
        <w:tc>
          <w:tcPr>
            <w:tcW w:w="3255" w:type="dxa"/>
            <w:vMerge/>
            <w:shd w:val="clear" w:color="auto" w:fill="auto"/>
          </w:tcPr>
          <w:p w:rsidR="008D5B9B" w:rsidRPr="00180A2D" w:rsidRDefault="008D5B9B" w:rsidP="008D5B9B">
            <w:pPr>
              <w:jc w:val="center"/>
              <w:rPr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8D5B9B" w:rsidRPr="00180A2D" w:rsidRDefault="008D5B9B" w:rsidP="008D5B9B">
            <w:pPr>
              <w:jc w:val="center"/>
              <w:rPr>
                <w:bCs/>
              </w:rPr>
            </w:pPr>
            <w:r w:rsidRPr="00180A2D">
              <w:rPr>
                <w:bCs/>
              </w:rPr>
              <w:t>1.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8D5B9B" w:rsidRPr="00180A2D" w:rsidRDefault="008D5B9B" w:rsidP="008D5B9B">
            <w:pPr>
              <w:rPr>
                <w:bCs/>
              </w:rPr>
            </w:pPr>
            <w:r>
              <w:rPr>
                <w:bCs/>
              </w:rPr>
              <w:t xml:space="preserve">Компьютерные </w:t>
            </w:r>
            <w:proofErr w:type="spellStart"/>
            <w:r>
              <w:rPr>
                <w:bCs/>
              </w:rPr>
              <w:t>аудиотехнологии</w:t>
            </w:r>
            <w:proofErr w:type="spellEnd"/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D5B9B" w:rsidRDefault="008D5B9B" w:rsidP="008D5B9B">
            <w:pPr>
              <w:snapToGrid w:val="0"/>
              <w:jc w:val="center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5B9B" w:rsidRDefault="008D5B9B" w:rsidP="008D5B9B">
            <w:pPr>
              <w:snapToGrid w:val="0"/>
              <w:jc w:val="center"/>
            </w:pPr>
            <w:r>
              <w:t>1,2,3</w:t>
            </w:r>
          </w:p>
        </w:tc>
      </w:tr>
      <w:tr w:rsidR="008D5B9B" w:rsidTr="007018B0">
        <w:tc>
          <w:tcPr>
            <w:tcW w:w="3255" w:type="dxa"/>
            <w:vMerge/>
            <w:shd w:val="clear" w:color="auto" w:fill="auto"/>
          </w:tcPr>
          <w:p w:rsidR="008D5B9B" w:rsidRPr="00180A2D" w:rsidRDefault="008D5B9B" w:rsidP="008D5B9B">
            <w:pPr>
              <w:jc w:val="center"/>
              <w:rPr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8D5B9B" w:rsidRPr="00180A2D" w:rsidRDefault="008D5B9B" w:rsidP="008D5B9B">
            <w:pPr>
              <w:jc w:val="center"/>
              <w:rPr>
                <w:bCs/>
              </w:rPr>
            </w:pPr>
            <w:r w:rsidRPr="00180A2D">
              <w:rPr>
                <w:bCs/>
              </w:rPr>
              <w:t>2.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8D5B9B" w:rsidRPr="00180A2D" w:rsidRDefault="008D5B9B" w:rsidP="008D5B9B">
            <w:pPr>
              <w:rPr>
                <w:bCs/>
              </w:rPr>
            </w:pPr>
            <w:r>
              <w:rPr>
                <w:bCs/>
              </w:rPr>
              <w:t xml:space="preserve">Компьютерные </w:t>
            </w:r>
            <w:proofErr w:type="spellStart"/>
            <w:r>
              <w:rPr>
                <w:bCs/>
              </w:rPr>
              <w:t>видеотехнологии</w:t>
            </w:r>
            <w:proofErr w:type="spellEnd"/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D5B9B" w:rsidRDefault="008D5B9B" w:rsidP="008D5B9B">
            <w:pPr>
              <w:snapToGrid w:val="0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5B9B" w:rsidRDefault="008D5B9B" w:rsidP="008D5B9B">
            <w:pPr>
              <w:snapToGrid w:val="0"/>
              <w:jc w:val="center"/>
            </w:pPr>
          </w:p>
        </w:tc>
      </w:tr>
      <w:tr w:rsidR="007C31FC" w:rsidTr="007018B0">
        <w:tc>
          <w:tcPr>
            <w:tcW w:w="3255" w:type="dxa"/>
            <w:vMerge/>
            <w:shd w:val="clear" w:color="auto" w:fill="auto"/>
          </w:tcPr>
          <w:p w:rsidR="007C31FC" w:rsidRPr="00180A2D" w:rsidRDefault="007C31FC" w:rsidP="007018B0">
            <w:pPr>
              <w:jc w:val="center"/>
              <w:rPr>
                <w:bCs/>
              </w:rPr>
            </w:pPr>
          </w:p>
        </w:tc>
        <w:tc>
          <w:tcPr>
            <w:tcW w:w="6956" w:type="dxa"/>
            <w:gridSpan w:val="3"/>
            <w:shd w:val="clear" w:color="auto" w:fill="auto"/>
          </w:tcPr>
          <w:p w:rsidR="007C31FC" w:rsidRPr="00180A2D" w:rsidRDefault="007C31FC" w:rsidP="007018B0">
            <w:pPr>
              <w:rPr>
                <w:b/>
                <w:bCs/>
              </w:rPr>
            </w:pPr>
            <w:r w:rsidRPr="00180A2D">
              <w:rPr>
                <w:b/>
                <w:bCs/>
              </w:rPr>
              <w:t>Лабораторные работы</w:t>
            </w:r>
          </w:p>
        </w:tc>
        <w:tc>
          <w:tcPr>
            <w:tcW w:w="3251" w:type="dxa"/>
            <w:tcBorders>
              <w:right w:val="single" w:sz="4" w:space="0" w:color="auto"/>
            </w:tcBorders>
            <w:shd w:val="clear" w:color="auto" w:fill="auto"/>
          </w:tcPr>
          <w:p w:rsidR="007C31FC" w:rsidRDefault="007C31FC" w:rsidP="007018B0">
            <w:pPr>
              <w:snapToGrid w:val="0"/>
              <w:jc w:val="center"/>
            </w:pPr>
            <w:r>
              <w:t>Не предусмотрено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C31FC" w:rsidRDefault="007C31FC" w:rsidP="007018B0">
            <w:pPr>
              <w:snapToGrid w:val="0"/>
              <w:jc w:val="center"/>
            </w:pPr>
          </w:p>
        </w:tc>
      </w:tr>
      <w:tr w:rsidR="007805C3" w:rsidTr="007018B0">
        <w:tc>
          <w:tcPr>
            <w:tcW w:w="3255" w:type="dxa"/>
            <w:vMerge/>
            <w:shd w:val="clear" w:color="auto" w:fill="auto"/>
          </w:tcPr>
          <w:p w:rsidR="007805C3" w:rsidRPr="00180A2D" w:rsidRDefault="007805C3" w:rsidP="007018B0">
            <w:pPr>
              <w:jc w:val="center"/>
              <w:rPr>
                <w:bCs/>
              </w:rPr>
            </w:pPr>
          </w:p>
        </w:tc>
        <w:tc>
          <w:tcPr>
            <w:tcW w:w="6956" w:type="dxa"/>
            <w:gridSpan w:val="3"/>
            <w:shd w:val="clear" w:color="auto" w:fill="auto"/>
          </w:tcPr>
          <w:p w:rsidR="007805C3" w:rsidRPr="00180A2D" w:rsidRDefault="007805C3" w:rsidP="007018B0">
            <w:pPr>
              <w:rPr>
                <w:b/>
                <w:bCs/>
              </w:rPr>
            </w:pPr>
            <w:r w:rsidRPr="00180A2D">
              <w:rPr>
                <w:b/>
                <w:bCs/>
              </w:rPr>
              <w:t>Практические занятия</w:t>
            </w:r>
          </w:p>
        </w:tc>
        <w:tc>
          <w:tcPr>
            <w:tcW w:w="3251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805C3" w:rsidRPr="009733B4" w:rsidRDefault="007805C3" w:rsidP="007018B0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805C3" w:rsidRDefault="007805C3" w:rsidP="007018B0">
            <w:pPr>
              <w:snapToGrid w:val="0"/>
              <w:jc w:val="center"/>
            </w:pPr>
          </w:p>
        </w:tc>
      </w:tr>
      <w:tr w:rsidR="008D5B9B" w:rsidTr="007018B0">
        <w:tc>
          <w:tcPr>
            <w:tcW w:w="3255" w:type="dxa"/>
            <w:vMerge/>
            <w:shd w:val="clear" w:color="auto" w:fill="auto"/>
          </w:tcPr>
          <w:p w:rsidR="008D5B9B" w:rsidRPr="00180A2D" w:rsidRDefault="008D5B9B" w:rsidP="008D5B9B">
            <w:pPr>
              <w:jc w:val="center"/>
              <w:rPr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8D5B9B" w:rsidRPr="00180A2D" w:rsidRDefault="008D5B9B" w:rsidP="008D5B9B">
            <w:pPr>
              <w:jc w:val="center"/>
              <w:rPr>
                <w:bCs/>
              </w:rPr>
            </w:pPr>
            <w:r w:rsidRPr="00180A2D">
              <w:rPr>
                <w:bCs/>
              </w:rPr>
              <w:t>1.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8D5B9B" w:rsidRDefault="008D5B9B" w:rsidP="008D5B9B">
            <w:pPr>
              <w:rPr>
                <w:bCs/>
              </w:rPr>
            </w:pPr>
            <w:r>
              <w:rPr>
                <w:bCs/>
              </w:rPr>
              <w:t>Создание мультимедийной презентации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D5B9B" w:rsidRDefault="008D5B9B" w:rsidP="008D5B9B">
            <w:pPr>
              <w:snapToGrid w:val="0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D5B9B" w:rsidRDefault="008D5B9B" w:rsidP="008D5B9B">
            <w:pPr>
              <w:snapToGrid w:val="0"/>
              <w:jc w:val="center"/>
            </w:pPr>
          </w:p>
        </w:tc>
      </w:tr>
      <w:tr w:rsidR="008D5B9B" w:rsidTr="007018B0">
        <w:tc>
          <w:tcPr>
            <w:tcW w:w="3255" w:type="dxa"/>
            <w:vMerge/>
            <w:shd w:val="clear" w:color="auto" w:fill="auto"/>
          </w:tcPr>
          <w:p w:rsidR="008D5B9B" w:rsidRPr="00180A2D" w:rsidRDefault="008D5B9B" w:rsidP="008D5B9B">
            <w:pPr>
              <w:jc w:val="center"/>
              <w:rPr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8D5B9B" w:rsidRPr="00180A2D" w:rsidRDefault="008D5B9B" w:rsidP="008D5B9B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8D5B9B" w:rsidRPr="00180A2D" w:rsidRDefault="008D5B9B" w:rsidP="008D5B9B">
            <w:pPr>
              <w:rPr>
                <w:bCs/>
              </w:rPr>
            </w:pPr>
            <w:r>
              <w:rPr>
                <w:bCs/>
              </w:rPr>
              <w:t>Создание видео по заданной теме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D5B9B" w:rsidRDefault="008D5B9B" w:rsidP="008D5B9B">
            <w:pPr>
              <w:snapToGrid w:val="0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D5B9B" w:rsidRDefault="008D5B9B" w:rsidP="008D5B9B">
            <w:pPr>
              <w:snapToGrid w:val="0"/>
              <w:jc w:val="center"/>
            </w:pPr>
          </w:p>
        </w:tc>
      </w:tr>
      <w:tr w:rsidR="008D5B9B" w:rsidTr="007018B0">
        <w:tc>
          <w:tcPr>
            <w:tcW w:w="3255" w:type="dxa"/>
            <w:vMerge w:val="restart"/>
            <w:shd w:val="clear" w:color="auto" w:fill="auto"/>
          </w:tcPr>
          <w:p w:rsidR="008D5B9B" w:rsidRDefault="008D5B9B" w:rsidP="007018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2.4</w:t>
            </w:r>
            <w:r w:rsidRPr="003632FD">
              <w:rPr>
                <w:b/>
                <w:bCs/>
              </w:rPr>
              <w:t xml:space="preserve">. </w:t>
            </w:r>
          </w:p>
          <w:p w:rsidR="008D5B9B" w:rsidRPr="003632FD" w:rsidRDefault="008D5B9B" w:rsidP="007018B0">
            <w:pPr>
              <w:jc w:val="center"/>
              <w:rPr>
                <w:b/>
                <w:bCs/>
              </w:rPr>
            </w:pPr>
            <w:r w:rsidRPr="003632FD">
              <w:rPr>
                <w:b/>
                <w:bCs/>
              </w:rPr>
              <w:t xml:space="preserve">Мультимедийные и </w:t>
            </w:r>
            <w:r w:rsidRPr="003632FD">
              <w:rPr>
                <w:b/>
                <w:bCs/>
                <w:lang w:val="en-US"/>
              </w:rPr>
              <w:t>Web</w:t>
            </w:r>
            <w:r w:rsidRPr="003632FD">
              <w:rPr>
                <w:b/>
                <w:bCs/>
              </w:rPr>
              <w:t>-технологии</w:t>
            </w:r>
          </w:p>
        </w:tc>
        <w:tc>
          <w:tcPr>
            <w:tcW w:w="6956" w:type="dxa"/>
            <w:gridSpan w:val="3"/>
            <w:shd w:val="clear" w:color="auto" w:fill="auto"/>
          </w:tcPr>
          <w:p w:rsidR="008D5B9B" w:rsidRPr="002663DA" w:rsidRDefault="008D5B9B" w:rsidP="007018B0">
            <w:pPr>
              <w:rPr>
                <w:b/>
                <w:bCs/>
              </w:rPr>
            </w:pPr>
            <w:r w:rsidRPr="002663DA">
              <w:rPr>
                <w:b/>
                <w:bCs/>
              </w:rPr>
              <w:t>Содержание</w:t>
            </w:r>
          </w:p>
        </w:tc>
        <w:tc>
          <w:tcPr>
            <w:tcW w:w="3251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8D5B9B" w:rsidRPr="00DD620E" w:rsidRDefault="008D5B9B" w:rsidP="007018B0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5B9B" w:rsidRDefault="008D5B9B" w:rsidP="007018B0">
            <w:pPr>
              <w:snapToGrid w:val="0"/>
              <w:jc w:val="center"/>
            </w:pPr>
            <w:r>
              <w:t>1,2,3</w:t>
            </w:r>
          </w:p>
        </w:tc>
      </w:tr>
      <w:tr w:rsidR="008D5B9B" w:rsidTr="007018B0">
        <w:tc>
          <w:tcPr>
            <w:tcW w:w="3255" w:type="dxa"/>
            <w:vMerge/>
            <w:shd w:val="clear" w:color="auto" w:fill="auto"/>
          </w:tcPr>
          <w:p w:rsidR="008D5B9B" w:rsidRPr="00180A2D" w:rsidRDefault="008D5B9B" w:rsidP="008D5B9B">
            <w:pPr>
              <w:jc w:val="center"/>
              <w:rPr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8D5B9B" w:rsidRPr="00180A2D" w:rsidRDefault="008D5B9B" w:rsidP="008D5B9B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8D5B9B" w:rsidRPr="00657835" w:rsidRDefault="008D5B9B" w:rsidP="001D678B">
            <w:pPr>
              <w:rPr>
                <w:bCs/>
              </w:rPr>
            </w:pPr>
            <w:r w:rsidRPr="003D3959">
              <w:rPr>
                <w:bCs/>
              </w:rPr>
              <w:t>Интегрированная среда для с</w:t>
            </w:r>
            <w:r w:rsidR="001D678B">
              <w:rPr>
                <w:bCs/>
              </w:rPr>
              <w:t>оздания интерактивной анимации.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D5B9B" w:rsidRDefault="008D5B9B" w:rsidP="008D5B9B">
            <w:pPr>
              <w:snapToGrid w:val="0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5B9B" w:rsidRDefault="008D5B9B" w:rsidP="008D5B9B">
            <w:pPr>
              <w:snapToGrid w:val="0"/>
              <w:jc w:val="center"/>
            </w:pPr>
          </w:p>
        </w:tc>
      </w:tr>
      <w:tr w:rsidR="008D5B9B" w:rsidTr="007018B0">
        <w:tc>
          <w:tcPr>
            <w:tcW w:w="3255" w:type="dxa"/>
            <w:vMerge/>
            <w:shd w:val="clear" w:color="auto" w:fill="auto"/>
          </w:tcPr>
          <w:p w:rsidR="008D5B9B" w:rsidRPr="00180A2D" w:rsidRDefault="008D5B9B" w:rsidP="008D5B9B">
            <w:pPr>
              <w:jc w:val="center"/>
              <w:rPr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8D5B9B" w:rsidRPr="00180A2D" w:rsidRDefault="008D5B9B" w:rsidP="008D5B9B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8D5B9B" w:rsidRPr="00C02CC8" w:rsidRDefault="008D5B9B" w:rsidP="008D5B9B">
            <w:r w:rsidRPr="003D3959">
              <w:t xml:space="preserve">Основы технологии </w:t>
            </w:r>
            <w:proofErr w:type="spellStart"/>
            <w:r w:rsidRPr="003D3959">
              <w:t>World</w:t>
            </w:r>
            <w:proofErr w:type="spellEnd"/>
            <w:r w:rsidRPr="003D3959">
              <w:t xml:space="preserve"> </w:t>
            </w:r>
            <w:proofErr w:type="spellStart"/>
            <w:r w:rsidRPr="003D3959">
              <w:t>Wide</w:t>
            </w:r>
            <w:proofErr w:type="spellEnd"/>
            <w:r w:rsidRPr="003D3959">
              <w:t xml:space="preserve"> </w:t>
            </w:r>
            <w:proofErr w:type="spellStart"/>
            <w:r w:rsidRPr="003D3959">
              <w:t>Web</w:t>
            </w:r>
            <w:proofErr w:type="spellEnd"/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D5B9B" w:rsidRDefault="008D5B9B" w:rsidP="008D5B9B">
            <w:pPr>
              <w:snapToGrid w:val="0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5B9B" w:rsidRDefault="008D5B9B" w:rsidP="008D5B9B">
            <w:pPr>
              <w:snapToGrid w:val="0"/>
              <w:jc w:val="center"/>
            </w:pPr>
          </w:p>
        </w:tc>
      </w:tr>
      <w:tr w:rsidR="008D5B9B" w:rsidTr="007018B0">
        <w:tc>
          <w:tcPr>
            <w:tcW w:w="3255" w:type="dxa"/>
            <w:vMerge/>
            <w:shd w:val="clear" w:color="auto" w:fill="auto"/>
          </w:tcPr>
          <w:p w:rsidR="008D5B9B" w:rsidRPr="00180A2D" w:rsidRDefault="008D5B9B" w:rsidP="007018B0">
            <w:pPr>
              <w:jc w:val="center"/>
              <w:rPr>
                <w:bCs/>
              </w:rPr>
            </w:pPr>
          </w:p>
        </w:tc>
        <w:tc>
          <w:tcPr>
            <w:tcW w:w="6956" w:type="dxa"/>
            <w:gridSpan w:val="3"/>
            <w:shd w:val="clear" w:color="auto" w:fill="auto"/>
          </w:tcPr>
          <w:p w:rsidR="008D5B9B" w:rsidRPr="00180A2D" w:rsidRDefault="008D5B9B" w:rsidP="007018B0">
            <w:pPr>
              <w:rPr>
                <w:b/>
                <w:bCs/>
              </w:rPr>
            </w:pPr>
            <w:r w:rsidRPr="00180A2D">
              <w:rPr>
                <w:b/>
                <w:bCs/>
              </w:rPr>
              <w:t>Лабораторные работы</w:t>
            </w:r>
          </w:p>
        </w:tc>
        <w:tc>
          <w:tcPr>
            <w:tcW w:w="3251" w:type="dxa"/>
            <w:tcBorders>
              <w:right w:val="single" w:sz="4" w:space="0" w:color="auto"/>
            </w:tcBorders>
            <w:shd w:val="clear" w:color="auto" w:fill="auto"/>
          </w:tcPr>
          <w:p w:rsidR="008D5B9B" w:rsidRDefault="008D5B9B" w:rsidP="007018B0">
            <w:pPr>
              <w:snapToGrid w:val="0"/>
              <w:jc w:val="center"/>
            </w:pPr>
            <w:r>
              <w:t>Не предусмотрено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D5B9B" w:rsidRDefault="008D5B9B" w:rsidP="007018B0">
            <w:pPr>
              <w:snapToGrid w:val="0"/>
              <w:jc w:val="center"/>
            </w:pPr>
          </w:p>
        </w:tc>
      </w:tr>
      <w:tr w:rsidR="008D5B9B" w:rsidTr="007018B0">
        <w:tc>
          <w:tcPr>
            <w:tcW w:w="3255" w:type="dxa"/>
            <w:vMerge/>
            <w:shd w:val="clear" w:color="auto" w:fill="auto"/>
          </w:tcPr>
          <w:p w:rsidR="008D5B9B" w:rsidRPr="00180A2D" w:rsidRDefault="008D5B9B" w:rsidP="007018B0">
            <w:pPr>
              <w:jc w:val="center"/>
              <w:rPr>
                <w:bCs/>
              </w:rPr>
            </w:pPr>
          </w:p>
        </w:tc>
        <w:tc>
          <w:tcPr>
            <w:tcW w:w="6956" w:type="dxa"/>
            <w:gridSpan w:val="3"/>
            <w:shd w:val="clear" w:color="auto" w:fill="auto"/>
          </w:tcPr>
          <w:p w:rsidR="008D5B9B" w:rsidRPr="003632FD" w:rsidRDefault="008D5B9B" w:rsidP="007018B0">
            <w:pPr>
              <w:rPr>
                <w:b/>
                <w:bCs/>
              </w:rPr>
            </w:pPr>
            <w:r w:rsidRPr="003632FD">
              <w:rPr>
                <w:b/>
                <w:bCs/>
              </w:rPr>
              <w:t>Практические занятия</w:t>
            </w:r>
          </w:p>
        </w:tc>
        <w:tc>
          <w:tcPr>
            <w:tcW w:w="3251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8D5B9B" w:rsidRPr="00895426" w:rsidRDefault="008D5B9B" w:rsidP="007018B0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D5B9B" w:rsidRDefault="008D5B9B" w:rsidP="007018B0">
            <w:pPr>
              <w:snapToGrid w:val="0"/>
              <w:jc w:val="center"/>
            </w:pPr>
          </w:p>
        </w:tc>
      </w:tr>
      <w:tr w:rsidR="008D5B9B" w:rsidTr="007018B0">
        <w:tc>
          <w:tcPr>
            <w:tcW w:w="3255" w:type="dxa"/>
            <w:vMerge/>
            <w:shd w:val="clear" w:color="auto" w:fill="auto"/>
          </w:tcPr>
          <w:p w:rsidR="008D5B9B" w:rsidRPr="00180A2D" w:rsidRDefault="008D5B9B" w:rsidP="008D5B9B">
            <w:pPr>
              <w:jc w:val="center"/>
              <w:rPr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8D5B9B" w:rsidRPr="00180A2D" w:rsidRDefault="008D5B9B" w:rsidP="008D5B9B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Pr="00180A2D">
              <w:rPr>
                <w:bCs/>
              </w:rPr>
              <w:t>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8D5B9B" w:rsidRPr="00180A2D" w:rsidRDefault="008D5B9B" w:rsidP="008D5B9B">
            <w:pPr>
              <w:rPr>
                <w:bCs/>
              </w:rPr>
            </w:pPr>
            <w:r>
              <w:rPr>
                <w:bCs/>
              </w:rPr>
              <w:t xml:space="preserve">Работа с объектами в </w:t>
            </w:r>
            <w:r w:rsidRPr="00895426">
              <w:rPr>
                <w:bCs/>
              </w:rPr>
              <w:t>программ</w:t>
            </w:r>
            <w:r>
              <w:rPr>
                <w:bCs/>
              </w:rPr>
              <w:t>е</w:t>
            </w:r>
            <w:r w:rsidRPr="00895426">
              <w:rPr>
                <w:bCs/>
              </w:rPr>
              <w:t xml:space="preserve"> </w:t>
            </w:r>
            <w:r>
              <w:t xml:space="preserve"> </w:t>
            </w:r>
            <w:r w:rsidR="001D678B" w:rsidRPr="001D678B">
              <w:rPr>
                <w:sz w:val="23"/>
                <w:szCs w:val="23"/>
              </w:rPr>
              <w:t xml:space="preserve"> </w:t>
            </w:r>
            <w:proofErr w:type="spellStart"/>
            <w:r w:rsidR="001D678B">
              <w:rPr>
                <w:sz w:val="23"/>
                <w:szCs w:val="23"/>
                <w:lang w:val="en-US"/>
              </w:rPr>
              <w:t>Krita</w:t>
            </w:r>
            <w:proofErr w:type="spellEnd"/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D5B9B" w:rsidRDefault="008D5B9B" w:rsidP="008D5B9B">
            <w:pPr>
              <w:snapToGrid w:val="0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D5B9B" w:rsidRDefault="008D5B9B" w:rsidP="008D5B9B">
            <w:pPr>
              <w:snapToGrid w:val="0"/>
              <w:jc w:val="center"/>
            </w:pPr>
          </w:p>
        </w:tc>
      </w:tr>
      <w:tr w:rsidR="008D5B9B" w:rsidTr="007018B0">
        <w:tc>
          <w:tcPr>
            <w:tcW w:w="3255" w:type="dxa"/>
            <w:vMerge/>
            <w:shd w:val="clear" w:color="auto" w:fill="auto"/>
          </w:tcPr>
          <w:p w:rsidR="008D5B9B" w:rsidRPr="00180A2D" w:rsidRDefault="008D5B9B" w:rsidP="008D5B9B">
            <w:pPr>
              <w:jc w:val="center"/>
              <w:rPr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8D5B9B" w:rsidRDefault="008D5B9B" w:rsidP="008D5B9B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8D5B9B" w:rsidRPr="00180A2D" w:rsidRDefault="008D5B9B" w:rsidP="008D5B9B">
            <w:pPr>
              <w:rPr>
                <w:bCs/>
              </w:rPr>
            </w:pPr>
            <w:r w:rsidRPr="00657835">
              <w:rPr>
                <w:bCs/>
              </w:rPr>
              <w:t xml:space="preserve">Создание покадровой анимации </w:t>
            </w:r>
            <w:r>
              <w:t xml:space="preserve"> </w:t>
            </w:r>
            <w:r w:rsidRPr="00895426">
              <w:rPr>
                <w:bCs/>
              </w:rPr>
              <w:t xml:space="preserve">в программе </w:t>
            </w:r>
            <w:r>
              <w:t xml:space="preserve"> </w:t>
            </w:r>
            <w:r w:rsidR="001D678B" w:rsidRPr="001D678B">
              <w:rPr>
                <w:sz w:val="23"/>
                <w:szCs w:val="23"/>
              </w:rPr>
              <w:t xml:space="preserve"> </w:t>
            </w:r>
            <w:proofErr w:type="spellStart"/>
            <w:r w:rsidR="001D678B">
              <w:rPr>
                <w:sz w:val="23"/>
                <w:szCs w:val="23"/>
                <w:lang w:val="en-US"/>
              </w:rPr>
              <w:t>Krita</w:t>
            </w:r>
            <w:proofErr w:type="spellEnd"/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D5B9B" w:rsidRDefault="008D5B9B" w:rsidP="008D5B9B">
            <w:pPr>
              <w:snapToGrid w:val="0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D5B9B" w:rsidRDefault="008D5B9B" w:rsidP="008D5B9B">
            <w:pPr>
              <w:snapToGrid w:val="0"/>
              <w:jc w:val="center"/>
            </w:pPr>
          </w:p>
        </w:tc>
      </w:tr>
      <w:tr w:rsidR="008D5B9B" w:rsidTr="007018B0">
        <w:tc>
          <w:tcPr>
            <w:tcW w:w="3255" w:type="dxa"/>
            <w:vMerge/>
            <w:shd w:val="clear" w:color="auto" w:fill="auto"/>
          </w:tcPr>
          <w:p w:rsidR="008D5B9B" w:rsidRPr="00180A2D" w:rsidRDefault="008D5B9B" w:rsidP="008D5B9B">
            <w:pPr>
              <w:jc w:val="center"/>
              <w:rPr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8D5B9B" w:rsidRDefault="008D5B9B" w:rsidP="008D5B9B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8D5B9B" w:rsidRPr="00180A2D" w:rsidRDefault="008D5B9B" w:rsidP="008D5B9B">
            <w:pPr>
              <w:rPr>
                <w:bCs/>
              </w:rPr>
            </w:pPr>
            <w:r w:rsidRPr="00657835">
              <w:rPr>
                <w:bCs/>
              </w:rPr>
              <w:t>Создание автоматиче</w:t>
            </w:r>
            <w:r>
              <w:rPr>
                <w:bCs/>
              </w:rPr>
              <w:t xml:space="preserve">ской анимации </w:t>
            </w:r>
            <w:r>
              <w:t xml:space="preserve"> </w:t>
            </w:r>
            <w:r w:rsidRPr="00895426">
              <w:rPr>
                <w:bCs/>
              </w:rPr>
              <w:t xml:space="preserve">в программе </w:t>
            </w:r>
            <w:r>
              <w:t xml:space="preserve"> </w:t>
            </w:r>
            <w:r w:rsidR="001D678B" w:rsidRPr="001D678B">
              <w:rPr>
                <w:sz w:val="23"/>
                <w:szCs w:val="23"/>
              </w:rPr>
              <w:t xml:space="preserve"> </w:t>
            </w:r>
            <w:proofErr w:type="spellStart"/>
            <w:r w:rsidR="001D678B">
              <w:rPr>
                <w:sz w:val="23"/>
                <w:szCs w:val="23"/>
                <w:lang w:val="en-US"/>
              </w:rPr>
              <w:t>Krita</w:t>
            </w:r>
            <w:proofErr w:type="spellEnd"/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D5B9B" w:rsidRDefault="008D5B9B" w:rsidP="008D5B9B">
            <w:pPr>
              <w:snapToGrid w:val="0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D5B9B" w:rsidRDefault="008D5B9B" w:rsidP="008D5B9B">
            <w:pPr>
              <w:snapToGrid w:val="0"/>
              <w:jc w:val="center"/>
            </w:pPr>
          </w:p>
        </w:tc>
      </w:tr>
      <w:tr w:rsidR="008D5B9B" w:rsidTr="007018B0">
        <w:tc>
          <w:tcPr>
            <w:tcW w:w="3255" w:type="dxa"/>
            <w:vMerge/>
            <w:shd w:val="clear" w:color="auto" w:fill="auto"/>
          </w:tcPr>
          <w:p w:rsidR="008D5B9B" w:rsidRPr="00180A2D" w:rsidRDefault="008D5B9B" w:rsidP="008D5B9B">
            <w:pPr>
              <w:jc w:val="center"/>
              <w:rPr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8D5B9B" w:rsidRDefault="008D5B9B" w:rsidP="008D5B9B">
            <w:pPr>
              <w:jc w:val="center"/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8D5B9B" w:rsidRPr="006264DE" w:rsidRDefault="008D5B9B" w:rsidP="008D5B9B">
            <w:pPr>
              <w:rPr>
                <w:bCs/>
                <w:lang w:val="en-US"/>
              </w:rPr>
            </w:pPr>
            <w:r>
              <w:rPr>
                <w:bCs/>
              </w:rPr>
              <w:t>Добавление эффектов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D5B9B" w:rsidRDefault="008D5B9B" w:rsidP="008D5B9B">
            <w:pPr>
              <w:snapToGrid w:val="0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D5B9B" w:rsidRDefault="008D5B9B" w:rsidP="008D5B9B">
            <w:pPr>
              <w:snapToGrid w:val="0"/>
              <w:jc w:val="center"/>
            </w:pPr>
          </w:p>
        </w:tc>
      </w:tr>
      <w:tr w:rsidR="008D5B9B" w:rsidTr="007018B0">
        <w:tc>
          <w:tcPr>
            <w:tcW w:w="3255" w:type="dxa"/>
            <w:vMerge/>
            <w:shd w:val="clear" w:color="auto" w:fill="auto"/>
          </w:tcPr>
          <w:p w:rsidR="008D5B9B" w:rsidRPr="00180A2D" w:rsidRDefault="008D5B9B" w:rsidP="008D5B9B">
            <w:pPr>
              <w:jc w:val="center"/>
              <w:rPr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8D5B9B" w:rsidRDefault="008D5B9B" w:rsidP="008D5B9B">
            <w:pPr>
              <w:jc w:val="center"/>
              <w:rPr>
                <w:bCs/>
              </w:rPr>
            </w:pPr>
            <w:r>
              <w:rPr>
                <w:bCs/>
              </w:rPr>
              <w:t>5.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8D5B9B" w:rsidRPr="00657835" w:rsidRDefault="008D5B9B" w:rsidP="008D5B9B">
            <w:pPr>
              <w:rPr>
                <w:bCs/>
              </w:rPr>
            </w:pPr>
            <w:r>
              <w:rPr>
                <w:bCs/>
              </w:rPr>
              <w:t xml:space="preserve">Структура </w:t>
            </w:r>
            <w:r w:rsidRPr="003D3959">
              <w:t xml:space="preserve"> </w:t>
            </w:r>
            <w:proofErr w:type="spellStart"/>
            <w:r w:rsidRPr="003D3959">
              <w:t>Web</w:t>
            </w:r>
            <w:proofErr w:type="spellEnd"/>
            <w:r w:rsidRPr="003D3959">
              <w:t>-</w:t>
            </w:r>
            <w:r>
              <w:t>страницы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D5B9B" w:rsidRDefault="008D5B9B" w:rsidP="008D5B9B">
            <w:pPr>
              <w:snapToGrid w:val="0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D5B9B" w:rsidRDefault="008D5B9B" w:rsidP="008D5B9B">
            <w:pPr>
              <w:snapToGrid w:val="0"/>
              <w:jc w:val="center"/>
            </w:pPr>
          </w:p>
        </w:tc>
      </w:tr>
      <w:tr w:rsidR="008D5B9B" w:rsidTr="007018B0">
        <w:tc>
          <w:tcPr>
            <w:tcW w:w="3255" w:type="dxa"/>
            <w:vMerge/>
            <w:shd w:val="clear" w:color="auto" w:fill="auto"/>
          </w:tcPr>
          <w:p w:rsidR="008D5B9B" w:rsidRPr="00180A2D" w:rsidRDefault="008D5B9B" w:rsidP="008D5B9B">
            <w:pPr>
              <w:jc w:val="center"/>
              <w:rPr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8D5B9B" w:rsidRDefault="008D5B9B" w:rsidP="008D5B9B">
            <w:pPr>
              <w:jc w:val="center"/>
              <w:rPr>
                <w:bCs/>
              </w:rPr>
            </w:pPr>
            <w:r>
              <w:rPr>
                <w:bCs/>
              </w:rPr>
              <w:t>6.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8D5B9B" w:rsidRPr="00B1379C" w:rsidRDefault="008D5B9B" w:rsidP="008D5B9B">
            <w:pPr>
              <w:rPr>
                <w:bCs/>
              </w:rPr>
            </w:pPr>
            <w:r>
              <w:rPr>
                <w:bCs/>
              </w:rPr>
              <w:t xml:space="preserve">Создание </w:t>
            </w:r>
            <w:r w:rsidRPr="003D3959">
              <w:t xml:space="preserve"> </w:t>
            </w:r>
            <w:proofErr w:type="spellStart"/>
            <w:r w:rsidRPr="003D3959">
              <w:t>Web</w:t>
            </w:r>
            <w:proofErr w:type="spellEnd"/>
            <w:r w:rsidRPr="003D3959">
              <w:t>-</w:t>
            </w:r>
            <w:r>
              <w:t xml:space="preserve">страницы с помощью </w:t>
            </w:r>
            <w:r>
              <w:rPr>
                <w:lang w:val="en-US"/>
              </w:rPr>
              <w:t>HTML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D5B9B" w:rsidRDefault="008D5B9B" w:rsidP="008D5B9B">
            <w:pPr>
              <w:snapToGrid w:val="0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D5B9B" w:rsidRDefault="008D5B9B" w:rsidP="008D5B9B">
            <w:pPr>
              <w:snapToGrid w:val="0"/>
              <w:jc w:val="center"/>
            </w:pPr>
          </w:p>
        </w:tc>
      </w:tr>
      <w:tr w:rsidR="008D5B9B" w:rsidTr="007018B0">
        <w:tc>
          <w:tcPr>
            <w:tcW w:w="3255" w:type="dxa"/>
            <w:vMerge/>
            <w:shd w:val="clear" w:color="auto" w:fill="auto"/>
          </w:tcPr>
          <w:p w:rsidR="008D5B9B" w:rsidRPr="00180A2D" w:rsidRDefault="008D5B9B" w:rsidP="008D5B9B">
            <w:pPr>
              <w:jc w:val="center"/>
              <w:rPr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8D5B9B" w:rsidRDefault="008D5B9B" w:rsidP="008D5B9B">
            <w:pPr>
              <w:jc w:val="center"/>
              <w:rPr>
                <w:bCs/>
              </w:rPr>
            </w:pPr>
            <w:r>
              <w:rPr>
                <w:bCs/>
              </w:rPr>
              <w:t>7.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8D5B9B" w:rsidRPr="00B1379C" w:rsidRDefault="008D5B9B" w:rsidP="008D5B9B">
            <w:pPr>
              <w:rPr>
                <w:bCs/>
              </w:rPr>
            </w:pPr>
            <w:r>
              <w:rPr>
                <w:bCs/>
              </w:rPr>
              <w:t xml:space="preserve">Создание </w:t>
            </w:r>
            <w:r w:rsidRPr="003D3959">
              <w:t xml:space="preserve"> </w:t>
            </w:r>
            <w:proofErr w:type="spellStart"/>
            <w:r w:rsidRPr="003D3959">
              <w:t>Web</w:t>
            </w:r>
            <w:proofErr w:type="spellEnd"/>
            <w:r w:rsidRPr="003D3959">
              <w:t>-</w:t>
            </w:r>
            <w:r>
              <w:t>страницы</w:t>
            </w:r>
            <w:r w:rsidRPr="00B1379C">
              <w:t xml:space="preserve"> </w:t>
            </w:r>
            <w:r>
              <w:t>с помощью спец. редактора</w:t>
            </w:r>
          </w:p>
        </w:tc>
        <w:tc>
          <w:tcPr>
            <w:tcW w:w="3251" w:type="dxa"/>
            <w:tcBorders>
              <w:right w:val="single" w:sz="4" w:space="0" w:color="auto"/>
            </w:tcBorders>
            <w:shd w:val="clear" w:color="auto" w:fill="auto"/>
          </w:tcPr>
          <w:p w:rsidR="008D5B9B" w:rsidRDefault="008D5B9B" w:rsidP="008D5B9B">
            <w:pPr>
              <w:snapToGrid w:val="0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D5B9B" w:rsidRDefault="008D5B9B" w:rsidP="008D5B9B">
            <w:pPr>
              <w:snapToGrid w:val="0"/>
              <w:jc w:val="center"/>
            </w:pPr>
          </w:p>
        </w:tc>
      </w:tr>
      <w:tr w:rsidR="008D5B9B" w:rsidTr="007018B0">
        <w:tc>
          <w:tcPr>
            <w:tcW w:w="3255" w:type="dxa"/>
            <w:vMerge/>
            <w:shd w:val="clear" w:color="auto" w:fill="auto"/>
          </w:tcPr>
          <w:p w:rsidR="008D5B9B" w:rsidRPr="00180A2D" w:rsidRDefault="008D5B9B" w:rsidP="008D5B9B">
            <w:pPr>
              <w:jc w:val="center"/>
              <w:rPr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8D5B9B" w:rsidRDefault="008D5B9B" w:rsidP="008D5B9B">
            <w:pPr>
              <w:jc w:val="center"/>
              <w:rPr>
                <w:bCs/>
              </w:rPr>
            </w:pPr>
            <w:r>
              <w:rPr>
                <w:bCs/>
              </w:rPr>
              <w:t>8.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8D5B9B" w:rsidRPr="00657835" w:rsidRDefault="008D5B9B" w:rsidP="008D5B9B">
            <w:pPr>
              <w:rPr>
                <w:bCs/>
              </w:rPr>
            </w:pPr>
            <w:r>
              <w:rPr>
                <w:bCs/>
              </w:rPr>
              <w:t>Выполнение индивидуального задания</w:t>
            </w:r>
          </w:p>
        </w:tc>
        <w:tc>
          <w:tcPr>
            <w:tcW w:w="3251" w:type="dxa"/>
            <w:tcBorders>
              <w:right w:val="single" w:sz="4" w:space="0" w:color="auto"/>
            </w:tcBorders>
            <w:shd w:val="clear" w:color="auto" w:fill="auto"/>
          </w:tcPr>
          <w:p w:rsidR="008D5B9B" w:rsidRDefault="008D5B9B" w:rsidP="008D5B9B">
            <w:pPr>
              <w:snapToGrid w:val="0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D5B9B" w:rsidRDefault="008D5B9B" w:rsidP="008D5B9B">
            <w:pPr>
              <w:snapToGrid w:val="0"/>
              <w:jc w:val="center"/>
            </w:pPr>
          </w:p>
        </w:tc>
      </w:tr>
      <w:tr w:rsidR="00895426" w:rsidTr="007018B0">
        <w:tc>
          <w:tcPr>
            <w:tcW w:w="10211" w:type="dxa"/>
            <w:gridSpan w:val="4"/>
            <w:shd w:val="clear" w:color="auto" w:fill="auto"/>
          </w:tcPr>
          <w:p w:rsidR="00895426" w:rsidRDefault="00895426" w:rsidP="007018B0">
            <w:r w:rsidRPr="00180A2D">
              <w:rPr>
                <w:rFonts w:eastAsia="Calibri"/>
                <w:b/>
                <w:bCs/>
              </w:rPr>
              <w:t>Самостоятельная работа при изучении М</w:t>
            </w:r>
            <w:r w:rsidR="007805C3">
              <w:rPr>
                <w:rFonts w:eastAsia="Calibri"/>
                <w:b/>
                <w:bCs/>
              </w:rPr>
              <w:t>ДК 02.0</w:t>
            </w:r>
            <w:r w:rsidR="007805C3">
              <w:rPr>
                <w:b/>
              </w:rPr>
              <w:t>2</w:t>
            </w:r>
          </w:p>
        </w:tc>
        <w:tc>
          <w:tcPr>
            <w:tcW w:w="3251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895426" w:rsidRPr="009733B4" w:rsidRDefault="008D5B9B" w:rsidP="007018B0">
            <w:pPr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95426" w:rsidRDefault="00895426" w:rsidP="007018B0">
            <w:pPr>
              <w:snapToGrid w:val="0"/>
              <w:jc w:val="center"/>
            </w:pPr>
          </w:p>
        </w:tc>
      </w:tr>
      <w:tr w:rsidR="00895426" w:rsidTr="007018B0">
        <w:tc>
          <w:tcPr>
            <w:tcW w:w="10211" w:type="dxa"/>
            <w:gridSpan w:val="4"/>
            <w:shd w:val="clear" w:color="auto" w:fill="auto"/>
          </w:tcPr>
          <w:p w:rsidR="00895426" w:rsidRDefault="00895426" w:rsidP="007018B0">
            <w:pPr>
              <w:rPr>
                <w:b/>
                <w:sz w:val="6"/>
              </w:rPr>
            </w:pPr>
            <w:r w:rsidRPr="00180A2D">
              <w:rPr>
                <w:b/>
              </w:rPr>
              <w:t>Примерная тематика внеаудиторной самостоятельной работы</w:t>
            </w:r>
          </w:p>
          <w:p w:rsidR="008D5B9B" w:rsidRDefault="008D5B9B" w:rsidP="008D5B9B">
            <w:pPr>
              <w:pStyle w:val="afa"/>
              <w:numPr>
                <w:ilvl w:val="0"/>
                <w:numId w:val="12"/>
              </w:numPr>
            </w:pPr>
            <w:r>
              <w:t>Подготовка докладов и рефератов</w:t>
            </w:r>
          </w:p>
          <w:p w:rsidR="008D5B9B" w:rsidRDefault="008D5B9B" w:rsidP="008D5B9B">
            <w:pPr>
              <w:pStyle w:val="afa"/>
              <w:numPr>
                <w:ilvl w:val="0"/>
                <w:numId w:val="12"/>
              </w:numPr>
            </w:pPr>
            <w:r>
              <w:t>Подготовка презентаций</w:t>
            </w:r>
          </w:p>
          <w:p w:rsidR="008D5B9B" w:rsidRDefault="008D5B9B" w:rsidP="008D5B9B">
            <w:pPr>
              <w:pStyle w:val="afa"/>
              <w:numPr>
                <w:ilvl w:val="0"/>
                <w:numId w:val="12"/>
              </w:numPr>
            </w:pPr>
            <w:r>
              <w:t>Разработка</w:t>
            </w:r>
            <w:r w:rsidRPr="00B22ABC">
              <w:t xml:space="preserve"> визит</w:t>
            </w:r>
            <w:r>
              <w:t>ной карточки</w:t>
            </w:r>
          </w:p>
          <w:p w:rsidR="008D5B9B" w:rsidRDefault="008D5B9B" w:rsidP="008D5B9B">
            <w:pPr>
              <w:pStyle w:val="afa"/>
              <w:numPr>
                <w:ilvl w:val="0"/>
                <w:numId w:val="12"/>
              </w:numPr>
            </w:pPr>
            <w:r w:rsidRPr="00B22ABC">
              <w:t>Создание коллажа с помощью программ для работы с графикой</w:t>
            </w:r>
          </w:p>
          <w:p w:rsidR="008D5B9B" w:rsidRDefault="008D5B9B" w:rsidP="008D5B9B">
            <w:pPr>
              <w:pStyle w:val="afa"/>
              <w:numPr>
                <w:ilvl w:val="0"/>
                <w:numId w:val="12"/>
              </w:numPr>
            </w:pPr>
            <w:r w:rsidRPr="00932EF8">
              <w:t xml:space="preserve">Разработка </w:t>
            </w:r>
            <w:r w:rsidRPr="00B22ABC">
              <w:t>календаря  с помощью программ для работы с графико</w:t>
            </w:r>
            <w:r>
              <w:t>й</w:t>
            </w:r>
          </w:p>
          <w:p w:rsidR="008D5B9B" w:rsidRDefault="008D5B9B" w:rsidP="008D5B9B">
            <w:pPr>
              <w:pStyle w:val="afa"/>
              <w:numPr>
                <w:ilvl w:val="0"/>
                <w:numId w:val="12"/>
              </w:numPr>
            </w:pPr>
            <w:r w:rsidRPr="00B22ABC">
              <w:t>Работа с дополнительной литературо</w:t>
            </w:r>
            <w:r>
              <w:t>й</w:t>
            </w:r>
          </w:p>
          <w:p w:rsidR="00895426" w:rsidRDefault="008D5B9B" w:rsidP="008D5B9B">
            <w:pPr>
              <w:pStyle w:val="afa"/>
              <w:numPr>
                <w:ilvl w:val="0"/>
                <w:numId w:val="12"/>
              </w:numPr>
            </w:pPr>
            <w:r w:rsidRPr="00B22ABC">
              <w:t>Подготовка материала для создания видео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95426" w:rsidRDefault="00895426" w:rsidP="007018B0">
            <w:pPr>
              <w:snapToGrid w:val="0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95426" w:rsidRDefault="00895426" w:rsidP="007018B0">
            <w:pPr>
              <w:snapToGrid w:val="0"/>
              <w:jc w:val="center"/>
            </w:pPr>
          </w:p>
        </w:tc>
      </w:tr>
      <w:tr w:rsidR="00895426" w:rsidTr="007018B0">
        <w:tc>
          <w:tcPr>
            <w:tcW w:w="10211" w:type="dxa"/>
            <w:gridSpan w:val="4"/>
            <w:shd w:val="clear" w:color="auto" w:fill="auto"/>
          </w:tcPr>
          <w:p w:rsidR="00895426" w:rsidRPr="00180A2D" w:rsidRDefault="00895426" w:rsidP="007018B0">
            <w:pPr>
              <w:rPr>
                <w:rFonts w:eastAsia="Calibri"/>
                <w:b/>
                <w:bCs/>
              </w:rPr>
            </w:pPr>
            <w:r w:rsidRPr="00180A2D">
              <w:rPr>
                <w:rFonts w:eastAsia="Calibri"/>
                <w:b/>
                <w:bCs/>
              </w:rPr>
              <w:lastRenderedPageBreak/>
              <w:t>Учебная практика</w:t>
            </w:r>
          </w:p>
          <w:p w:rsidR="00895426" w:rsidRPr="00180A2D" w:rsidRDefault="00895426" w:rsidP="007018B0">
            <w:pPr>
              <w:rPr>
                <w:b/>
                <w:bCs/>
              </w:rPr>
            </w:pPr>
            <w:r w:rsidRPr="00180A2D">
              <w:rPr>
                <w:rFonts w:eastAsia="Calibri"/>
                <w:b/>
                <w:bCs/>
              </w:rPr>
              <w:t>Виды работ</w:t>
            </w:r>
          </w:p>
          <w:p w:rsidR="00895426" w:rsidRDefault="00895426" w:rsidP="007018B0">
            <w:r>
              <w:t>1. Выпуск готового рекламного продукта. Цветная печать</w:t>
            </w:r>
          </w:p>
          <w:p w:rsidR="00895426" w:rsidRDefault="00895426" w:rsidP="007018B0">
            <w:r>
              <w:t>2. Материалы и оборудование, используемые для производства рекламных продуктов</w:t>
            </w:r>
          </w:p>
          <w:p w:rsidR="00895426" w:rsidRDefault="00895426" w:rsidP="007018B0">
            <w:r>
              <w:t>3. Печать по заданным параметрам</w:t>
            </w:r>
          </w:p>
        </w:tc>
        <w:tc>
          <w:tcPr>
            <w:tcW w:w="3251" w:type="dxa"/>
            <w:tcBorders>
              <w:right w:val="single" w:sz="4" w:space="0" w:color="auto"/>
            </w:tcBorders>
            <w:shd w:val="clear" w:color="auto" w:fill="auto"/>
          </w:tcPr>
          <w:p w:rsidR="00895426" w:rsidRPr="009733B4" w:rsidRDefault="00895426" w:rsidP="007018B0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95426" w:rsidRDefault="00895426" w:rsidP="007018B0">
            <w:pPr>
              <w:snapToGrid w:val="0"/>
              <w:jc w:val="center"/>
            </w:pPr>
          </w:p>
        </w:tc>
      </w:tr>
      <w:tr w:rsidR="00895426" w:rsidTr="007018B0">
        <w:trPr>
          <w:trHeight w:val="303"/>
        </w:trPr>
        <w:tc>
          <w:tcPr>
            <w:tcW w:w="10211" w:type="dxa"/>
            <w:gridSpan w:val="4"/>
            <w:shd w:val="clear" w:color="auto" w:fill="auto"/>
          </w:tcPr>
          <w:p w:rsidR="00895426" w:rsidRDefault="00895426" w:rsidP="007018B0">
            <w:r w:rsidRPr="00180A2D">
              <w:rPr>
                <w:rFonts w:eastAsia="Calibri"/>
                <w:b/>
                <w:bCs/>
              </w:rPr>
              <w:lastRenderedPageBreak/>
              <w:t>Производственная практика</w:t>
            </w:r>
          </w:p>
          <w:p w:rsidR="00895426" w:rsidRDefault="00895426" w:rsidP="007018B0">
            <w:pPr>
              <w:rPr>
                <w:b/>
              </w:rPr>
            </w:pPr>
            <w:r w:rsidRPr="00DB3DB8">
              <w:rPr>
                <w:b/>
              </w:rPr>
              <w:t>Виды работ</w:t>
            </w:r>
          </w:p>
          <w:p w:rsidR="00895426" w:rsidRPr="00DB3DB8" w:rsidRDefault="00895426" w:rsidP="007018B0">
            <w:pPr>
              <w:pStyle w:val="afa"/>
              <w:numPr>
                <w:ilvl w:val="0"/>
                <w:numId w:val="13"/>
              </w:numPr>
              <w:tabs>
                <w:tab w:val="left" w:pos="285"/>
              </w:tabs>
              <w:ind w:left="0" w:firstLine="0"/>
              <w:jc w:val="both"/>
            </w:pPr>
            <w:r>
              <w:t xml:space="preserve">Создание рекламных и дизайнерских разработок с применением </w:t>
            </w:r>
            <w:r w:rsidR="00DD620E">
              <w:t xml:space="preserve">различных </w:t>
            </w:r>
            <w:r>
              <w:t>программ</w:t>
            </w:r>
            <w:r w:rsidR="00DD620E">
              <w:t xml:space="preserve"> работы с компьютерной графикой.</w:t>
            </w:r>
            <w:r>
              <w:t xml:space="preserve"> </w:t>
            </w:r>
          </w:p>
          <w:p w:rsidR="00895426" w:rsidRPr="00DB3DB8" w:rsidRDefault="00DD620E" w:rsidP="007018B0">
            <w:pPr>
              <w:pStyle w:val="afa"/>
              <w:numPr>
                <w:ilvl w:val="0"/>
                <w:numId w:val="13"/>
              </w:numPr>
              <w:tabs>
                <w:tab w:val="left" w:pos="285"/>
              </w:tabs>
              <w:ind w:left="0" w:firstLine="0"/>
              <w:jc w:val="both"/>
            </w:pPr>
            <w:r w:rsidRPr="00DD620E">
              <w:t xml:space="preserve">Создание  </w:t>
            </w:r>
            <w:proofErr w:type="spellStart"/>
            <w:r w:rsidRPr="00DD620E">
              <w:t>Web</w:t>
            </w:r>
            <w:proofErr w:type="spellEnd"/>
            <w:r w:rsidRPr="00DD620E">
              <w:t>-страницы</w:t>
            </w:r>
          </w:p>
        </w:tc>
        <w:tc>
          <w:tcPr>
            <w:tcW w:w="3251" w:type="dxa"/>
            <w:tcBorders>
              <w:right w:val="single" w:sz="4" w:space="0" w:color="auto"/>
            </w:tcBorders>
            <w:shd w:val="clear" w:color="auto" w:fill="auto"/>
          </w:tcPr>
          <w:p w:rsidR="00895426" w:rsidRPr="00DB3DB8" w:rsidRDefault="008D5B9B" w:rsidP="007018B0">
            <w:pPr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95426" w:rsidRDefault="00895426" w:rsidP="007018B0">
            <w:pPr>
              <w:snapToGrid w:val="0"/>
              <w:jc w:val="center"/>
            </w:pPr>
          </w:p>
        </w:tc>
      </w:tr>
      <w:tr w:rsidR="00771C00" w:rsidTr="007018B0">
        <w:tc>
          <w:tcPr>
            <w:tcW w:w="10211" w:type="dxa"/>
            <w:gridSpan w:val="4"/>
            <w:shd w:val="clear" w:color="auto" w:fill="auto"/>
          </w:tcPr>
          <w:p w:rsidR="00771C00" w:rsidRPr="00EE5615" w:rsidRDefault="00771C00" w:rsidP="007018B0">
            <w:pPr>
              <w:tabs>
                <w:tab w:val="left" w:pos="708"/>
              </w:tabs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Раздел 3. </w:t>
            </w:r>
            <w:r w:rsidRPr="008655F3">
              <w:rPr>
                <w:rFonts w:eastAsia="Calibri"/>
                <w:b/>
                <w:bCs/>
              </w:rPr>
              <w:t>МДК.02.03. Техника и технология рекламной фотографии</w:t>
            </w:r>
          </w:p>
        </w:tc>
        <w:tc>
          <w:tcPr>
            <w:tcW w:w="3251" w:type="dxa"/>
            <w:tcBorders>
              <w:right w:val="single" w:sz="4" w:space="0" w:color="auto"/>
            </w:tcBorders>
            <w:shd w:val="clear" w:color="auto" w:fill="auto"/>
          </w:tcPr>
          <w:p w:rsidR="00771C00" w:rsidRPr="00771C00" w:rsidRDefault="00B306CB" w:rsidP="007018B0">
            <w:pPr>
              <w:jc w:val="center"/>
              <w:rPr>
                <w:b/>
              </w:rPr>
            </w:pPr>
            <w:r>
              <w:rPr>
                <w:b/>
              </w:rPr>
              <w:t>234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71C00" w:rsidRDefault="00771C00" w:rsidP="007018B0">
            <w:pPr>
              <w:snapToGrid w:val="0"/>
              <w:jc w:val="center"/>
            </w:pPr>
          </w:p>
        </w:tc>
      </w:tr>
      <w:tr w:rsidR="00895426" w:rsidTr="007018B0">
        <w:tc>
          <w:tcPr>
            <w:tcW w:w="3255" w:type="dxa"/>
            <w:vMerge w:val="restart"/>
            <w:shd w:val="clear" w:color="auto" w:fill="auto"/>
          </w:tcPr>
          <w:p w:rsidR="00895426" w:rsidRDefault="00895426" w:rsidP="007018B0">
            <w:pPr>
              <w:tabs>
                <w:tab w:val="left" w:pos="708"/>
              </w:tabs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3.1.</w:t>
            </w:r>
          </w:p>
          <w:p w:rsidR="00895426" w:rsidRPr="00EE5615" w:rsidRDefault="00895426" w:rsidP="007018B0">
            <w:pPr>
              <w:tabs>
                <w:tab w:val="left" w:pos="708"/>
              </w:tabs>
              <w:jc w:val="center"/>
              <w:rPr>
                <w:rFonts w:eastAsia="Calibri"/>
                <w:b/>
                <w:bCs/>
              </w:rPr>
            </w:pPr>
            <w:r w:rsidRPr="00A74DFA">
              <w:rPr>
                <w:rFonts w:eastAsia="Calibri"/>
                <w:b/>
                <w:bCs/>
              </w:rPr>
              <w:t>История фотографии</w:t>
            </w:r>
          </w:p>
        </w:tc>
        <w:tc>
          <w:tcPr>
            <w:tcW w:w="6956" w:type="dxa"/>
            <w:gridSpan w:val="3"/>
            <w:shd w:val="clear" w:color="auto" w:fill="auto"/>
          </w:tcPr>
          <w:p w:rsidR="00895426" w:rsidRDefault="00895426" w:rsidP="007018B0">
            <w:pPr>
              <w:tabs>
                <w:tab w:val="left" w:pos="708"/>
              </w:tabs>
              <w:rPr>
                <w:rFonts w:eastAsia="Calibri"/>
                <w:b/>
                <w:bCs/>
              </w:rPr>
            </w:pPr>
            <w:r w:rsidRPr="00276D57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3251" w:type="dxa"/>
            <w:tcBorders>
              <w:right w:val="single" w:sz="4" w:space="0" w:color="auto"/>
            </w:tcBorders>
            <w:shd w:val="clear" w:color="auto" w:fill="auto"/>
          </w:tcPr>
          <w:p w:rsidR="00895426" w:rsidRPr="00A74DFA" w:rsidRDefault="00A70910" w:rsidP="007018B0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95426" w:rsidRDefault="00895426" w:rsidP="007018B0">
            <w:pPr>
              <w:snapToGrid w:val="0"/>
              <w:jc w:val="center"/>
            </w:pPr>
          </w:p>
        </w:tc>
      </w:tr>
      <w:tr w:rsidR="00DE57E3" w:rsidTr="007018B0">
        <w:tc>
          <w:tcPr>
            <w:tcW w:w="3255" w:type="dxa"/>
            <w:vMerge/>
            <w:shd w:val="clear" w:color="auto" w:fill="auto"/>
          </w:tcPr>
          <w:p w:rsidR="00DE57E3" w:rsidRPr="00EE5615" w:rsidRDefault="00DE57E3" w:rsidP="007018B0">
            <w:pPr>
              <w:tabs>
                <w:tab w:val="left" w:pos="708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DE57E3" w:rsidRPr="00A74DFA" w:rsidRDefault="00DE57E3" w:rsidP="007018B0">
            <w:pPr>
              <w:tabs>
                <w:tab w:val="left" w:pos="708"/>
              </w:tabs>
              <w:rPr>
                <w:rFonts w:eastAsia="Calibri"/>
                <w:bCs/>
              </w:rPr>
            </w:pPr>
            <w:r w:rsidRPr="00A74DFA">
              <w:rPr>
                <w:rFonts w:eastAsia="Calibri"/>
                <w:bCs/>
              </w:rPr>
              <w:t>1.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DE57E3" w:rsidRPr="00D0418F" w:rsidRDefault="00DE57E3" w:rsidP="007D3129">
            <w:pPr>
              <w:tabs>
                <w:tab w:val="left" w:pos="708"/>
              </w:tabs>
              <w:rPr>
                <w:rFonts w:eastAsia="Calibri"/>
                <w:bCs/>
              </w:rPr>
            </w:pPr>
            <w:r w:rsidRPr="00D0418F">
              <w:rPr>
                <w:rFonts w:eastAsia="Calibri"/>
                <w:bCs/>
              </w:rPr>
              <w:t xml:space="preserve">История возникновения и развития фотографии, появление фото камер, первый фотограф. </w:t>
            </w:r>
          </w:p>
        </w:tc>
        <w:tc>
          <w:tcPr>
            <w:tcW w:w="3251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DE57E3" w:rsidRPr="00D0418F" w:rsidRDefault="00DE57E3" w:rsidP="007018B0">
            <w:pPr>
              <w:tabs>
                <w:tab w:val="left" w:pos="945"/>
              </w:tabs>
              <w:rPr>
                <w:b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57E3" w:rsidRDefault="00DE57E3" w:rsidP="007018B0">
            <w:pPr>
              <w:snapToGrid w:val="0"/>
              <w:jc w:val="center"/>
            </w:pPr>
            <w:r>
              <w:t>1,2</w:t>
            </w:r>
          </w:p>
        </w:tc>
      </w:tr>
      <w:tr w:rsidR="00B306CB" w:rsidTr="007018B0">
        <w:tc>
          <w:tcPr>
            <w:tcW w:w="3255" w:type="dxa"/>
            <w:vMerge/>
            <w:shd w:val="clear" w:color="auto" w:fill="auto"/>
          </w:tcPr>
          <w:p w:rsidR="00B306CB" w:rsidRPr="00EE5615" w:rsidRDefault="00B306CB" w:rsidP="007018B0">
            <w:pPr>
              <w:tabs>
                <w:tab w:val="left" w:pos="708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B306CB" w:rsidRPr="00A74DFA" w:rsidRDefault="00B306CB" w:rsidP="007018B0">
            <w:pPr>
              <w:tabs>
                <w:tab w:val="left" w:pos="708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B306CB" w:rsidRPr="00D0418F" w:rsidRDefault="00B306CB" w:rsidP="007018B0">
            <w:pPr>
              <w:tabs>
                <w:tab w:val="left" w:pos="708"/>
              </w:tabs>
              <w:rPr>
                <w:rFonts w:eastAsia="Calibri"/>
                <w:bCs/>
              </w:rPr>
            </w:pPr>
            <w:r w:rsidRPr="00D0418F">
              <w:rPr>
                <w:rFonts w:eastAsia="Calibri"/>
                <w:bCs/>
              </w:rPr>
              <w:t xml:space="preserve">Фотография в России. </w:t>
            </w:r>
            <w:r>
              <w:rPr>
                <w:rFonts w:eastAsia="Calibri"/>
                <w:bCs/>
              </w:rPr>
              <w:t>Совершенствование и развитие фотографии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306CB" w:rsidRPr="00D0418F" w:rsidRDefault="00B306CB" w:rsidP="007018B0">
            <w:pPr>
              <w:tabs>
                <w:tab w:val="left" w:pos="945"/>
              </w:tabs>
              <w:rPr>
                <w:b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06CB" w:rsidRDefault="00B306CB" w:rsidP="007018B0">
            <w:pPr>
              <w:snapToGrid w:val="0"/>
              <w:jc w:val="center"/>
            </w:pPr>
          </w:p>
        </w:tc>
      </w:tr>
      <w:tr w:rsidR="00DE57E3" w:rsidTr="007018B0">
        <w:tc>
          <w:tcPr>
            <w:tcW w:w="3255" w:type="dxa"/>
            <w:vMerge/>
            <w:shd w:val="clear" w:color="auto" w:fill="auto"/>
          </w:tcPr>
          <w:p w:rsidR="00DE57E3" w:rsidRPr="00EE5615" w:rsidRDefault="00DE57E3" w:rsidP="007018B0">
            <w:pPr>
              <w:tabs>
                <w:tab w:val="left" w:pos="708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DE57E3" w:rsidRPr="00A74DFA" w:rsidRDefault="00B306CB" w:rsidP="007018B0">
            <w:pPr>
              <w:tabs>
                <w:tab w:val="left" w:pos="708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</w:t>
            </w:r>
            <w:r w:rsidR="00DE57E3" w:rsidRPr="00A74DFA">
              <w:rPr>
                <w:rFonts w:eastAsia="Calibri"/>
                <w:bCs/>
              </w:rPr>
              <w:t>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DE57E3" w:rsidRPr="00D0418F" w:rsidRDefault="00B306CB" w:rsidP="00B306CB">
            <w:pPr>
              <w:tabs>
                <w:tab w:val="left" w:pos="708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Понятия и определения.</w:t>
            </w:r>
            <w:r w:rsidR="00DE57E3" w:rsidRPr="00A74DFA">
              <w:rPr>
                <w:rFonts w:eastAsia="Calibri"/>
                <w:bCs/>
              </w:rPr>
              <w:t xml:space="preserve"> Основные понятия цифровой камеры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DE57E3" w:rsidRDefault="00DE57E3" w:rsidP="007018B0">
            <w:pPr>
              <w:tabs>
                <w:tab w:val="left" w:pos="945"/>
              </w:tabs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7E3" w:rsidRDefault="00DE57E3" w:rsidP="007018B0">
            <w:pPr>
              <w:snapToGrid w:val="0"/>
              <w:jc w:val="center"/>
            </w:pPr>
          </w:p>
        </w:tc>
      </w:tr>
      <w:tr w:rsidR="00DE57E3" w:rsidTr="007018B0">
        <w:tc>
          <w:tcPr>
            <w:tcW w:w="3255" w:type="dxa"/>
            <w:vMerge/>
            <w:shd w:val="clear" w:color="auto" w:fill="auto"/>
          </w:tcPr>
          <w:p w:rsidR="00DE57E3" w:rsidRPr="00EE5615" w:rsidRDefault="00DE57E3" w:rsidP="007018B0">
            <w:pPr>
              <w:tabs>
                <w:tab w:val="left" w:pos="708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DE57E3" w:rsidRDefault="00B306CB" w:rsidP="007018B0">
            <w:pPr>
              <w:tabs>
                <w:tab w:val="left" w:pos="708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</w:t>
            </w:r>
            <w:r w:rsidR="00DE57E3">
              <w:rPr>
                <w:rFonts w:eastAsia="Calibri"/>
                <w:bCs/>
              </w:rPr>
              <w:t>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DE57E3" w:rsidRPr="00A74DFA" w:rsidRDefault="00DE57E3" w:rsidP="007018B0">
            <w:pPr>
              <w:tabs>
                <w:tab w:val="left" w:pos="708"/>
              </w:tabs>
              <w:rPr>
                <w:rFonts w:eastAsia="Calibri"/>
                <w:bCs/>
              </w:rPr>
            </w:pPr>
            <w:r w:rsidRPr="00D73C0A">
              <w:rPr>
                <w:rFonts w:eastAsia="Calibri"/>
                <w:bCs/>
              </w:rPr>
              <w:t>Виды фотографии. Жанры фотографии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DE57E3" w:rsidRDefault="00DE57E3" w:rsidP="007018B0">
            <w:pPr>
              <w:tabs>
                <w:tab w:val="left" w:pos="945"/>
              </w:tabs>
              <w:jc w:val="center"/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7E3" w:rsidRDefault="00DE57E3" w:rsidP="007018B0">
            <w:pPr>
              <w:snapToGrid w:val="0"/>
              <w:jc w:val="center"/>
            </w:pPr>
          </w:p>
        </w:tc>
      </w:tr>
      <w:tr w:rsidR="00895426" w:rsidTr="007018B0">
        <w:tc>
          <w:tcPr>
            <w:tcW w:w="3255" w:type="dxa"/>
            <w:vMerge/>
            <w:shd w:val="clear" w:color="auto" w:fill="auto"/>
          </w:tcPr>
          <w:p w:rsidR="00895426" w:rsidRPr="00EE5615" w:rsidRDefault="00895426" w:rsidP="007018B0">
            <w:pPr>
              <w:tabs>
                <w:tab w:val="left" w:pos="708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6956" w:type="dxa"/>
            <w:gridSpan w:val="3"/>
            <w:shd w:val="clear" w:color="auto" w:fill="auto"/>
          </w:tcPr>
          <w:p w:rsidR="00895426" w:rsidRPr="00A74DFA" w:rsidRDefault="00895426" w:rsidP="007018B0">
            <w:pPr>
              <w:tabs>
                <w:tab w:val="left" w:pos="708"/>
              </w:tabs>
              <w:rPr>
                <w:rFonts w:eastAsia="Calibri"/>
                <w:b/>
                <w:bCs/>
              </w:rPr>
            </w:pPr>
            <w:r w:rsidRPr="00A74DFA">
              <w:rPr>
                <w:rFonts w:eastAsia="Calibri"/>
                <w:b/>
                <w:bCs/>
              </w:rPr>
              <w:t>Лабораторные работы</w:t>
            </w:r>
          </w:p>
        </w:tc>
        <w:tc>
          <w:tcPr>
            <w:tcW w:w="3251" w:type="dxa"/>
            <w:tcBorders>
              <w:right w:val="single" w:sz="4" w:space="0" w:color="auto"/>
            </w:tcBorders>
            <w:shd w:val="clear" w:color="auto" w:fill="auto"/>
          </w:tcPr>
          <w:p w:rsidR="00895426" w:rsidRDefault="00895426" w:rsidP="007018B0">
            <w:pPr>
              <w:tabs>
                <w:tab w:val="left" w:pos="390"/>
                <w:tab w:val="left" w:pos="945"/>
              </w:tabs>
            </w:pPr>
            <w:r>
              <w:tab/>
              <w:t>Не предусмотрены</w:t>
            </w:r>
            <w:r>
              <w:tab/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95426" w:rsidRDefault="00895426" w:rsidP="007018B0">
            <w:pPr>
              <w:snapToGrid w:val="0"/>
              <w:jc w:val="center"/>
            </w:pPr>
          </w:p>
        </w:tc>
      </w:tr>
      <w:tr w:rsidR="00895426" w:rsidTr="007018B0">
        <w:tc>
          <w:tcPr>
            <w:tcW w:w="3255" w:type="dxa"/>
            <w:vMerge/>
            <w:shd w:val="clear" w:color="auto" w:fill="auto"/>
          </w:tcPr>
          <w:p w:rsidR="00895426" w:rsidRPr="00EE5615" w:rsidRDefault="00895426" w:rsidP="007018B0">
            <w:pPr>
              <w:tabs>
                <w:tab w:val="left" w:pos="708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6956" w:type="dxa"/>
            <w:gridSpan w:val="3"/>
            <w:shd w:val="clear" w:color="auto" w:fill="auto"/>
          </w:tcPr>
          <w:p w:rsidR="00895426" w:rsidRPr="00A74DFA" w:rsidRDefault="00895426" w:rsidP="007018B0">
            <w:pPr>
              <w:tabs>
                <w:tab w:val="left" w:pos="708"/>
              </w:tabs>
              <w:rPr>
                <w:rFonts w:eastAsia="Calibri"/>
                <w:b/>
                <w:bCs/>
              </w:rPr>
            </w:pPr>
            <w:r w:rsidRPr="00A74DFA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3251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895426" w:rsidRPr="00A74DFA" w:rsidRDefault="00B306CB" w:rsidP="007018B0">
            <w:pPr>
              <w:tabs>
                <w:tab w:val="left" w:pos="945"/>
              </w:tabs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95426" w:rsidRDefault="00895426" w:rsidP="007018B0">
            <w:pPr>
              <w:snapToGrid w:val="0"/>
              <w:jc w:val="center"/>
            </w:pPr>
          </w:p>
        </w:tc>
      </w:tr>
      <w:tr w:rsidR="00895426" w:rsidTr="007018B0">
        <w:tc>
          <w:tcPr>
            <w:tcW w:w="3255" w:type="dxa"/>
            <w:vMerge/>
            <w:shd w:val="clear" w:color="auto" w:fill="auto"/>
          </w:tcPr>
          <w:p w:rsidR="00895426" w:rsidRPr="00180A2D" w:rsidRDefault="00895426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895426" w:rsidRPr="0015603C" w:rsidRDefault="00895426" w:rsidP="007018B0">
            <w:pPr>
              <w:tabs>
                <w:tab w:val="left" w:pos="708"/>
              </w:tabs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895426" w:rsidRDefault="00895426" w:rsidP="007018B0">
            <w:pPr>
              <w:tabs>
                <w:tab w:val="left" w:pos="708"/>
              </w:tabs>
            </w:pPr>
            <w:r>
              <w:t>Анализ фотоизображений</w:t>
            </w:r>
            <w:r w:rsidRPr="00B50D05">
              <w:rPr>
                <w:rFonts w:ascii="TimesNewRomanPSMT" w:eastAsia="TimesNewRomanPSMT" w:cs="TimesNewRomanPSMT" w:hint="eastAsia"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95426" w:rsidRPr="009733B4" w:rsidRDefault="00895426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95426" w:rsidRDefault="00895426" w:rsidP="007018B0">
            <w:pPr>
              <w:snapToGrid w:val="0"/>
              <w:jc w:val="center"/>
            </w:pPr>
          </w:p>
        </w:tc>
      </w:tr>
      <w:tr w:rsidR="00895426" w:rsidTr="007018B0">
        <w:tc>
          <w:tcPr>
            <w:tcW w:w="3255" w:type="dxa"/>
            <w:vMerge/>
            <w:shd w:val="clear" w:color="auto" w:fill="auto"/>
          </w:tcPr>
          <w:p w:rsidR="00895426" w:rsidRPr="00180A2D" w:rsidRDefault="00895426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895426" w:rsidRPr="00A74DFA" w:rsidRDefault="00895426" w:rsidP="007018B0">
            <w:pPr>
              <w:tabs>
                <w:tab w:val="left" w:pos="708"/>
              </w:tabs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895426" w:rsidRDefault="00895426" w:rsidP="007018B0">
            <w:pPr>
              <w:tabs>
                <w:tab w:val="left" w:pos="708"/>
              </w:tabs>
            </w:pPr>
            <w:r w:rsidRPr="00B50D05">
              <w:rPr>
                <w:rFonts w:hint="eastAsia"/>
              </w:rPr>
              <w:t>Изучение</w:t>
            </w:r>
            <w:r w:rsidRPr="00B50D05">
              <w:t xml:space="preserve"> </w:t>
            </w:r>
            <w:r w:rsidRPr="00B50D05">
              <w:rPr>
                <w:rFonts w:hint="eastAsia"/>
              </w:rPr>
              <w:t>возможностей</w:t>
            </w:r>
            <w:r w:rsidRPr="00B50D05">
              <w:t xml:space="preserve"> </w:t>
            </w:r>
            <w:r w:rsidRPr="00B50D05">
              <w:rPr>
                <w:rFonts w:hint="eastAsia"/>
              </w:rPr>
              <w:t>профессиональной</w:t>
            </w:r>
            <w:r w:rsidRPr="00B50D05">
              <w:t xml:space="preserve"> </w:t>
            </w:r>
            <w:r w:rsidRPr="00B50D05">
              <w:rPr>
                <w:rFonts w:hint="eastAsia"/>
              </w:rPr>
              <w:t>фотокамеры</w:t>
            </w:r>
            <w:r w:rsidRPr="00B50D05">
              <w:t>.</w:t>
            </w:r>
            <w:r w:rsidR="00B306CB">
              <w:t xml:space="preserve"> Настройка фотоаппарата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95426" w:rsidRPr="009733B4" w:rsidRDefault="00895426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95426" w:rsidRDefault="00895426" w:rsidP="007018B0">
            <w:pPr>
              <w:snapToGrid w:val="0"/>
              <w:jc w:val="center"/>
            </w:pPr>
          </w:p>
        </w:tc>
      </w:tr>
      <w:tr w:rsidR="00895426" w:rsidTr="007018B0">
        <w:tc>
          <w:tcPr>
            <w:tcW w:w="3255" w:type="dxa"/>
            <w:vMerge/>
            <w:shd w:val="clear" w:color="auto" w:fill="auto"/>
          </w:tcPr>
          <w:p w:rsidR="00895426" w:rsidRPr="00180A2D" w:rsidRDefault="00895426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895426" w:rsidRPr="00A74DFA" w:rsidRDefault="00895426" w:rsidP="007018B0">
            <w:pPr>
              <w:tabs>
                <w:tab w:val="left" w:pos="708"/>
              </w:tabs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895426" w:rsidRDefault="00895426" w:rsidP="007018B0">
            <w:pPr>
              <w:tabs>
                <w:tab w:val="left" w:pos="708"/>
              </w:tabs>
            </w:pPr>
            <w:r w:rsidRPr="00B50D05">
              <w:rPr>
                <w:rFonts w:hint="eastAsia"/>
              </w:rPr>
              <w:t>Построение</w:t>
            </w:r>
            <w:r w:rsidRPr="00B50D05">
              <w:t xml:space="preserve"> </w:t>
            </w:r>
            <w:r w:rsidRPr="00B50D05">
              <w:rPr>
                <w:rFonts w:hint="eastAsia"/>
              </w:rPr>
              <w:t>студийного</w:t>
            </w:r>
            <w:r w:rsidRPr="00B50D05">
              <w:t xml:space="preserve"> </w:t>
            </w:r>
            <w:r w:rsidRPr="00B50D05">
              <w:rPr>
                <w:rFonts w:hint="eastAsia"/>
              </w:rPr>
              <w:t>света</w:t>
            </w:r>
            <w:r w:rsidRPr="00B50D05">
              <w:t xml:space="preserve"> </w:t>
            </w:r>
            <w:r w:rsidRPr="00B50D05">
              <w:rPr>
                <w:rFonts w:hint="eastAsia"/>
              </w:rPr>
              <w:t>в</w:t>
            </w:r>
            <w:r>
              <w:t xml:space="preserve"> «домашних» условиях</w:t>
            </w:r>
            <w:r w:rsidRPr="00B50D05">
              <w:t>.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95426" w:rsidRPr="009733B4" w:rsidRDefault="00895426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95426" w:rsidRDefault="00895426" w:rsidP="007018B0">
            <w:pPr>
              <w:snapToGrid w:val="0"/>
              <w:jc w:val="center"/>
            </w:pPr>
          </w:p>
        </w:tc>
      </w:tr>
      <w:tr w:rsidR="00895426" w:rsidTr="007018B0">
        <w:tc>
          <w:tcPr>
            <w:tcW w:w="3255" w:type="dxa"/>
            <w:vMerge/>
            <w:shd w:val="clear" w:color="auto" w:fill="auto"/>
          </w:tcPr>
          <w:p w:rsidR="00895426" w:rsidRPr="00180A2D" w:rsidRDefault="00895426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895426" w:rsidRPr="00A74DFA" w:rsidRDefault="00895426" w:rsidP="007018B0">
            <w:pPr>
              <w:tabs>
                <w:tab w:val="left" w:pos="708"/>
              </w:tabs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895426" w:rsidRDefault="00895426" w:rsidP="007018B0">
            <w:pPr>
              <w:tabs>
                <w:tab w:val="left" w:pos="708"/>
              </w:tabs>
            </w:pPr>
            <w:r w:rsidRPr="0015603C">
              <w:rPr>
                <w:rFonts w:hint="eastAsia"/>
              </w:rPr>
              <w:t>Дать</w:t>
            </w:r>
            <w:r w:rsidRPr="0015603C">
              <w:t xml:space="preserve"> </w:t>
            </w:r>
            <w:r w:rsidRPr="0015603C">
              <w:rPr>
                <w:rFonts w:hint="eastAsia"/>
              </w:rPr>
              <w:t>техническое</w:t>
            </w:r>
            <w:r w:rsidRPr="0015603C">
              <w:t xml:space="preserve"> </w:t>
            </w:r>
            <w:r w:rsidRPr="0015603C">
              <w:rPr>
                <w:rFonts w:hint="eastAsia"/>
              </w:rPr>
              <w:t>описание</w:t>
            </w:r>
            <w:r w:rsidRPr="0015603C">
              <w:t xml:space="preserve"> </w:t>
            </w:r>
            <w:r w:rsidRPr="0015603C">
              <w:rPr>
                <w:rFonts w:hint="eastAsia"/>
              </w:rPr>
              <w:t>фотокамер</w:t>
            </w:r>
            <w:r w:rsidRPr="0015603C">
              <w:t xml:space="preserve">, </w:t>
            </w:r>
            <w:r w:rsidRPr="0015603C">
              <w:rPr>
                <w:rFonts w:hint="eastAsia"/>
              </w:rPr>
              <w:t>их</w:t>
            </w:r>
            <w:r w:rsidRPr="0015603C">
              <w:t xml:space="preserve"> </w:t>
            </w:r>
            <w:r w:rsidRPr="0015603C">
              <w:rPr>
                <w:rFonts w:hint="eastAsia"/>
              </w:rPr>
              <w:t>возможности</w:t>
            </w:r>
            <w:r w:rsidRPr="0015603C">
              <w:t xml:space="preserve"> </w:t>
            </w:r>
            <w:r w:rsidRPr="0015603C">
              <w:rPr>
                <w:rFonts w:hint="eastAsia"/>
              </w:rPr>
              <w:t>и</w:t>
            </w:r>
            <w:r w:rsidRPr="0015603C">
              <w:t xml:space="preserve"> </w:t>
            </w:r>
            <w:r w:rsidRPr="0015603C">
              <w:rPr>
                <w:rFonts w:hint="eastAsia"/>
              </w:rPr>
              <w:t>назначение</w:t>
            </w:r>
            <w:r w:rsidRPr="0015603C">
              <w:t>.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95426" w:rsidRPr="009733B4" w:rsidRDefault="00895426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95426" w:rsidRDefault="00895426" w:rsidP="007018B0">
            <w:pPr>
              <w:snapToGrid w:val="0"/>
              <w:jc w:val="center"/>
            </w:pPr>
          </w:p>
        </w:tc>
      </w:tr>
      <w:tr w:rsidR="00895426" w:rsidTr="007018B0">
        <w:tc>
          <w:tcPr>
            <w:tcW w:w="3255" w:type="dxa"/>
            <w:vMerge/>
            <w:shd w:val="clear" w:color="auto" w:fill="auto"/>
          </w:tcPr>
          <w:p w:rsidR="00895426" w:rsidRPr="00180A2D" w:rsidRDefault="00895426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895426" w:rsidRPr="00A74DFA" w:rsidRDefault="00895426" w:rsidP="007018B0">
            <w:pPr>
              <w:tabs>
                <w:tab w:val="left" w:pos="708"/>
              </w:tabs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895426" w:rsidRDefault="00895426" w:rsidP="007018B0">
            <w:pPr>
              <w:tabs>
                <w:tab w:val="left" w:pos="708"/>
              </w:tabs>
            </w:pPr>
            <w:r w:rsidRPr="0015603C">
              <w:rPr>
                <w:rFonts w:hint="eastAsia"/>
              </w:rPr>
              <w:t>Составить</w:t>
            </w:r>
            <w:r w:rsidRPr="0015603C">
              <w:t xml:space="preserve"> </w:t>
            </w:r>
            <w:r w:rsidRPr="0015603C">
              <w:rPr>
                <w:rFonts w:hint="eastAsia"/>
              </w:rPr>
              <w:t>рекомендации</w:t>
            </w:r>
            <w:r w:rsidRPr="0015603C">
              <w:t xml:space="preserve"> </w:t>
            </w:r>
            <w:r w:rsidRPr="0015603C">
              <w:rPr>
                <w:rFonts w:hint="eastAsia"/>
              </w:rPr>
              <w:t>по</w:t>
            </w:r>
            <w:r w:rsidRPr="0015603C">
              <w:t xml:space="preserve"> </w:t>
            </w:r>
            <w:r w:rsidRPr="0015603C">
              <w:rPr>
                <w:rFonts w:hint="eastAsia"/>
              </w:rPr>
              <w:t>уходу</w:t>
            </w:r>
            <w:r w:rsidRPr="0015603C">
              <w:t xml:space="preserve"> </w:t>
            </w:r>
            <w:r w:rsidRPr="0015603C">
              <w:rPr>
                <w:rFonts w:hint="eastAsia"/>
              </w:rPr>
              <w:t>за</w:t>
            </w:r>
            <w:r w:rsidRPr="0015603C">
              <w:t xml:space="preserve"> </w:t>
            </w:r>
            <w:r w:rsidRPr="0015603C">
              <w:rPr>
                <w:rFonts w:hint="eastAsia"/>
              </w:rPr>
              <w:t>фотооборудованием</w:t>
            </w:r>
            <w:r w:rsidRPr="0015603C">
              <w:t>.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95426" w:rsidRPr="009733B4" w:rsidRDefault="00895426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95426" w:rsidRDefault="00895426" w:rsidP="007018B0">
            <w:pPr>
              <w:snapToGrid w:val="0"/>
              <w:jc w:val="center"/>
            </w:pPr>
          </w:p>
        </w:tc>
      </w:tr>
      <w:tr w:rsidR="00895426" w:rsidTr="007018B0">
        <w:tc>
          <w:tcPr>
            <w:tcW w:w="3255" w:type="dxa"/>
            <w:vMerge/>
            <w:shd w:val="clear" w:color="auto" w:fill="auto"/>
          </w:tcPr>
          <w:p w:rsidR="00895426" w:rsidRPr="00180A2D" w:rsidRDefault="00895426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895426" w:rsidRPr="00A74DFA" w:rsidRDefault="00895426" w:rsidP="007018B0">
            <w:pPr>
              <w:tabs>
                <w:tab w:val="left" w:pos="708"/>
              </w:tabs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6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895426" w:rsidRDefault="00895426" w:rsidP="007018B0">
            <w:pPr>
              <w:tabs>
                <w:tab w:val="left" w:pos="708"/>
              </w:tabs>
            </w:pPr>
            <w:r w:rsidRPr="0015603C">
              <w:rPr>
                <w:rFonts w:hint="eastAsia"/>
              </w:rPr>
              <w:t>Составить</w:t>
            </w:r>
            <w:r w:rsidRPr="0015603C">
              <w:t xml:space="preserve"> </w:t>
            </w:r>
            <w:r w:rsidRPr="0015603C">
              <w:rPr>
                <w:rFonts w:hint="eastAsia"/>
              </w:rPr>
              <w:t>глоссарий</w:t>
            </w:r>
            <w:r w:rsidRPr="0015603C">
              <w:t>.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95426" w:rsidRPr="009733B4" w:rsidRDefault="00895426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95426" w:rsidRDefault="00895426" w:rsidP="007018B0">
            <w:pPr>
              <w:snapToGrid w:val="0"/>
              <w:jc w:val="center"/>
            </w:pPr>
          </w:p>
        </w:tc>
      </w:tr>
      <w:tr w:rsidR="00895426" w:rsidTr="007018B0">
        <w:tc>
          <w:tcPr>
            <w:tcW w:w="3255" w:type="dxa"/>
            <w:vMerge/>
            <w:shd w:val="clear" w:color="auto" w:fill="auto"/>
          </w:tcPr>
          <w:p w:rsidR="00895426" w:rsidRPr="00180A2D" w:rsidRDefault="00895426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895426" w:rsidRPr="00A74DFA" w:rsidRDefault="00895426" w:rsidP="007018B0">
            <w:pPr>
              <w:tabs>
                <w:tab w:val="left" w:pos="708"/>
              </w:tabs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7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895426" w:rsidRPr="0015603C" w:rsidRDefault="00895426" w:rsidP="007018B0">
            <w:pPr>
              <w:tabs>
                <w:tab w:val="left" w:pos="708"/>
              </w:tabs>
            </w:pPr>
            <w:r>
              <w:t>Сделать несколько фотографий в различных жанрах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95426" w:rsidRPr="009733B4" w:rsidRDefault="00895426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95426" w:rsidRDefault="00895426" w:rsidP="007018B0">
            <w:pPr>
              <w:snapToGrid w:val="0"/>
              <w:jc w:val="center"/>
            </w:pPr>
          </w:p>
        </w:tc>
      </w:tr>
      <w:tr w:rsidR="007018B0" w:rsidTr="007018B0">
        <w:tc>
          <w:tcPr>
            <w:tcW w:w="3255" w:type="dxa"/>
            <w:vMerge w:val="restart"/>
            <w:shd w:val="clear" w:color="auto" w:fill="auto"/>
          </w:tcPr>
          <w:p w:rsidR="007018B0" w:rsidRDefault="007018B0" w:rsidP="007018B0">
            <w:pPr>
              <w:tabs>
                <w:tab w:val="left" w:pos="708"/>
              </w:tabs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3.2.</w:t>
            </w:r>
          </w:p>
          <w:p w:rsidR="007018B0" w:rsidRPr="00180A2D" w:rsidRDefault="007018B0" w:rsidP="007018B0">
            <w:pPr>
              <w:tabs>
                <w:tab w:val="left" w:pos="708"/>
              </w:tabs>
              <w:jc w:val="center"/>
              <w:rPr>
                <w:rFonts w:eastAsia="Calibri"/>
                <w:b/>
                <w:bCs/>
              </w:rPr>
            </w:pPr>
            <w:r w:rsidRPr="00A74DFA">
              <w:rPr>
                <w:rFonts w:eastAsia="Calibri"/>
                <w:b/>
                <w:bCs/>
              </w:rPr>
              <w:t>Особенности цифровой фотографии</w:t>
            </w:r>
          </w:p>
        </w:tc>
        <w:tc>
          <w:tcPr>
            <w:tcW w:w="6956" w:type="dxa"/>
            <w:gridSpan w:val="3"/>
            <w:shd w:val="clear" w:color="auto" w:fill="auto"/>
          </w:tcPr>
          <w:p w:rsidR="007018B0" w:rsidRPr="00A74DFA" w:rsidRDefault="007018B0" w:rsidP="007018B0">
            <w:pPr>
              <w:tabs>
                <w:tab w:val="left" w:pos="708"/>
              </w:tabs>
              <w:rPr>
                <w:b/>
              </w:rPr>
            </w:pPr>
            <w:r w:rsidRPr="00A74DFA">
              <w:rPr>
                <w:b/>
              </w:rPr>
              <w:t>Содержание</w:t>
            </w:r>
          </w:p>
        </w:tc>
        <w:tc>
          <w:tcPr>
            <w:tcW w:w="3251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018B0" w:rsidRPr="009733B4" w:rsidRDefault="00B306CB" w:rsidP="007018B0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018B0" w:rsidRDefault="007018B0" w:rsidP="007018B0">
            <w:pPr>
              <w:snapToGrid w:val="0"/>
              <w:jc w:val="center"/>
            </w:pPr>
          </w:p>
        </w:tc>
      </w:tr>
      <w:tr w:rsidR="007018B0" w:rsidTr="007018B0">
        <w:tc>
          <w:tcPr>
            <w:tcW w:w="3255" w:type="dxa"/>
            <w:vMerge/>
            <w:shd w:val="clear" w:color="auto" w:fill="auto"/>
          </w:tcPr>
          <w:p w:rsidR="007018B0" w:rsidRPr="00180A2D" w:rsidRDefault="007018B0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7018B0" w:rsidRPr="00C242FA" w:rsidRDefault="007018B0" w:rsidP="007018B0">
            <w:pPr>
              <w:tabs>
                <w:tab w:val="left" w:pos="708"/>
              </w:tabs>
              <w:jc w:val="right"/>
              <w:rPr>
                <w:rFonts w:eastAsia="Calibri"/>
                <w:bCs/>
              </w:rPr>
            </w:pPr>
            <w:r w:rsidRPr="00C242FA">
              <w:rPr>
                <w:rFonts w:eastAsia="Calibri"/>
                <w:bCs/>
              </w:rPr>
              <w:t>1.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7018B0" w:rsidRDefault="007018B0" w:rsidP="007018B0">
            <w:pPr>
              <w:tabs>
                <w:tab w:val="left" w:pos="708"/>
              </w:tabs>
            </w:pPr>
            <w:r w:rsidRPr="00A74DFA">
              <w:t>Оборудование: объективы, фотовспышка, светофильтры, штативы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018B0" w:rsidRPr="009733B4" w:rsidRDefault="007018B0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18B0" w:rsidRDefault="007018B0" w:rsidP="007018B0">
            <w:pPr>
              <w:snapToGrid w:val="0"/>
              <w:jc w:val="center"/>
            </w:pPr>
            <w:r>
              <w:t>1,2,3</w:t>
            </w:r>
          </w:p>
        </w:tc>
      </w:tr>
      <w:tr w:rsidR="007018B0" w:rsidTr="00A70910">
        <w:trPr>
          <w:trHeight w:val="560"/>
        </w:trPr>
        <w:tc>
          <w:tcPr>
            <w:tcW w:w="3255" w:type="dxa"/>
            <w:vMerge/>
            <w:shd w:val="clear" w:color="auto" w:fill="auto"/>
          </w:tcPr>
          <w:p w:rsidR="007018B0" w:rsidRPr="00180A2D" w:rsidRDefault="007018B0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7018B0" w:rsidRDefault="007018B0" w:rsidP="007018B0">
            <w:pPr>
              <w:tabs>
                <w:tab w:val="left" w:pos="708"/>
              </w:tabs>
              <w:jc w:val="center"/>
              <w:rPr>
                <w:rFonts w:eastAsia="Calibri"/>
                <w:bCs/>
              </w:rPr>
            </w:pPr>
          </w:p>
          <w:p w:rsidR="007018B0" w:rsidRPr="00C242FA" w:rsidRDefault="007018B0" w:rsidP="007018B0">
            <w:pPr>
              <w:tabs>
                <w:tab w:val="left" w:pos="708"/>
              </w:tabs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 </w:t>
            </w:r>
            <w:r w:rsidRPr="00C242FA">
              <w:rPr>
                <w:rFonts w:eastAsia="Calibri"/>
                <w:bCs/>
              </w:rPr>
              <w:t>2.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7018B0" w:rsidRDefault="007018B0" w:rsidP="007018B0">
            <w:pPr>
              <w:tabs>
                <w:tab w:val="left" w:pos="708"/>
              </w:tabs>
            </w:pPr>
            <w:r w:rsidRPr="00A74DFA">
              <w:t xml:space="preserve">Сюжетные режимы. Творческие режимы. </w:t>
            </w:r>
            <w:r w:rsidR="00B306CB">
              <w:t xml:space="preserve">ГРИП. </w:t>
            </w:r>
            <w:r w:rsidRPr="00A74DFA">
              <w:t xml:space="preserve">Баланс белого. 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018B0" w:rsidRPr="009733B4" w:rsidRDefault="007018B0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18B0" w:rsidRDefault="007018B0" w:rsidP="007018B0">
            <w:pPr>
              <w:snapToGrid w:val="0"/>
              <w:jc w:val="center"/>
            </w:pPr>
          </w:p>
        </w:tc>
      </w:tr>
      <w:tr w:rsidR="007018B0" w:rsidTr="00A70910">
        <w:trPr>
          <w:trHeight w:val="554"/>
        </w:trPr>
        <w:tc>
          <w:tcPr>
            <w:tcW w:w="3255" w:type="dxa"/>
            <w:vMerge/>
            <w:shd w:val="clear" w:color="auto" w:fill="auto"/>
          </w:tcPr>
          <w:p w:rsidR="007018B0" w:rsidRPr="00180A2D" w:rsidRDefault="007018B0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7018B0" w:rsidRPr="00C242FA" w:rsidRDefault="007018B0" w:rsidP="007018B0">
            <w:pPr>
              <w:tabs>
                <w:tab w:val="left" w:pos="708"/>
              </w:tabs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 3.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7018B0" w:rsidRPr="00A74DFA" w:rsidRDefault="007018B0" w:rsidP="007018B0">
            <w:pPr>
              <w:tabs>
                <w:tab w:val="left" w:pos="708"/>
              </w:tabs>
            </w:pPr>
            <w:r w:rsidRPr="00A74DFA">
              <w:t>Работа со светом. Цвет.</w:t>
            </w:r>
            <w:r w:rsidRPr="00C242FA">
              <w:t xml:space="preserve"> Управление </w:t>
            </w:r>
            <w:proofErr w:type="spellStart"/>
            <w:r w:rsidRPr="00C242FA">
              <w:t>констрастом</w:t>
            </w:r>
            <w:proofErr w:type="spellEnd"/>
            <w:r w:rsidRPr="00C242FA">
              <w:t>, цветом и резкостью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018B0" w:rsidRPr="009733B4" w:rsidRDefault="007018B0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18B0" w:rsidRDefault="007018B0" w:rsidP="007018B0">
            <w:pPr>
              <w:snapToGrid w:val="0"/>
              <w:jc w:val="center"/>
            </w:pPr>
          </w:p>
        </w:tc>
      </w:tr>
      <w:tr w:rsidR="00895426" w:rsidTr="007018B0">
        <w:tc>
          <w:tcPr>
            <w:tcW w:w="3255" w:type="dxa"/>
            <w:vMerge/>
            <w:shd w:val="clear" w:color="auto" w:fill="auto"/>
          </w:tcPr>
          <w:p w:rsidR="00895426" w:rsidRPr="00180A2D" w:rsidRDefault="00895426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6956" w:type="dxa"/>
            <w:gridSpan w:val="3"/>
            <w:shd w:val="clear" w:color="auto" w:fill="auto"/>
          </w:tcPr>
          <w:p w:rsidR="00895426" w:rsidRPr="00C242FA" w:rsidRDefault="00895426" w:rsidP="007018B0">
            <w:pPr>
              <w:tabs>
                <w:tab w:val="left" w:pos="708"/>
              </w:tabs>
              <w:rPr>
                <w:b/>
              </w:rPr>
            </w:pPr>
            <w:r w:rsidRPr="00C242FA">
              <w:rPr>
                <w:b/>
              </w:rPr>
              <w:t>Лабораторные работы</w:t>
            </w:r>
          </w:p>
        </w:tc>
        <w:tc>
          <w:tcPr>
            <w:tcW w:w="3251" w:type="dxa"/>
            <w:tcBorders>
              <w:right w:val="single" w:sz="4" w:space="0" w:color="auto"/>
            </w:tcBorders>
            <w:shd w:val="clear" w:color="auto" w:fill="auto"/>
          </w:tcPr>
          <w:p w:rsidR="00895426" w:rsidRPr="00C242FA" w:rsidRDefault="00895426" w:rsidP="007018B0">
            <w:pPr>
              <w:jc w:val="center"/>
            </w:pPr>
            <w:r w:rsidRPr="00C242FA">
              <w:t>Не предусмотрено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95426" w:rsidRDefault="00895426" w:rsidP="007018B0">
            <w:pPr>
              <w:snapToGrid w:val="0"/>
              <w:jc w:val="center"/>
            </w:pPr>
          </w:p>
        </w:tc>
      </w:tr>
      <w:tr w:rsidR="00895426" w:rsidTr="007018B0">
        <w:tc>
          <w:tcPr>
            <w:tcW w:w="3255" w:type="dxa"/>
            <w:vMerge/>
            <w:shd w:val="clear" w:color="auto" w:fill="auto"/>
          </w:tcPr>
          <w:p w:rsidR="00895426" w:rsidRPr="00180A2D" w:rsidRDefault="00895426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6956" w:type="dxa"/>
            <w:gridSpan w:val="3"/>
            <w:shd w:val="clear" w:color="auto" w:fill="auto"/>
          </w:tcPr>
          <w:p w:rsidR="00895426" w:rsidRPr="00C242FA" w:rsidRDefault="00895426" w:rsidP="007018B0">
            <w:pPr>
              <w:tabs>
                <w:tab w:val="left" w:pos="708"/>
              </w:tabs>
              <w:rPr>
                <w:b/>
              </w:rPr>
            </w:pPr>
            <w:r w:rsidRPr="00C242FA">
              <w:rPr>
                <w:b/>
              </w:rPr>
              <w:t>Практические занятия</w:t>
            </w:r>
          </w:p>
        </w:tc>
        <w:tc>
          <w:tcPr>
            <w:tcW w:w="3251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895426" w:rsidRPr="009733B4" w:rsidRDefault="00A70910" w:rsidP="007018B0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95426" w:rsidRDefault="00895426" w:rsidP="007018B0">
            <w:pPr>
              <w:snapToGrid w:val="0"/>
              <w:jc w:val="center"/>
            </w:pPr>
          </w:p>
        </w:tc>
      </w:tr>
      <w:tr w:rsidR="00895426" w:rsidTr="007018B0">
        <w:tc>
          <w:tcPr>
            <w:tcW w:w="3255" w:type="dxa"/>
            <w:vMerge/>
            <w:shd w:val="clear" w:color="auto" w:fill="auto"/>
          </w:tcPr>
          <w:p w:rsidR="00895426" w:rsidRPr="00180A2D" w:rsidRDefault="00895426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895426" w:rsidRPr="00C242FA" w:rsidRDefault="00895426" w:rsidP="007018B0">
            <w:pPr>
              <w:tabs>
                <w:tab w:val="left" w:pos="708"/>
              </w:tabs>
              <w:jc w:val="center"/>
              <w:rPr>
                <w:rFonts w:eastAsia="Calibri"/>
                <w:bCs/>
              </w:rPr>
            </w:pPr>
            <w:r w:rsidRPr="00C242FA">
              <w:rPr>
                <w:rFonts w:eastAsia="Calibri"/>
                <w:bCs/>
              </w:rPr>
              <w:t>1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895426" w:rsidRDefault="00895426" w:rsidP="007018B0">
            <w:pPr>
              <w:tabs>
                <w:tab w:val="left" w:pos="708"/>
              </w:tabs>
            </w:pPr>
            <w:r>
              <w:t xml:space="preserve">Фото-практика.  </w:t>
            </w:r>
            <w:r w:rsidRPr="00A74DFA">
              <w:t xml:space="preserve"> Композиция кадра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95426" w:rsidRPr="009733B4" w:rsidRDefault="00895426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95426" w:rsidRDefault="00895426" w:rsidP="007018B0">
            <w:pPr>
              <w:snapToGrid w:val="0"/>
              <w:jc w:val="center"/>
            </w:pPr>
          </w:p>
        </w:tc>
      </w:tr>
      <w:tr w:rsidR="00895426" w:rsidTr="007018B0">
        <w:tc>
          <w:tcPr>
            <w:tcW w:w="3255" w:type="dxa"/>
            <w:vMerge/>
            <w:shd w:val="clear" w:color="auto" w:fill="auto"/>
          </w:tcPr>
          <w:p w:rsidR="00895426" w:rsidRPr="00180A2D" w:rsidRDefault="00895426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895426" w:rsidRPr="00C242FA" w:rsidRDefault="00895426" w:rsidP="007018B0">
            <w:pPr>
              <w:tabs>
                <w:tab w:val="left" w:pos="708"/>
              </w:tabs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895426" w:rsidRDefault="00895426" w:rsidP="00B306CB">
            <w:pPr>
              <w:tabs>
                <w:tab w:val="left" w:pos="708"/>
              </w:tabs>
            </w:pPr>
            <w:r w:rsidRPr="00A74DFA">
              <w:t xml:space="preserve">Организация кадра. Построение изображения при съемке.  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95426" w:rsidRPr="009733B4" w:rsidRDefault="00895426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95426" w:rsidRDefault="00895426" w:rsidP="007018B0">
            <w:pPr>
              <w:snapToGrid w:val="0"/>
              <w:jc w:val="center"/>
            </w:pPr>
          </w:p>
        </w:tc>
      </w:tr>
      <w:tr w:rsidR="00895426" w:rsidTr="007018B0">
        <w:tc>
          <w:tcPr>
            <w:tcW w:w="3255" w:type="dxa"/>
            <w:vMerge/>
            <w:shd w:val="clear" w:color="auto" w:fill="auto"/>
          </w:tcPr>
          <w:p w:rsidR="00895426" w:rsidRPr="00180A2D" w:rsidRDefault="00895426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895426" w:rsidRPr="00C242FA" w:rsidRDefault="00B306CB" w:rsidP="007018B0">
            <w:pPr>
              <w:tabs>
                <w:tab w:val="left" w:pos="708"/>
              </w:tabs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895426" w:rsidRDefault="00895426" w:rsidP="007018B0">
            <w:pPr>
              <w:tabs>
                <w:tab w:val="left" w:pos="708"/>
              </w:tabs>
            </w:pPr>
            <w:r>
              <w:t xml:space="preserve">Фото-практика. </w:t>
            </w:r>
            <w:r w:rsidRPr="00C242FA">
              <w:t>Точка съемки и ракурс.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95426" w:rsidRPr="009733B4" w:rsidRDefault="00895426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95426" w:rsidRDefault="00895426" w:rsidP="007018B0">
            <w:pPr>
              <w:snapToGrid w:val="0"/>
              <w:jc w:val="center"/>
            </w:pPr>
          </w:p>
        </w:tc>
      </w:tr>
      <w:tr w:rsidR="00895426" w:rsidTr="007018B0">
        <w:tc>
          <w:tcPr>
            <w:tcW w:w="3255" w:type="dxa"/>
            <w:vMerge/>
            <w:shd w:val="clear" w:color="auto" w:fill="auto"/>
          </w:tcPr>
          <w:p w:rsidR="00895426" w:rsidRPr="00180A2D" w:rsidRDefault="00895426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895426" w:rsidRPr="00C242FA" w:rsidRDefault="00B306CB" w:rsidP="007018B0">
            <w:pPr>
              <w:tabs>
                <w:tab w:val="left" w:pos="708"/>
              </w:tabs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895426" w:rsidRDefault="00895426" w:rsidP="007018B0">
            <w:pPr>
              <w:tabs>
                <w:tab w:val="left" w:pos="708"/>
              </w:tabs>
            </w:pPr>
            <w:r>
              <w:t>Перспектива</w:t>
            </w:r>
            <w:r w:rsidRPr="00A74DFA">
              <w:t>. Планы и ракурс Контрасты.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95426" w:rsidRPr="009733B4" w:rsidRDefault="00895426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95426" w:rsidRDefault="00895426" w:rsidP="007018B0">
            <w:pPr>
              <w:snapToGrid w:val="0"/>
              <w:jc w:val="center"/>
            </w:pPr>
          </w:p>
        </w:tc>
      </w:tr>
      <w:tr w:rsidR="00895426" w:rsidTr="007018B0">
        <w:trPr>
          <w:trHeight w:val="321"/>
        </w:trPr>
        <w:tc>
          <w:tcPr>
            <w:tcW w:w="3255" w:type="dxa"/>
            <w:vMerge/>
            <w:shd w:val="clear" w:color="auto" w:fill="auto"/>
          </w:tcPr>
          <w:p w:rsidR="00895426" w:rsidRPr="00180A2D" w:rsidRDefault="00895426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895426" w:rsidRPr="00C242FA" w:rsidRDefault="00B306CB" w:rsidP="007018B0">
            <w:pPr>
              <w:tabs>
                <w:tab w:val="left" w:pos="708"/>
              </w:tabs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895426" w:rsidRDefault="00895426" w:rsidP="007018B0">
            <w:pPr>
              <w:tabs>
                <w:tab w:val="left" w:pos="708"/>
              </w:tabs>
            </w:pPr>
            <w:r w:rsidRPr="00B63EDD">
              <w:rPr>
                <w:rFonts w:hint="eastAsia"/>
              </w:rPr>
              <w:t>Создание</w:t>
            </w:r>
            <w:r w:rsidRPr="00B63EDD">
              <w:t xml:space="preserve"> </w:t>
            </w:r>
            <w:r w:rsidRPr="00B63EDD">
              <w:rPr>
                <w:rFonts w:hint="eastAsia"/>
              </w:rPr>
              <w:t>рекламного</w:t>
            </w:r>
            <w:r w:rsidRPr="00B63EDD">
              <w:t xml:space="preserve"> </w:t>
            </w:r>
            <w:r w:rsidRPr="00B63EDD">
              <w:rPr>
                <w:rFonts w:hint="eastAsia"/>
              </w:rPr>
              <w:t>плаката</w:t>
            </w:r>
            <w:r w:rsidRPr="00B63EDD">
              <w:t xml:space="preserve"> </w:t>
            </w:r>
            <w:r w:rsidRPr="00B63EDD">
              <w:rPr>
                <w:rFonts w:hint="eastAsia"/>
              </w:rPr>
              <w:t>с</w:t>
            </w:r>
            <w:r w:rsidRPr="00B63EDD">
              <w:t xml:space="preserve"> </w:t>
            </w:r>
            <w:r w:rsidRPr="00B63EDD">
              <w:rPr>
                <w:rFonts w:hint="eastAsia"/>
              </w:rPr>
              <w:t>моделью</w:t>
            </w:r>
            <w:r w:rsidRPr="00B63EDD">
              <w:t>.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95426" w:rsidRPr="009733B4" w:rsidRDefault="00895426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95426" w:rsidRDefault="00895426" w:rsidP="007018B0">
            <w:pPr>
              <w:snapToGrid w:val="0"/>
              <w:jc w:val="center"/>
            </w:pPr>
          </w:p>
        </w:tc>
      </w:tr>
      <w:tr w:rsidR="00895426" w:rsidTr="007018B0">
        <w:trPr>
          <w:trHeight w:val="280"/>
        </w:trPr>
        <w:tc>
          <w:tcPr>
            <w:tcW w:w="3255" w:type="dxa"/>
            <w:vMerge/>
            <w:shd w:val="clear" w:color="auto" w:fill="auto"/>
          </w:tcPr>
          <w:p w:rsidR="00895426" w:rsidRPr="00180A2D" w:rsidRDefault="00895426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895426" w:rsidRPr="00C242FA" w:rsidRDefault="00B306CB" w:rsidP="007018B0">
            <w:pPr>
              <w:tabs>
                <w:tab w:val="left" w:pos="708"/>
              </w:tabs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6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895426" w:rsidRPr="00B63EDD" w:rsidRDefault="00895426" w:rsidP="007018B0">
            <w:pPr>
              <w:tabs>
                <w:tab w:val="left" w:pos="708"/>
              </w:tabs>
            </w:pPr>
            <w:r w:rsidRPr="00B63EDD">
              <w:rPr>
                <w:rFonts w:hint="eastAsia"/>
              </w:rPr>
              <w:t>Создание</w:t>
            </w:r>
            <w:r w:rsidRPr="00B63EDD">
              <w:t xml:space="preserve"> </w:t>
            </w:r>
            <w:r w:rsidRPr="00B63EDD">
              <w:rPr>
                <w:rFonts w:hint="eastAsia"/>
              </w:rPr>
              <w:t>рекламного</w:t>
            </w:r>
            <w:r w:rsidRPr="00B63EDD">
              <w:t xml:space="preserve"> </w:t>
            </w:r>
            <w:r w:rsidRPr="00B63EDD">
              <w:rPr>
                <w:rFonts w:hint="eastAsia"/>
              </w:rPr>
              <w:t>плаката</w:t>
            </w:r>
            <w:r w:rsidRPr="00B63EDD">
              <w:t xml:space="preserve"> </w:t>
            </w:r>
            <w:r w:rsidRPr="00B63EDD">
              <w:rPr>
                <w:rFonts w:hint="eastAsia"/>
              </w:rPr>
              <w:t>с</w:t>
            </w:r>
            <w:r w:rsidRPr="00B63EDD">
              <w:t xml:space="preserve"> </w:t>
            </w:r>
            <w:r w:rsidRPr="00B63EDD">
              <w:rPr>
                <w:rFonts w:hint="eastAsia"/>
              </w:rPr>
              <w:t>объектом</w:t>
            </w:r>
            <w:r w:rsidRPr="00B63EDD">
              <w:t>.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95426" w:rsidRPr="009733B4" w:rsidRDefault="00895426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95426" w:rsidRDefault="00895426" w:rsidP="007018B0">
            <w:pPr>
              <w:snapToGrid w:val="0"/>
              <w:jc w:val="center"/>
            </w:pPr>
          </w:p>
        </w:tc>
      </w:tr>
      <w:tr w:rsidR="00895426" w:rsidTr="007018B0">
        <w:trPr>
          <w:trHeight w:val="255"/>
        </w:trPr>
        <w:tc>
          <w:tcPr>
            <w:tcW w:w="3255" w:type="dxa"/>
            <w:vMerge/>
            <w:shd w:val="clear" w:color="auto" w:fill="auto"/>
          </w:tcPr>
          <w:p w:rsidR="00895426" w:rsidRPr="00180A2D" w:rsidRDefault="00895426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895426" w:rsidRPr="00C242FA" w:rsidRDefault="00B306CB" w:rsidP="007018B0">
            <w:pPr>
              <w:tabs>
                <w:tab w:val="left" w:pos="708"/>
              </w:tabs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7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895426" w:rsidRPr="00B63EDD" w:rsidRDefault="00895426" w:rsidP="007018B0">
            <w:pPr>
              <w:tabs>
                <w:tab w:val="left" w:pos="708"/>
              </w:tabs>
            </w:pPr>
            <w:r w:rsidRPr="00B63EDD">
              <w:rPr>
                <w:rFonts w:hint="eastAsia"/>
              </w:rPr>
              <w:t>Создание</w:t>
            </w:r>
            <w:r w:rsidRPr="00B63EDD">
              <w:t xml:space="preserve"> </w:t>
            </w:r>
            <w:r w:rsidRPr="00B63EDD">
              <w:rPr>
                <w:rFonts w:hint="eastAsia"/>
              </w:rPr>
              <w:t>рекламного</w:t>
            </w:r>
            <w:r w:rsidRPr="00B63EDD">
              <w:t xml:space="preserve"> </w:t>
            </w:r>
            <w:r w:rsidRPr="00B63EDD">
              <w:rPr>
                <w:rFonts w:hint="eastAsia"/>
              </w:rPr>
              <w:t>плаката</w:t>
            </w:r>
            <w:r w:rsidRPr="00B63EDD">
              <w:t xml:space="preserve"> - </w:t>
            </w:r>
            <w:r w:rsidRPr="00B63EDD">
              <w:rPr>
                <w:rFonts w:hint="eastAsia"/>
              </w:rPr>
              <w:t>социальная</w:t>
            </w:r>
            <w:r w:rsidRPr="00B63EDD">
              <w:t xml:space="preserve"> </w:t>
            </w:r>
            <w:r w:rsidRPr="00B63EDD">
              <w:rPr>
                <w:rFonts w:hint="eastAsia"/>
              </w:rPr>
              <w:t>реклама</w:t>
            </w:r>
            <w:r w:rsidRPr="00B63EDD">
              <w:t>.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95426" w:rsidRPr="009733B4" w:rsidRDefault="00895426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95426" w:rsidRDefault="00895426" w:rsidP="007018B0">
            <w:pPr>
              <w:snapToGrid w:val="0"/>
              <w:jc w:val="center"/>
            </w:pPr>
          </w:p>
        </w:tc>
      </w:tr>
      <w:tr w:rsidR="00895426" w:rsidTr="007018B0">
        <w:trPr>
          <w:trHeight w:val="280"/>
        </w:trPr>
        <w:tc>
          <w:tcPr>
            <w:tcW w:w="3255" w:type="dxa"/>
            <w:vMerge/>
            <w:shd w:val="clear" w:color="auto" w:fill="auto"/>
          </w:tcPr>
          <w:p w:rsidR="00895426" w:rsidRPr="00180A2D" w:rsidRDefault="00895426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895426" w:rsidRPr="00B63EDD" w:rsidRDefault="00B306CB" w:rsidP="007018B0">
            <w:pPr>
              <w:tabs>
                <w:tab w:val="left" w:pos="708"/>
              </w:tabs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8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895426" w:rsidRPr="00B63EDD" w:rsidRDefault="00895426" w:rsidP="007018B0">
            <w:pPr>
              <w:tabs>
                <w:tab w:val="left" w:pos="708"/>
              </w:tabs>
            </w:pPr>
            <w:r w:rsidRPr="00B63EDD">
              <w:rPr>
                <w:rFonts w:hint="eastAsia"/>
              </w:rPr>
              <w:t>Создание</w:t>
            </w:r>
            <w:r w:rsidRPr="00B63EDD">
              <w:t xml:space="preserve"> </w:t>
            </w:r>
            <w:r w:rsidRPr="00B63EDD">
              <w:rPr>
                <w:rFonts w:hint="eastAsia"/>
              </w:rPr>
              <w:t>рекламной</w:t>
            </w:r>
            <w:r w:rsidRPr="00B63EDD">
              <w:t xml:space="preserve"> </w:t>
            </w:r>
            <w:r w:rsidRPr="00B63EDD">
              <w:rPr>
                <w:rFonts w:hint="eastAsia"/>
              </w:rPr>
              <w:t>концертной</w:t>
            </w:r>
            <w:r w:rsidRPr="00B63EDD">
              <w:t xml:space="preserve"> </w:t>
            </w:r>
            <w:r w:rsidRPr="00B63EDD">
              <w:rPr>
                <w:rFonts w:hint="eastAsia"/>
              </w:rPr>
              <w:t>афиши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95426" w:rsidRPr="009733B4" w:rsidRDefault="00895426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95426" w:rsidRDefault="00895426" w:rsidP="007018B0">
            <w:pPr>
              <w:snapToGrid w:val="0"/>
              <w:jc w:val="center"/>
            </w:pPr>
          </w:p>
        </w:tc>
      </w:tr>
      <w:tr w:rsidR="00895426" w:rsidTr="007018B0">
        <w:trPr>
          <w:trHeight w:val="266"/>
        </w:trPr>
        <w:tc>
          <w:tcPr>
            <w:tcW w:w="3255" w:type="dxa"/>
            <w:vMerge/>
            <w:shd w:val="clear" w:color="auto" w:fill="auto"/>
          </w:tcPr>
          <w:p w:rsidR="00895426" w:rsidRPr="00180A2D" w:rsidRDefault="00895426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895426" w:rsidRPr="00C242FA" w:rsidRDefault="00B306CB" w:rsidP="007018B0">
            <w:pPr>
              <w:tabs>
                <w:tab w:val="left" w:pos="708"/>
              </w:tabs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9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895426" w:rsidRPr="00B63EDD" w:rsidRDefault="00895426" w:rsidP="007018B0">
            <w:pPr>
              <w:tabs>
                <w:tab w:val="left" w:pos="708"/>
              </w:tabs>
            </w:pPr>
            <w:r w:rsidRPr="00B63EDD">
              <w:rPr>
                <w:rFonts w:hint="eastAsia"/>
              </w:rPr>
              <w:t>Создание</w:t>
            </w:r>
            <w:r w:rsidRPr="00B63EDD">
              <w:t xml:space="preserve"> </w:t>
            </w:r>
            <w:r w:rsidRPr="00B63EDD">
              <w:rPr>
                <w:rFonts w:hint="eastAsia"/>
              </w:rPr>
              <w:t>обложки</w:t>
            </w:r>
            <w:r w:rsidRPr="00B63EDD">
              <w:t xml:space="preserve"> </w:t>
            </w:r>
            <w:r w:rsidRPr="00B63EDD">
              <w:rPr>
                <w:rFonts w:hint="eastAsia"/>
              </w:rPr>
              <w:t>журнала</w:t>
            </w:r>
            <w:r w:rsidRPr="00B63EDD">
              <w:t>.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95426" w:rsidRPr="009733B4" w:rsidRDefault="00895426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95426" w:rsidRDefault="00895426" w:rsidP="007018B0">
            <w:pPr>
              <w:snapToGrid w:val="0"/>
              <w:jc w:val="center"/>
            </w:pPr>
          </w:p>
        </w:tc>
      </w:tr>
      <w:tr w:rsidR="004A2483" w:rsidTr="007018B0">
        <w:trPr>
          <w:trHeight w:val="491"/>
        </w:trPr>
        <w:tc>
          <w:tcPr>
            <w:tcW w:w="3255" w:type="dxa"/>
            <w:vMerge w:val="restart"/>
            <w:shd w:val="clear" w:color="auto" w:fill="auto"/>
          </w:tcPr>
          <w:p w:rsidR="004A2483" w:rsidRDefault="004A2483" w:rsidP="007018B0">
            <w:pPr>
              <w:tabs>
                <w:tab w:val="left" w:pos="708"/>
              </w:tabs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3.3.</w:t>
            </w:r>
          </w:p>
          <w:p w:rsidR="004A2483" w:rsidRPr="00180A2D" w:rsidRDefault="004A2483" w:rsidP="007018B0">
            <w:pPr>
              <w:tabs>
                <w:tab w:val="left" w:pos="708"/>
              </w:tabs>
              <w:jc w:val="center"/>
              <w:rPr>
                <w:rFonts w:eastAsia="Calibri"/>
                <w:b/>
                <w:bCs/>
              </w:rPr>
            </w:pPr>
            <w:r w:rsidRPr="00C242FA">
              <w:rPr>
                <w:rFonts w:eastAsia="Calibri"/>
                <w:b/>
                <w:bCs/>
              </w:rPr>
              <w:t>Жанры фотографии</w:t>
            </w:r>
          </w:p>
        </w:tc>
        <w:tc>
          <w:tcPr>
            <w:tcW w:w="6956" w:type="dxa"/>
            <w:gridSpan w:val="3"/>
            <w:shd w:val="clear" w:color="auto" w:fill="auto"/>
          </w:tcPr>
          <w:p w:rsidR="004A2483" w:rsidRPr="00C242FA" w:rsidRDefault="004A2483" w:rsidP="007018B0">
            <w:pPr>
              <w:tabs>
                <w:tab w:val="left" w:pos="708"/>
              </w:tabs>
              <w:rPr>
                <w:b/>
              </w:rPr>
            </w:pPr>
            <w:r w:rsidRPr="00C242FA">
              <w:rPr>
                <w:b/>
              </w:rPr>
              <w:t>Содержание</w:t>
            </w:r>
          </w:p>
        </w:tc>
        <w:tc>
          <w:tcPr>
            <w:tcW w:w="3251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4A2483" w:rsidRPr="009733B4" w:rsidRDefault="00A70910" w:rsidP="007018B0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A2483" w:rsidRDefault="004A2483" w:rsidP="007018B0">
            <w:pPr>
              <w:snapToGrid w:val="0"/>
              <w:jc w:val="center"/>
            </w:pPr>
          </w:p>
        </w:tc>
      </w:tr>
      <w:tr w:rsidR="004A2483" w:rsidTr="007018B0">
        <w:tc>
          <w:tcPr>
            <w:tcW w:w="3255" w:type="dxa"/>
            <w:vMerge/>
            <w:shd w:val="clear" w:color="auto" w:fill="auto"/>
          </w:tcPr>
          <w:p w:rsidR="004A2483" w:rsidRPr="00180A2D" w:rsidRDefault="004A2483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4A2483" w:rsidRPr="00C242FA" w:rsidRDefault="004A2483" w:rsidP="007018B0">
            <w:pPr>
              <w:tabs>
                <w:tab w:val="left" w:pos="708"/>
              </w:tabs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4A2483" w:rsidRPr="00C242FA" w:rsidRDefault="004A2483" w:rsidP="003113AF">
            <w:pPr>
              <w:tabs>
                <w:tab w:val="left" w:pos="708"/>
              </w:tabs>
            </w:pPr>
            <w:r>
              <w:t>Основные виды и жанры фотографии, особенности</w:t>
            </w:r>
            <w:r w:rsidR="003113AF">
              <w:t xml:space="preserve"> и приемы</w:t>
            </w:r>
            <w:r>
              <w:t xml:space="preserve"> съем</w:t>
            </w:r>
            <w:r w:rsidR="003113AF">
              <w:t>ки.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A2483" w:rsidRPr="009733B4" w:rsidRDefault="004A2483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2483" w:rsidRDefault="004A2483" w:rsidP="007018B0">
            <w:pPr>
              <w:snapToGrid w:val="0"/>
              <w:jc w:val="center"/>
            </w:pPr>
          </w:p>
        </w:tc>
      </w:tr>
      <w:tr w:rsidR="004A2483" w:rsidTr="007018B0">
        <w:tc>
          <w:tcPr>
            <w:tcW w:w="3255" w:type="dxa"/>
            <w:vMerge/>
            <w:shd w:val="clear" w:color="auto" w:fill="auto"/>
          </w:tcPr>
          <w:p w:rsidR="004A2483" w:rsidRPr="00180A2D" w:rsidRDefault="004A2483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4A2483" w:rsidRDefault="004A2483" w:rsidP="007018B0">
            <w:pPr>
              <w:tabs>
                <w:tab w:val="left" w:pos="708"/>
              </w:tabs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4A2483" w:rsidRDefault="004A2483" w:rsidP="004A2483">
            <w:pPr>
              <w:tabs>
                <w:tab w:val="left" w:pos="708"/>
              </w:tabs>
            </w:pPr>
            <w:r w:rsidRPr="00D73C0A">
              <w:rPr>
                <w:rFonts w:eastAsia="Arial Unicode MS쐀嵎嵎"/>
                <w:szCs w:val="20"/>
              </w:rPr>
              <w:t xml:space="preserve">Рекламная фотография. Виды и особенности.  Визуальный материал для оперативной полиграфии. 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A2483" w:rsidRPr="009733B4" w:rsidRDefault="004A2483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2483" w:rsidRDefault="004A2483" w:rsidP="007018B0">
            <w:pPr>
              <w:snapToGrid w:val="0"/>
              <w:jc w:val="center"/>
            </w:pPr>
          </w:p>
        </w:tc>
      </w:tr>
      <w:tr w:rsidR="00895426" w:rsidTr="007018B0">
        <w:tc>
          <w:tcPr>
            <w:tcW w:w="3255" w:type="dxa"/>
            <w:vMerge/>
            <w:shd w:val="clear" w:color="auto" w:fill="auto"/>
          </w:tcPr>
          <w:p w:rsidR="00895426" w:rsidRPr="00180A2D" w:rsidRDefault="00895426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6956" w:type="dxa"/>
            <w:gridSpan w:val="3"/>
            <w:shd w:val="clear" w:color="auto" w:fill="auto"/>
          </w:tcPr>
          <w:p w:rsidR="00895426" w:rsidRPr="00C242FA" w:rsidRDefault="00895426" w:rsidP="007018B0">
            <w:pPr>
              <w:tabs>
                <w:tab w:val="left" w:pos="708"/>
              </w:tabs>
              <w:rPr>
                <w:b/>
              </w:rPr>
            </w:pPr>
            <w:r w:rsidRPr="00C242FA">
              <w:rPr>
                <w:b/>
              </w:rPr>
              <w:t>Лабораторные работы</w:t>
            </w:r>
          </w:p>
        </w:tc>
        <w:tc>
          <w:tcPr>
            <w:tcW w:w="3251" w:type="dxa"/>
            <w:tcBorders>
              <w:right w:val="single" w:sz="4" w:space="0" w:color="auto"/>
            </w:tcBorders>
            <w:shd w:val="clear" w:color="auto" w:fill="auto"/>
          </w:tcPr>
          <w:p w:rsidR="00895426" w:rsidRPr="00385BF5" w:rsidRDefault="00895426" w:rsidP="007018B0">
            <w:pPr>
              <w:jc w:val="center"/>
            </w:pPr>
            <w:r>
              <w:t>Не предусмотрены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95426" w:rsidRDefault="00895426" w:rsidP="007018B0">
            <w:pPr>
              <w:snapToGrid w:val="0"/>
              <w:jc w:val="center"/>
            </w:pPr>
          </w:p>
        </w:tc>
      </w:tr>
      <w:tr w:rsidR="00895426" w:rsidTr="007018B0">
        <w:tc>
          <w:tcPr>
            <w:tcW w:w="3255" w:type="dxa"/>
            <w:vMerge/>
            <w:shd w:val="clear" w:color="auto" w:fill="auto"/>
          </w:tcPr>
          <w:p w:rsidR="00895426" w:rsidRPr="00180A2D" w:rsidRDefault="00895426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6956" w:type="dxa"/>
            <w:gridSpan w:val="3"/>
            <w:shd w:val="clear" w:color="auto" w:fill="auto"/>
          </w:tcPr>
          <w:p w:rsidR="00895426" w:rsidRPr="00C242FA" w:rsidRDefault="00895426" w:rsidP="007018B0">
            <w:pPr>
              <w:tabs>
                <w:tab w:val="left" w:pos="708"/>
              </w:tabs>
              <w:rPr>
                <w:b/>
              </w:rPr>
            </w:pPr>
            <w:r w:rsidRPr="00C242FA">
              <w:rPr>
                <w:b/>
              </w:rPr>
              <w:t>Практические занятия</w:t>
            </w:r>
          </w:p>
        </w:tc>
        <w:tc>
          <w:tcPr>
            <w:tcW w:w="3251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895426" w:rsidRPr="009733B4" w:rsidRDefault="00A70910" w:rsidP="007018B0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95426" w:rsidRDefault="00895426" w:rsidP="007018B0">
            <w:pPr>
              <w:snapToGrid w:val="0"/>
              <w:jc w:val="center"/>
            </w:pPr>
          </w:p>
        </w:tc>
      </w:tr>
      <w:tr w:rsidR="00895426" w:rsidTr="007018B0">
        <w:tc>
          <w:tcPr>
            <w:tcW w:w="3255" w:type="dxa"/>
            <w:vMerge/>
            <w:shd w:val="clear" w:color="auto" w:fill="auto"/>
          </w:tcPr>
          <w:p w:rsidR="00895426" w:rsidRPr="00180A2D" w:rsidRDefault="00895426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895426" w:rsidRPr="00385BF5" w:rsidRDefault="00895426" w:rsidP="007018B0">
            <w:pPr>
              <w:tabs>
                <w:tab w:val="left" w:pos="708"/>
              </w:tabs>
              <w:jc w:val="center"/>
              <w:rPr>
                <w:rFonts w:eastAsia="Calibri"/>
                <w:bCs/>
              </w:rPr>
            </w:pPr>
            <w:r w:rsidRPr="00385BF5">
              <w:rPr>
                <w:rFonts w:eastAsia="Calibri"/>
                <w:bCs/>
              </w:rPr>
              <w:t>1.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895426" w:rsidRDefault="00895426" w:rsidP="007018B0">
            <w:pPr>
              <w:tabs>
                <w:tab w:val="left" w:pos="708"/>
              </w:tabs>
            </w:pPr>
            <w:r>
              <w:t>Фоторабота «Люди на фотографиях»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95426" w:rsidRPr="009733B4" w:rsidRDefault="00895426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95426" w:rsidRDefault="00895426" w:rsidP="007018B0">
            <w:pPr>
              <w:snapToGrid w:val="0"/>
              <w:jc w:val="center"/>
            </w:pPr>
          </w:p>
        </w:tc>
      </w:tr>
      <w:tr w:rsidR="00895426" w:rsidTr="007018B0">
        <w:tc>
          <w:tcPr>
            <w:tcW w:w="3255" w:type="dxa"/>
            <w:vMerge/>
            <w:shd w:val="clear" w:color="auto" w:fill="auto"/>
          </w:tcPr>
          <w:p w:rsidR="00895426" w:rsidRPr="00180A2D" w:rsidRDefault="00895426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895426" w:rsidRPr="00385BF5" w:rsidRDefault="00895426" w:rsidP="007018B0">
            <w:pPr>
              <w:tabs>
                <w:tab w:val="left" w:pos="708"/>
              </w:tabs>
              <w:jc w:val="center"/>
              <w:rPr>
                <w:rFonts w:eastAsia="Calibri"/>
                <w:bCs/>
              </w:rPr>
            </w:pPr>
            <w:r w:rsidRPr="00385BF5">
              <w:rPr>
                <w:rFonts w:eastAsia="Calibri"/>
                <w:bCs/>
              </w:rPr>
              <w:t>2.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895426" w:rsidRDefault="00895426" w:rsidP="007018B0">
            <w:pPr>
              <w:tabs>
                <w:tab w:val="left" w:pos="708"/>
              </w:tabs>
            </w:pPr>
            <w:r>
              <w:t>Фоторабота на тему</w:t>
            </w:r>
            <w:r w:rsidRPr="00385BF5">
              <w:t>: Необычное в обычном»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95426" w:rsidRPr="009733B4" w:rsidRDefault="00895426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95426" w:rsidRDefault="00895426" w:rsidP="007018B0">
            <w:pPr>
              <w:snapToGrid w:val="0"/>
              <w:jc w:val="center"/>
            </w:pPr>
          </w:p>
        </w:tc>
      </w:tr>
      <w:tr w:rsidR="00895426" w:rsidTr="007018B0">
        <w:tc>
          <w:tcPr>
            <w:tcW w:w="3255" w:type="dxa"/>
            <w:vMerge/>
            <w:shd w:val="clear" w:color="auto" w:fill="auto"/>
          </w:tcPr>
          <w:p w:rsidR="00895426" w:rsidRPr="00180A2D" w:rsidRDefault="00895426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895426" w:rsidRPr="00385BF5" w:rsidRDefault="008D0300" w:rsidP="007018B0">
            <w:pPr>
              <w:tabs>
                <w:tab w:val="left" w:pos="708"/>
              </w:tabs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</w:t>
            </w:r>
            <w:r w:rsidR="00895426" w:rsidRPr="00385BF5">
              <w:rPr>
                <w:rFonts w:eastAsia="Calibri"/>
                <w:bCs/>
              </w:rPr>
              <w:t>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895426" w:rsidRDefault="00895426" w:rsidP="007018B0">
            <w:pPr>
              <w:tabs>
                <w:tab w:val="left" w:pos="708"/>
              </w:tabs>
            </w:pPr>
            <w:r w:rsidRPr="00385BF5">
              <w:t>Фоторабота на тему: «Любимые вещи»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95426" w:rsidRPr="009733B4" w:rsidRDefault="00895426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95426" w:rsidRDefault="00895426" w:rsidP="007018B0">
            <w:pPr>
              <w:snapToGrid w:val="0"/>
              <w:jc w:val="center"/>
            </w:pPr>
          </w:p>
        </w:tc>
      </w:tr>
      <w:tr w:rsidR="00895426" w:rsidTr="00A70910">
        <w:trPr>
          <w:trHeight w:val="342"/>
        </w:trPr>
        <w:tc>
          <w:tcPr>
            <w:tcW w:w="3255" w:type="dxa"/>
            <w:vMerge/>
            <w:shd w:val="clear" w:color="auto" w:fill="auto"/>
          </w:tcPr>
          <w:p w:rsidR="00895426" w:rsidRPr="00180A2D" w:rsidRDefault="00895426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895426" w:rsidRPr="00385BF5" w:rsidRDefault="008D0300" w:rsidP="007018B0">
            <w:pPr>
              <w:tabs>
                <w:tab w:val="left" w:pos="708"/>
              </w:tabs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</w:t>
            </w:r>
            <w:r w:rsidR="00895426" w:rsidRPr="00385BF5">
              <w:rPr>
                <w:rFonts w:eastAsia="Calibri"/>
                <w:bCs/>
              </w:rPr>
              <w:t>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895426" w:rsidRDefault="00895426" w:rsidP="00A70910">
            <w:pPr>
              <w:tabs>
                <w:tab w:val="left" w:pos="708"/>
              </w:tabs>
            </w:pPr>
            <w:r w:rsidRPr="00385BF5">
              <w:t xml:space="preserve">Фоторабота на тему: «Архитектура колледжа» 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95426" w:rsidRPr="009733B4" w:rsidRDefault="00895426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95426" w:rsidRDefault="00895426" w:rsidP="007018B0">
            <w:pPr>
              <w:snapToGrid w:val="0"/>
              <w:jc w:val="center"/>
            </w:pPr>
          </w:p>
        </w:tc>
      </w:tr>
      <w:tr w:rsidR="00895426" w:rsidTr="007018B0">
        <w:trPr>
          <w:trHeight w:val="216"/>
        </w:trPr>
        <w:tc>
          <w:tcPr>
            <w:tcW w:w="3255" w:type="dxa"/>
            <w:vMerge/>
            <w:shd w:val="clear" w:color="auto" w:fill="auto"/>
          </w:tcPr>
          <w:p w:rsidR="00895426" w:rsidRPr="00180A2D" w:rsidRDefault="00895426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895426" w:rsidRPr="00385BF5" w:rsidRDefault="008D0300" w:rsidP="007018B0">
            <w:pPr>
              <w:tabs>
                <w:tab w:val="left" w:pos="708"/>
              </w:tabs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</w:t>
            </w:r>
            <w:r w:rsidR="00895426">
              <w:rPr>
                <w:rFonts w:eastAsia="Calibri"/>
                <w:bCs/>
              </w:rPr>
              <w:t>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895426" w:rsidRPr="00385BF5" w:rsidRDefault="00895426" w:rsidP="007018B0">
            <w:pPr>
              <w:tabs>
                <w:tab w:val="left" w:pos="708"/>
              </w:tabs>
            </w:pPr>
            <w:r w:rsidRPr="00045141">
              <w:rPr>
                <w:rFonts w:hint="eastAsia"/>
              </w:rPr>
              <w:t>Фотосъемка</w:t>
            </w:r>
            <w:r w:rsidRPr="00045141">
              <w:t xml:space="preserve"> </w:t>
            </w:r>
            <w:r w:rsidRPr="00045141">
              <w:rPr>
                <w:rFonts w:hint="eastAsia"/>
              </w:rPr>
              <w:t>предметов</w:t>
            </w:r>
            <w:r w:rsidRPr="00045141">
              <w:t xml:space="preserve">, </w:t>
            </w:r>
            <w:r w:rsidRPr="00045141">
              <w:rPr>
                <w:rFonts w:hint="eastAsia"/>
              </w:rPr>
              <w:t>объектов</w:t>
            </w:r>
            <w:r w:rsidRPr="00045141">
              <w:t xml:space="preserve"> </w:t>
            </w:r>
            <w:r w:rsidRPr="00045141">
              <w:rPr>
                <w:rFonts w:hint="eastAsia"/>
              </w:rPr>
              <w:t>не</w:t>
            </w:r>
            <w:r w:rsidRPr="00045141">
              <w:t xml:space="preserve"> </w:t>
            </w:r>
            <w:r w:rsidRPr="00045141">
              <w:rPr>
                <w:rFonts w:hint="eastAsia"/>
              </w:rPr>
              <w:t>живой</w:t>
            </w:r>
            <w:r w:rsidRPr="00045141">
              <w:t xml:space="preserve"> </w:t>
            </w:r>
            <w:r w:rsidRPr="00045141">
              <w:rPr>
                <w:rFonts w:hint="eastAsia"/>
              </w:rPr>
              <w:t>природы</w:t>
            </w:r>
            <w:r w:rsidRPr="00045141">
              <w:t>.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95426" w:rsidRPr="009733B4" w:rsidRDefault="00895426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95426" w:rsidRDefault="00895426" w:rsidP="007018B0">
            <w:pPr>
              <w:snapToGrid w:val="0"/>
              <w:jc w:val="center"/>
            </w:pPr>
          </w:p>
        </w:tc>
      </w:tr>
      <w:tr w:rsidR="00895426" w:rsidTr="007018B0">
        <w:trPr>
          <w:trHeight w:val="252"/>
        </w:trPr>
        <w:tc>
          <w:tcPr>
            <w:tcW w:w="3255" w:type="dxa"/>
            <w:vMerge/>
            <w:shd w:val="clear" w:color="auto" w:fill="auto"/>
          </w:tcPr>
          <w:p w:rsidR="00895426" w:rsidRPr="00180A2D" w:rsidRDefault="00895426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895426" w:rsidRPr="00385BF5" w:rsidRDefault="008D0300" w:rsidP="007018B0">
            <w:pPr>
              <w:tabs>
                <w:tab w:val="left" w:pos="708"/>
              </w:tabs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6</w:t>
            </w:r>
            <w:r w:rsidR="00895426">
              <w:rPr>
                <w:rFonts w:eastAsia="Calibri"/>
                <w:bCs/>
              </w:rPr>
              <w:t>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895426" w:rsidRPr="00045141" w:rsidRDefault="00895426" w:rsidP="007018B0">
            <w:pPr>
              <w:tabs>
                <w:tab w:val="left" w:pos="708"/>
              </w:tabs>
            </w:pPr>
            <w:r w:rsidRPr="00045141">
              <w:rPr>
                <w:rFonts w:hint="eastAsia"/>
              </w:rPr>
              <w:t>Фотосъемка</w:t>
            </w:r>
            <w:r w:rsidRPr="00045141">
              <w:t xml:space="preserve"> </w:t>
            </w:r>
            <w:r w:rsidRPr="00385BF5">
              <w:t>« Натюрморты с продуктами питания»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95426" w:rsidRPr="009733B4" w:rsidRDefault="00895426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95426" w:rsidRDefault="00895426" w:rsidP="007018B0">
            <w:pPr>
              <w:snapToGrid w:val="0"/>
              <w:jc w:val="center"/>
            </w:pPr>
          </w:p>
        </w:tc>
      </w:tr>
      <w:tr w:rsidR="00895426" w:rsidTr="007018B0">
        <w:trPr>
          <w:trHeight w:val="251"/>
        </w:trPr>
        <w:tc>
          <w:tcPr>
            <w:tcW w:w="3255" w:type="dxa"/>
            <w:vMerge/>
            <w:shd w:val="clear" w:color="auto" w:fill="auto"/>
          </w:tcPr>
          <w:p w:rsidR="00895426" w:rsidRPr="00180A2D" w:rsidRDefault="00895426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895426" w:rsidRPr="00385BF5" w:rsidRDefault="008D0300" w:rsidP="007018B0">
            <w:pPr>
              <w:tabs>
                <w:tab w:val="left" w:pos="708"/>
              </w:tabs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7</w:t>
            </w:r>
            <w:r w:rsidR="00895426">
              <w:rPr>
                <w:rFonts w:eastAsia="Calibri"/>
                <w:bCs/>
              </w:rPr>
              <w:t>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895426" w:rsidRPr="00045141" w:rsidRDefault="00895426" w:rsidP="007018B0">
            <w:pPr>
              <w:tabs>
                <w:tab w:val="left" w:pos="708"/>
              </w:tabs>
            </w:pPr>
            <w:r w:rsidRPr="00045141">
              <w:t xml:space="preserve"> </w:t>
            </w:r>
            <w:r w:rsidRPr="00045141">
              <w:rPr>
                <w:rFonts w:hint="eastAsia"/>
              </w:rPr>
              <w:t>Фотосъемка</w:t>
            </w:r>
            <w:r w:rsidRPr="00045141">
              <w:t xml:space="preserve"> </w:t>
            </w:r>
            <w:r w:rsidRPr="00045141">
              <w:rPr>
                <w:rFonts w:hint="eastAsia"/>
              </w:rPr>
              <w:t>интерьера</w:t>
            </w:r>
            <w:r w:rsidRPr="00045141">
              <w:t>.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95426" w:rsidRPr="009733B4" w:rsidRDefault="00895426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95426" w:rsidRDefault="00895426" w:rsidP="007018B0">
            <w:pPr>
              <w:snapToGrid w:val="0"/>
              <w:jc w:val="center"/>
            </w:pPr>
          </w:p>
        </w:tc>
      </w:tr>
      <w:tr w:rsidR="00895426" w:rsidTr="007018B0">
        <w:trPr>
          <w:trHeight w:val="294"/>
        </w:trPr>
        <w:tc>
          <w:tcPr>
            <w:tcW w:w="3255" w:type="dxa"/>
            <w:vMerge/>
            <w:shd w:val="clear" w:color="auto" w:fill="auto"/>
          </w:tcPr>
          <w:p w:rsidR="00895426" w:rsidRPr="00180A2D" w:rsidRDefault="00895426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895426" w:rsidRPr="00385BF5" w:rsidRDefault="008D0300" w:rsidP="007018B0">
            <w:pPr>
              <w:tabs>
                <w:tab w:val="left" w:pos="708"/>
              </w:tabs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8</w:t>
            </w:r>
            <w:r w:rsidR="00895426">
              <w:rPr>
                <w:rFonts w:eastAsia="Calibri"/>
                <w:bCs/>
              </w:rPr>
              <w:t>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895426" w:rsidRPr="00045141" w:rsidRDefault="00895426" w:rsidP="007018B0">
            <w:pPr>
              <w:tabs>
                <w:tab w:val="left" w:pos="708"/>
              </w:tabs>
            </w:pPr>
            <w:r w:rsidRPr="00045141">
              <w:rPr>
                <w:rFonts w:hint="eastAsia"/>
              </w:rPr>
              <w:t>Фотосъемка</w:t>
            </w:r>
            <w:r w:rsidRPr="00045141">
              <w:t xml:space="preserve"> </w:t>
            </w:r>
            <w:r w:rsidRPr="00045141">
              <w:rPr>
                <w:rFonts w:hint="eastAsia"/>
              </w:rPr>
              <w:t>пейзажа</w:t>
            </w:r>
            <w:r>
              <w:t>/ панорамы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95426" w:rsidRPr="009733B4" w:rsidRDefault="00895426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95426" w:rsidRDefault="00895426" w:rsidP="007018B0">
            <w:pPr>
              <w:snapToGrid w:val="0"/>
              <w:jc w:val="center"/>
            </w:pPr>
          </w:p>
        </w:tc>
      </w:tr>
      <w:tr w:rsidR="00895426" w:rsidTr="007018B0">
        <w:trPr>
          <w:trHeight w:val="252"/>
        </w:trPr>
        <w:tc>
          <w:tcPr>
            <w:tcW w:w="3255" w:type="dxa"/>
            <w:vMerge/>
            <w:shd w:val="clear" w:color="auto" w:fill="auto"/>
          </w:tcPr>
          <w:p w:rsidR="00895426" w:rsidRPr="00180A2D" w:rsidRDefault="00895426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895426" w:rsidRPr="00045141" w:rsidRDefault="008D0300" w:rsidP="007018B0">
            <w:pPr>
              <w:tabs>
                <w:tab w:val="left" w:pos="708"/>
              </w:tabs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9</w:t>
            </w:r>
            <w:r w:rsidR="00895426">
              <w:rPr>
                <w:rFonts w:eastAsia="Calibri"/>
                <w:bCs/>
              </w:rPr>
              <w:t>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895426" w:rsidRPr="00045141" w:rsidRDefault="00895426" w:rsidP="007018B0">
            <w:pPr>
              <w:tabs>
                <w:tab w:val="left" w:pos="708"/>
              </w:tabs>
            </w:pPr>
            <w:r w:rsidRPr="00045141">
              <w:rPr>
                <w:rFonts w:hint="eastAsia"/>
              </w:rPr>
              <w:t>Фотосъемка</w:t>
            </w:r>
            <w:r w:rsidRPr="00045141">
              <w:t xml:space="preserve"> </w:t>
            </w:r>
            <w:r w:rsidRPr="00045141">
              <w:rPr>
                <w:rFonts w:hint="eastAsia"/>
              </w:rPr>
              <w:t>рекламного</w:t>
            </w:r>
            <w:r w:rsidRPr="00045141">
              <w:t xml:space="preserve"> </w:t>
            </w:r>
            <w:r w:rsidRPr="00045141">
              <w:rPr>
                <w:rFonts w:hint="eastAsia"/>
              </w:rPr>
              <w:t>продукта</w:t>
            </w:r>
            <w:r w:rsidRPr="00045141">
              <w:t xml:space="preserve"> (</w:t>
            </w:r>
            <w:r w:rsidRPr="00045141">
              <w:rPr>
                <w:rFonts w:hint="eastAsia"/>
              </w:rPr>
              <w:t>объект</w:t>
            </w:r>
            <w:r w:rsidRPr="00045141">
              <w:t>).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95426" w:rsidRPr="009733B4" w:rsidRDefault="00895426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95426" w:rsidRDefault="00895426" w:rsidP="007018B0">
            <w:pPr>
              <w:snapToGrid w:val="0"/>
              <w:jc w:val="center"/>
            </w:pPr>
          </w:p>
        </w:tc>
      </w:tr>
      <w:tr w:rsidR="007018B0" w:rsidTr="007018B0">
        <w:trPr>
          <w:trHeight w:val="401"/>
        </w:trPr>
        <w:tc>
          <w:tcPr>
            <w:tcW w:w="3255" w:type="dxa"/>
            <w:vMerge w:val="restart"/>
            <w:shd w:val="clear" w:color="auto" w:fill="auto"/>
          </w:tcPr>
          <w:p w:rsidR="007018B0" w:rsidRPr="00180A2D" w:rsidRDefault="007018B0" w:rsidP="007018B0">
            <w:pPr>
              <w:tabs>
                <w:tab w:val="left" w:pos="708"/>
              </w:tabs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3.4.</w:t>
            </w:r>
            <w:r w:rsidRPr="000A50B6">
              <w:rPr>
                <w:rFonts w:eastAsia="Calibri"/>
                <w:b/>
                <w:bCs/>
              </w:rPr>
              <w:t>Цифровая обработка изображений</w:t>
            </w:r>
          </w:p>
        </w:tc>
        <w:tc>
          <w:tcPr>
            <w:tcW w:w="6956" w:type="dxa"/>
            <w:gridSpan w:val="3"/>
            <w:shd w:val="clear" w:color="auto" w:fill="auto"/>
          </w:tcPr>
          <w:p w:rsidR="007018B0" w:rsidRPr="000A50B6" w:rsidRDefault="007018B0" w:rsidP="007018B0">
            <w:pPr>
              <w:tabs>
                <w:tab w:val="left" w:pos="708"/>
              </w:tabs>
              <w:rPr>
                <w:b/>
              </w:rPr>
            </w:pPr>
            <w:r w:rsidRPr="000A50B6">
              <w:rPr>
                <w:b/>
              </w:rPr>
              <w:t>Содержание</w:t>
            </w:r>
          </w:p>
        </w:tc>
        <w:tc>
          <w:tcPr>
            <w:tcW w:w="3251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018B0" w:rsidRPr="00271EC6" w:rsidRDefault="007018B0" w:rsidP="007018B0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018B0" w:rsidRDefault="007018B0" w:rsidP="007018B0">
            <w:pPr>
              <w:snapToGrid w:val="0"/>
              <w:jc w:val="center"/>
            </w:pPr>
          </w:p>
        </w:tc>
      </w:tr>
      <w:tr w:rsidR="007018B0" w:rsidTr="007018B0">
        <w:trPr>
          <w:trHeight w:val="735"/>
        </w:trPr>
        <w:tc>
          <w:tcPr>
            <w:tcW w:w="3255" w:type="dxa"/>
            <w:vMerge/>
            <w:shd w:val="clear" w:color="auto" w:fill="auto"/>
          </w:tcPr>
          <w:p w:rsidR="007018B0" w:rsidRPr="00180A2D" w:rsidRDefault="007018B0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7018B0" w:rsidRPr="000A50B6" w:rsidRDefault="007018B0" w:rsidP="007018B0">
            <w:pPr>
              <w:tabs>
                <w:tab w:val="left" w:pos="708"/>
              </w:tabs>
              <w:jc w:val="right"/>
              <w:rPr>
                <w:rFonts w:eastAsia="Calibri"/>
                <w:bCs/>
              </w:rPr>
            </w:pPr>
            <w:r w:rsidRPr="000A50B6">
              <w:rPr>
                <w:rFonts w:eastAsia="Calibri"/>
                <w:bCs/>
              </w:rPr>
              <w:t>1.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7018B0" w:rsidRPr="000A50B6" w:rsidRDefault="007018B0" w:rsidP="007018B0">
            <w:pPr>
              <w:tabs>
                <w:tab w:val="left" w:pos="708"/>
              </w:tabs>
            </w:pPr>
            <w:r w:rsidRPr="000A50B6">
              <w:t xml:space="preserve">Основные методы обработки. Улучшение контраста. Фильтрация изображений. Программы для обработки изображений. 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018B0" w:rsidRPr="009733B4" w:rsidRDefault="007018B0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18B0" w:rsidRPr="003039C3" w:rsidRDefault="007018B0" w:rsidP="007018B0">
            <w:pPr>
              <w:snapToGrid w:val="0"/>
              <w:jc w:val="center"/>
            </w:pPr>
            <w:r>
              <w:rPr>
                <w:lang w:val="en-US"/>
              </w:rPr>
              <w:t>2</w:t>
            </w:r>
            <w:r>
              <w:t>, 3</w:t>
            </w:r>
          </w:p>
        </w:tc>
      </w:tr>
      <w:tr w:rsidR="007018B0" w:rsidTr="007018B0">
        <w:trPr>
          <w:trHeight w:val="90"/>
        </w:trPr>
        <w:tc>
          <w:tcPr>
            <w:tcW w:w="3255" w:type="dxa"/>
            <w:vMerge/>
            <w:shd w:val="clear" w:color="auto" w:fill="auto"/>
          </w:tcPr>
          <w:p w:rsidR="007018B0" w:rsidRPr="00180A2D" w:rsidRDefault="007018B0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7018B0" w:rsidRPr="000A50B6" w:rsidRDefault="007018B0" w:rsidP="007018B0">
            <w:pPr>
              <w:tabs>
                <w:tab w:val="left" w:pos="708"/>
              </w:tabs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7018B0" w:rsidRPr="000A50B6" w:rsidRDefault="007018B0" w:rsidP="007018B0">
            <w:pPr>
              <w:tabs>
                <w:tab w:val="left" w:pos="708"/>
              </w:tabs>
            </w:pPr>
            <w:r w:rsidRPr="000A50B6">
              <w:t>Технология и правила коррекции. Фоторетушь</w:t>
            </w:r>
            <w:r>
              <w:t xml:space="preserve">. </w:t>
            </w:r>
            <w:r>
              <w:lastRenderedPageBreak/>
              <w:t>Оформление фоторабот</w:t>
            </w:r>
            <w:r w:rsidRPr="000A50B6">
              <w:t>.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018B0" w:rsidRPr="009733B4" w:rsidRDefault="007018B0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18B0" w:rsidRDefault="007018B0" w:rsidP="007018B0">
            <w:pPr>
              <w:snapToGrid w:val="0"/>
              <w:jc w:val="center"/>
              <w:rPr>
                <w:lang w:val="en-US"/>
              </w:rPr>
            </w:pPr>
          </w:p>
        </w:tc>
      </w:tr>
      <w:tr w:rsidR="00895426" w:rsidTr="007018B0">
        <w:tc>
          <w:tcPr>
            <w:tcW w:w="3255" w:type="dxa"/>
            <w:vMerge/>
            <w:shd w:val="clear" w:color="auto" w:fill="auto"/>
          </w:tcPr>
          <w:p w:rsidR="00895426" w:rsidRPr="00180A2D" w:rsidRDefault="00895426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6956" w:type="dxa"/>
            <w:gridSpan w:val="3"/>
            <w:shd w:val="clear" w:color="auto" w:fill="auto"/>
          </w:tcPr>
          <w:p w:rsidR="00895426" w:rsidRPr="000A50B6" w:rsidRDefault="00895426" w:rsidP="007018B0">
            <w:pPr>
              <w:tabs>
                <w:tab w:val="left" w:pos="708"/>
              </w:tabs>
              <w:rPr>
                <w:b/>
              </w:rPr>
            </w:pPr>
            <w:r w:rsidRPr="000A50B6">
              <w:rPr>
                <w:b/>
              </w:rPr>
              <w:t>Лабораторные работы</w:t>
            </w:r>
          </w:p>
        </w:tc>
        <w:tc>
          <w:tcPr>
            <w:tcW w:w="3251" w:type="dxa"/>
            <w:tcBorders>
              <w:right w:val="single" w:sz="4" w:space="0" w:color="auto"/>
            </w:tcBorders>
            <w:shd w:val="clear" w:color="auto" w:fill="auto"/>
          </w:tcPr>
          <w:p w:rsidR="00895426" w:rsidRPr="000A50B6" w:rsidRDefault="00895426" w:rsidP="007018B0">
            <w:pPr>
              <w:jc w:val="center"/>
            </w:pPr>
            <w:r w:rsidRPr="000A50B6">
              <w:t>Не предусмотрены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95426" w:rsidRDefault="00895426" w:rsidP="007018B0">
            <w:pPr>
              <w:snapToGrid w:val="0"/>
              <w:jc w:val="center"/>
            </w:pPr>
          </w:p>
        </w:tc>
      </w:tr>
      <w:tr w:rsidR="00895426" w:rsidTr="007018B0">
        <w:tc>
          <w:tcPr>
            <w:tcW w:w="3255" w:type="dxa"/>
            <w:vMerge/>
            <w:shd w:val="clear" w:color="auto" w:fill="auto"/>
          </w:tcPr>
          <w:p w:rsidR="00895426" w:rsidRPr="00180A2D" w:rsidRDefault="00895426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6956" w:type="dxa"/>
            <w:gridSpan w:val="3"/>
            <w:shd w:val="clear" w:color="auto" w:fill="auto"/>
          </w:tcPr>
          <w:p w:rsidR="00895426" w:rsidRPr="000A50B6" w:rsidRDefault="00895426" w:rsidP="007018B0">
            <w:pPr>
              <w:tabs>
                <w:tab w:val="left" w:pos="708"/>
              </w:tabs>
              <w:rPr>
                <w:b/>
              </w:rPr>
            </w:pPr>
            <w:r w:rsidRPr="000A50B6">
              <w:rPr>
                <w:b/>
              </w:rPr>
              <w:t>Практические занятия</w:t>
            </w:r>
          </w:p>
        </w:tc>
        <w:tc>
          <w:tcPr>
            <w:tcW w:w="3251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895426" w:rsidRPr="009733B4" w:rsidRDefault="007018B0" w:rsidP="007018B0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95426" w:rsidRDefault="00895426" w:rsidP="007018B0">
            <w:pPr>
              <w:snapToGrid w:val="0"/>
              <w:jc w:val="center"/>
            </w:pPr>
          </w:p>
        </w:tc>
      </w:tr>
      <w:tr w:rsidR="00895426" w:rsidTr="007018B0">
        <w:trPr>
          <w:trHeight w:val="560"/>
        </w:trPr>
        <w:tc>
          <w:tcPr>
            <w:tcW w:w="3255" w:type="dxa"/>
            <w:vMerge/>
            <w:shd w:val="clear" w:color="auto" w:fill="auto"/>
          </w:tcPr>
          <w:p w:rsidR="00895426" w:rsidRPr="00180A2D" w:rsidRDefault="00895426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895426" w:rsidRPr="00D475AC" w:rsidRDefault="00895426" w:rsidP="007018B0">
            <w:pPr>
              <w:tabs>
                <w:tab w:val="left" w:pos="708"/>
              </w:tabs>
              <w:jc w:val="right"/>
              <w:rPr>
                <w:rFonts w:eastAsia="Calibri"/>
                <w:bCs/>
              </w:rPr>
            </w:pPr>
            <w:r w:rsidRPr="00D475AC">
              <w:rPr>
                <w:rFonts w:eastAsia="Calibri"/>
                <w:bCs/>
              </w:rPr>
              <w:t>1.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895426" w:rsidRDefault="00895426" w:rsidP="007018B0">
            <w:pPr>
              <w:tabs>
                <w:tab w:val="left" w:pos="708"/>
              </w:tabs>
            </w:pPr>
            <w:r w:rsidRPr="00045141">
              <w:t xml:space="preserve"> </w:t>
            </w:r>
            <w:r w:rsidRPr="00045141">
              <w:rPr>
                <w:rFonts w:hint="eastAsia"/>
              </w:rPr>
              <w:t>Импортирование</w:t>
            </w:r>
            <w:r w:rsidRPr="00045141">
              <w:t xml:space="preserve"> </w:t>
            </w:r>
            <w:r w:rsidRPr="00045141">
              <w:rPr>
                <w:rFonts w:hint="eastAsia"/>
              </w:rPr>
              <w:t>фотографий</w:t>
            </w:r>
            <w:r w:rsidRPr="00045141">
              <w:t xml:space="preserve"> </w:t>
            </w:r>
            <w:r w:rsidRPr="00045141">
              <w:rPr>
                <w:rFonts w:hint="eastAsia"/>
              </w:rPr>
              <w:t>в</w:t>
            </w:r>
            <w:r w:rsidRPr="00045141">
              <w:t xml:space="preserve"> </w:t>
            </w:r>
            <w:r w:rsidRPr="00045141">
              <w:rPr>
                <w:rFonts w:hint="eastAsia"/>
              </w:rPr>
              <w:t>графический</w:t>
            </w:r>
            <w:r w:rsidRPr="00045141">
              <w:t xml:space="preserve"> </w:t>
            </w:r>
            <w:r w:rsidRPr="00045141">
              <w:rPr>
                <w:rFonts w:hint="eastAsia"/>
              </w:rPr>
              <w:t>редактор</w:t>
            </w:r>
            <w:r w:rsidRPr="00045141">
              <w:t xml:space="preserve"> </w:t>
            </w:r>
            <w:proofErr w:type="spellStart"/>
            <w:r w:rsidRPr="00045141">
              <w:t>Adobe</w:t>
            </w:r>
            <w:proofErr w:type="spellEnd"/>
            <w:r w:rsidRPr="00045141">
              <w:t xml:space="preserve"> </w:t>
            </w:r>
            <w:proofErr w:type="spellStart"/>
            <w:r w:rsidRPr="00045141">
              <w:t>Photoshop</w:t>
            </w:r>
            <w:proofErr w:type="spellEnd"/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95426" w:rsidRPr="009733B4" w:rsidRDefault="00895426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95426" w:rsidRDefault="00895426" w:rsidP="007018B0">
            <w:pPr>
              <w:snapToGrid w:val="0"/>
              <w:jc w:val="center"/>
            </w:pPr>
          </w:p>
        </w:tc>
      </w:tr>
      <w:tr w:rsidR="00895426" w:rsidTr="007018B0">
        <w:trPr>
          <w:trHeight w:val="282"/>
        </w:trPr>
        <w:tc>
          <w:tcPr>
            <w:tcW w:w="3255" w:type="dxa"/>
            <w:vMerge/>
            <w:shd w:val="clear" w:color="auto" w:fill="auto"/>
          </w:tcPr>
          <w:p w:rsidR="00895426" w:rsidRPr="00180A2D" w:rsidRDefault="00895426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895426" w:rsidRPr="00D475AC" w:rsidRDefault="00895426" w:rsidP="007018B0">
            <w:pPr>
              <w:tabs>
                <w:tab w:val="left" w:pos="708"/>
              </w:tabs>
              <w:jc w:val="right"/>
              <w:rPr>
                <w:rFonts w:eastAsia="Calibri"/>
                <w:bCs/>
              </w:rPr>
            </w:pPr>
            <w:r w:rsidRPr="00D475AC">
              <w:rPr>
                <w:rFonts w:eastAsia="Calibri"/>
                <w:bCs/>
              </w:rPr>
              <w:t>2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895426" w:rsidRPr="00045141" w:rsidRDefault="00895426" w:rsidP="007018B0">
            <w:pPr>
              <w:tabs>
                <w:tab w:val="left" w:pos="708"/>
              </w:tabs>
            </w:pPr>
            <w:r w:rsidRPr="00045141">
              <w:rPr>
                <w:rFonts w:hint="eastAsia"/>
              </w:rPr>
              <w:t>Изменение</w:t>
            </w:r>
            <w:r w:rsidRPr="00045141">
              <w:t xml:space="preserve"> </w:t>
            </w:r>
            <w:r w:rsidRPr="00045141">
              <w:rPr>
                <w:rFonts w:hint="eastAsia"/>
              </w:rPr>
              <w:t>экспозиции</w:t>
            </w:r>
            <w:r w:rsidRPr="00045141">
              <w:t xml:space="preserve">, </w:t>
            </w:r>
            <w:r w:rsidRPr="00045141">
              <w:rPr>
                <w:rFonts w:hint="eastAsia"/>
              </w:rPr>
              <w:t>цветового</w:t>
            </w:r>
            <w:r w:rsidRPr="00045141">
              <w:t xml:space="preserve"> </w:t>
            </w:r>
            <w:r w:rsidRPr="00045141">
              <w:rPr>
                <w:rFonts w:hint="eastAsia"/>
              </w:rPr>
              <w:t>баланса</w:t>
            </w:r>
            <w:r w:rsidRPr="00045141">
              <w:t xml:space="preserve"> </w:t>
            </w:r>
            <w:r w:rsidRPr="00045141">
              <w:rPr>
                <w:rFonts w:hint="eastAsia"/>
              </w:rPr>
              <w:t>фотографии</w:t>
            </w:r>
            <w:r w:rsidRPr="00045141">
              <w:t>.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95426" w:rsidRPr="009733B4" w:rsidRDefault="00895426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95426" w:rsidRDefault="00895426" w:rsidP="007018B0">
            <w:pPr>
              <w:snapToGrid w:val="0"/>
              <w:jc w:val="center"/>
            </w:pPr>
          </w:p>
        </w:tc>
      </w:tr>
      <w:tr w:rsidR="00895426" w:rsidTr="007018B0">
        <w:trPr>
          <w:trHeight w:val="266"/>
        </w:trPr>
        <w:tc>
          <w:tcPr>
            <w:tcW w:w="3255" w:type="dxa"/>
            <w:vMerge/>
            <w:shd w:val="clear" w:color="auto" w:fill="auto"/>
          </w:tcPr>
          <w:p w:rsidR="00895426" w:rsidRPr="00180A2D" w:rsidRDefault="00895426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895426" w:rsidRPr="00D475AC" w:rsidRDefault="00895426" w:rsidP="007018B0">
            <w:pPr>
              <w:tabs>
                <w:tab w:val="left" w:pos="708"/>
              </w:tabs>
              <w:jc w:val="right"/>
              <w:rPr>
                <w:rFonts w:eastAsia="Calibri"/>
                <w:bCs/>
              </w:rPr>
            </w:pPr>
            <w:r w:rsidRPr="00D475AC">
              <w:rPr>
                <w:rFonts w:eastAsia="Calibri"/>
                <w:bCs/>
              </w:rPr>
              <w:t>3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895426" w:rsidRPr="00045141" w:rsidRDefault="00895426" w:rsidP="007018B0">
            <w:pPr>
              <w:tabs>
                <w:tab w:val="left" w:pos="708"/>
              </w:tabs>
            </w:pPr>
            <w:r w:rsidRPr="00045141">
              <w:t xml:space="preserve"> </w:t>
            </w:r>
            <w:r w:rsidRPr="00045141">
              <w:rPr>
                <w:rFonts w:hint="eastAsia"/>
              </w:rPr>
              <w:t>Перевод</w:t>
            </w:r>
            <w:r w:rsidRPr="00045141">
              <w:t xml:space="preserve"> </w:t>
            </w:r>
            <w:r w:rsidRPr="00045141">
              <w:rPr>
                <w:rFonts w:hint="eastAsia"/>
              </w:rPr>
              <w:t>цветной</w:t>
            </w:r>
            <w:r w:rsidRPr="00045141">
              <w:t xml:space="preserve"> </w:t>
            </w:r>
            <w:r w:rsidRPr="00045141">
              <w:rPr>
                <w:rFonts w:hint="eastAsia"/>
              </w:rPr>
              <w:t>фотографии</w:t>
            </w:r>
            <w:r w:rsidRPr="00045141">
              <w:t xml:space="preserve"> </w:t>
            </w:r>
            <w:r w:rsidRPr="00045141">
              <w:rPr>
                <w:rFonts w:hint="eastAsia"/>
              </w:rPr>
              <w:t>в</w:t>
            </w:r>
            <w:r w:rsidRPr="00045141">
              <w:t xml:space="preserve"> </w:t>
            </w:r>
            <w:r w:rsidRPr="00045141">
              <w:rPr>
                <w:rFonts w:hint="eastAsia"/>
              </w:rPr>
              <w:t>черно</w:t>
            </w:r>
            <w:r w:rsidRPr="00045141">
              <w:t>-</w:t>
            </w:r>
            <w:r w:rsidRPr="00045141">
              <w:rPr>
                <w:rFonts w:hint="eastAsia"/>
              </w:rPr>
              <w:t>белое</w:t>
            </w:r>
            <w:r w:rsidRPr="00045141">
              <w:t xml:space="preserve"> </w:t>
            </w:r>
            <w:r w:rsidRPr="00045141">
              <w:rPr>
                <w:rFonts w:hint="eastAsia"/>
              </w:rPr>
              <w:t>изображение</w:t>
            </w:r>
            <w:r w:rsidRPr="00045141">
              <w:t xml:space="preserve">. 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95426" w:rsidRPr="009733B4" w:rsidRDefault="00895426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95426" w:rsidRDefault="00895426" w:rsidP="007018B0">
            <w:pPr>
              <w:snapToGrid w:val="0"/>
              <w:jc w:val="center"/>
            </w:pPr>
          </w:p>
        </w:tc>
      </w:tr>
      <w:tr w:rsidR="00895426" w:rsidTr="007018B0">
        <w:trPr>
          <w:trHeight w:val="224"/>
        </w:trPr>
        <w:tc>
          <w:tcPr>
            <w:tcW w:w="3255" w:type="dxa"/>
            <w:vMerge/>
            <w:shd w:val="clear" w:color="auto" w:fill="auto"/>
          </w:tcPr>
          <w:p w:rsidR="00895426" w:rsidRPr="00180A2D" w:rsidRDefault="00895426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895426" w:rsidRPr="00D475AC" w:rsidRDefault="00895426" w:rsidP="007018B0">
            <w:pPr>
              <w:tabs>
                <w:tab w:val="left" w:pos="708"/>
              </w:tabs>
              <w:jc w:val="right"/>
              <w:rPr>
                <w:rFonts w:eastAsia="Calibri"/>
                <w:bCs/>
              </w:rPr>
            </w:pPr>
            <w:r w:rsidRPr="00D475AC">
              <w:rPr>
                <w:rFonts w:eastAsia="Calibri"/>
                <w:bCs/>
              </w:rPr>
              <w:t>4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895426" w:rsidRPr="00045141" w:rsidRDefault="00895426" w:rsidP="007018B0">
            <w:pPr>
              <w:tabs>
                <w:tab w:val="left" w:pos="708"/>
              </w:tabs>
            </w:pPr>
            <w:r w:rsidRPr="00045141">
              <w:rPr>
                <w:rFonts w:hint="eastAsia"/>
              </w:rPr>
              <w:t>Создание</w:t>
            </w:r>
            <w:r w:rsidRPr="00045141">
              <w:t xml:space="preserve"> </w:t>
            </w:r>
            <w:r w:rsidRPr="00045141">
              <w:rPr>
                <w:rFonts w:hint="eastAsia"/>
              </w:rPr>
              <w:t>художественной</w:t>
            </w:r>
            <w:r w:rsidRPr="00045141">
              <w:t xml:space="preserve"> </w:t>
            </w:r>
            <w:r w:rsidRPr="00045141">
              <w:rPr>
                <w:rFonts w:hint="eastAsia"/>
              </w:rPr>
              <w:t>рамки</w:t>
            </w:r>
            <w:r w:rsidRPr="00045141">
              <w:t xml:space="preserve"> </w:t>
            </w:r>
            <w:r w:rsidRPr="00045141">
              <w:rPr>
                <w:rFonts w:hint="eastAsia"/>
              </w:rPr>
              <w:t>для</w:t>
            </w:r>
            <w:r w:rsidRPr="00045141">
              <w:t xml:space="preserve"> </w:t>
            </w:r>
            <w:r w:rsidRPr="00045141">
              <w:rPr>
                <w:rFonts w:hint="eastAsia"/>
              </w:rPr>
              <w:t>фотографии</w:t>
            </w:r>
            <w:r w:rsidRPr="00045141">
              <w:t>.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95426" w:rsidRPr="009733B4" w:rsidRDefault="00895426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95426" w:rsidRDefault="00895426" w:rsidP="007018B0">
            <w:pPr>
              <w:snapToGrid w:val="0"/>
              <w:jc w:val="center"/>
            </w:pPr>
          </w:p>
        </w:tc>
      </w:tr>
      <w:tr w:rsidR="00895426" w:rsidTr="007018B0">
        <w:trPr>
          <w:trHeight w:val="294"/>
        </w:trPr>
        <w:tc>
          <w:tcPr>
            <w:tcW w:w="3255" w:type="dxa"/>
            <w:vMerge/>
            <w:shd w:val="clear" w:color="auto" w:fill="auto"/>
          </w:tcPr>
          <w:p w:rsidR="00895426" w:rsidRPr="00180A2D" w:rsidRDefault="00895426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895426" w:rsidRPr="00D475AC" w:rsidRDefault="00895426" w:rsidP="007018B0">
            <w:pPr>
              <w:tabs>
                <w:tab w:val="left" w:pos="708"/>
              </w:tabs>
              <w:jc w:val="right"/>
              <w:rPr>
                <w:rFonts w:eastAsia="Calibri"/>
                <w:bCs/>
              </w:rPr>
            </w:pPr>
            <w:r w:rsidRPr="00D475AC">
              <w:rPr>
                <w:rFonts w:eastAsia="Calibri"/>
                <w:bCs/>
              </w:rPr>
              <w:t>5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895426" w:rsidRPr="00045141" w:rsidRDefault="00895426" w:rsidP="007018B0">
            <w:pPr>
              <w:tabs>
                <w:tab w:val="left" w:pos="708"/>
              </w:tabs>
            </w:pPr>
            <w:r w:rsidRPr="00045141">
              <w:t xml:space="preserve"> </w:t>
            </w:r>
            <w:r w:rsidRPr="00045141">
              <w:rPr>
                <w:rFonts w:hint="eastAsia"/>
              </w:rPr>
              <w:t>Наложение</w:t>
            </w:r>
            <w:r w:rsidRPr="00045141">
              <w:t xml:space="preserve"> </w:t>
            </w:r>
            <w:r w:rsidRPr="00045141">
              <w:rPr>
                <w:rFonts w:hint="eastAsia"/>
              </w:rPr>
              <w:t>текста</w:t>
            </w:r>
            <w:r w:rsidRPr="00045141">
              <w:t xml:space="preserve"> </w:t>
            </w:r>
            <w:r w:rsidRPr="00045141">
              <w:rPr>
                <w:rFonts w:hint="eastAsia"/>
              </w:rPr>
              <w:t>на</w:t>
            </w:r>
            <w:r w:rsidRPr="00045141">
              <w:t xml:space="preserve"> </w:t>
            </w:r>
            <w:r w:rsidRPr="00045141">
              <w:rPr>
                <w:rFonts w:hint="eastAsia"/>
              </w:rPr>
              <w:t>фотографию</w:t>
            </w:r>
            <w:r w:rsidRPr="00045141">
              <w:t>.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95426" w:rsidRPr="009733B4" w:rsidRDefault="00895426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95426" w:rsidRDefault="00895426" w:rsidP="007018B0">
            <w:pPr>
              <w:snapToGrid w:val="0"/>
              <w:jc w:val="center"/>
            </w:pPr>
          </w:p>
        </w:tc>
      </w:tr>
      <w:tr w:rsidR="00895426" w:rsidTr="007018B0">
        <w:trPr>
          <w:trHeight w:val="244"/>
        </w:trPr>
        <w:tc>
          <w:tcPr>
            <w:tcW w:w="3255" w:type="dxa"/>
            <w:vMerge/>
            <w:shd w:val="clear" w:color="auto" w:fill="auto"/>
          </w:tcPr>
          <w:p w:rsidR="00895426" w:rsidRPr="00180A2D" w:rsidRDefault="00895426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895426" w:rsidRPr="00D475AC" w:rsidRDefault="00895426" w:rsidP="007018B0">
            <w:pPr>
              <w:tabs>
                <w:tab w:val="left" w:pos="708"/>
              </w:tabs>
              <w:jc w:val="right"/>
              <w:rPr>
                <w:rFonts w:eastAsia="Calibri"/>
                <w:bCs/>
              </w:rPr>
            </w:pPr>
            <w:r w:rsidRPr="00D475AC">
              <w:rPr>
                <w:rFonts w:eastAsia="Calibri"/>
                <w:bCs/>
              </w:rPr>
              <w:t>6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895426" w:rsidRPr="00045141" w:rsidRDefault="00895426" w:rsidP="007018B0">
            <w:pPr>
              <w:tabs>
                <w:tab w:val="left" w:pos="708"/>
              </w:tabs>
            </w:pPr>
            <w:r w:rsidRPr="00045141">
              <w:t xml:space="preserve"> </w:t>
            </w:r>
            <w:r w:rsidRPr="00045141">
              <w:rPr>
                <w:rFonts w:hint="eastAsia"/>
              </w:rPr>
              <w:t>Наложение</w:t>
            </w:r>
            <w:r w:rsidRPr="00045141">
              <w:t xml:space="preserve"> </w:t>
            </w:r>
            <w:r w:rsidRPr="00045141">
              <w:rPr>
                <w:rFonts w:hint="eastAsia"/>
              </w:rPr>
              <w:t>эффектов</w:t>
            </w:r>
            <w:r w:rsidRPr="00045141">
              <w:t xml:space="preserve"> </w:t>
            </w:r>
            <w:r w:rsidRPr="00045141">
              <w:rPr>
                <w:rFonts w:hint="eastAsia"/>
              </w:rPr>
              <w:t>и</w:t>
            </w:r>
            <w:r w:rsidRPr="00045141">
              <w:t xml:space="preserve"> </w:t>
            </w:r>
            <w:r w:rsidRPr="00045141">
              <w:rPr>
                <w:rFonts w:hint="eastAsia"/>
              </w:rPr>
              <w:t>фильтров</w:t>
            </w:r>
            <w:r w:rsidRPr="00045141">
              <w:t xml:space="preserve"> </w:t>
            </w:r>
            <w:r w:rsidRPr="00045141">
              <w:rPr>
                <w:rFonts w:hint="eastAsia"/>
              </w:rPr>
              <w:t>на</w:t>
            </w:r>
            <w:r w:rsidRPr="00045141">
              <w:t xml:space="preserve"> </w:t>
            </w:r>
            <w:r w:rsidRPr="00045141">
              <w:rPr>
                <w:rFonts w:hint="eastAsia"/>
              </w:rPr>
              <w:t>фотографию</w:t>
            </w:r>
            <w:r w:rsidRPr="00045141">
              <w:t>.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95426" w:rsidRPr="009733B4" w:rsidRDefault="00895426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95426" w:rsidRDefault="00895426" w:rsidP="007018B0">
            <w:pPr>
              <w:snapToGrid w:val="0"/>
              <w:jc w:val="center"/>
            </w:pPr>
          </w:p>
        </w:tc>
      </w:tr>
      <w:tr w:rsidR="00895426" w:rsidTr="007018B0">
        <w:trPr>
          <w:trHeight w:val="294"/>
        </w:trPr>
        <w:tc>
          <w:tcPr>
            <w:tcW w:w="3255" w:type="dxa"/>
            <w:vMerge/>
            <w:shd w:val="clear" w:color="auto" w:fill="auto"/>
          </w:tcPr>
          <w:p w:rsidR="00895426" w:rsidRPr="00180A2D" w:rsidRDefault="00895426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895426" w:rsidRPr="00D475AC" w:rsidRDefault="00895426" w:rsidP="007018B0">
            <w:pPr>
              <w:tabs>
                <w:tab w:val="left" w:pos="708"/>
              </w:tabs>
              <w:jc w:val="right"/>
              <w:rPr>
                <w:rFonts w:eastAsia="Calibri"/>
                <w:bCs/>
              </w:rPr>
            </w:pPr>
            <w:r w:rsidRPr="00D475AC">
              <w:rPr>
                <w:rFonts w:eastAsia="Calibri"/>
                <w:bCs/>
              </w:rPr>
              <w:t>7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895426" w:rsidRPr="00045141" w:rsidRDefault="00895426" w:rsidP="007018B0">
            <w:pPr>
              <w:tabs>
                <w:tab w:val="left" w:pos="708"/>
              </w:tabs>
            </w:pPr>
            <w:r w:rsidRPr="00045141">
              <w:t xml:space="preserve"> </w:t>
            </w:r>
            <w:r w:rsidRPr="00045141">
              <w:rPr>
                <w:rFonts w:hint="eastAsia"/>
              </w:rPr>
              <w:t>Создание</w:t>
            </w:r>
            <w:r w:rsidRPr="00045141">
              <w:t xml:space="preserve"> </w:t>
            </w:r>
            <w:r w:rsidRPr="00045141">
              <w:rPr>
                <w:rFonts w:hint="eastAsia"/>
              </w:rPr>
              <w:t>нового</w:t>
            </w:r>
            <w:r w:rsidRPr="00045141">
              <w:t xml:space="preserve"> </w:t>
            </w:r>
            <w:r w:rsidRPr="00045141">
              <w:rPr>
                <w:rFonts w:hint="eastAsia"/>
              </w:rPr>
              <w:t>фона</w:t>
            </w:r>
            <w:r w:rsidRPr="00045141">
              <w:t xml:space="preserve"> </w:t>
            </w:r>
            <w:r w:rsidRPr="00045141">
              <w:rPr>
                <w:rFonts w:hint="eastAsia"/>
              </w:rPr>
              <w:t>на</w:t>
            </w:r>
            <w:r w:rsidRPr="00045141">
              <w:t xml:space="preserve"> </w:t>
            </w:r>
            <w:r w:rsidRPr="00045141">
              <w:rPr>
                <w:rFonts w:hint="eastAsia"/>
              </w:rPr>
              <w:t>фотографии</w:t>
            </w:r>
            <w:r w:rsidRPr="00045141">
              <w:t>.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95426" w:rsidRPr="009733B4" w:rsidRDefault="00895426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95426" w:rsidRDefault="00895426" w:rsidP="007018B0">
            <w:pPr>
              <w:snapToGrid w:val="0"/>
              <w:jc w:val="center"/>
            </w:pPr>
          </w:p>
        </w:tc>
      </w:tr>
      <w:tr w:rsidR="00895426" w:rsidTr="007018B0">
        <w:tc>
          <w:tcPr>
            <w:tcW w:w="10211" w:type="dxa"/>
            <w:gridSpan w:val="4"/>
            <w:shd w:val="clear" w:color="auto" w:fill="auto"/>
          </w:tcPr>
          <w:p w:rsidR="00895426" w:rsidRPr="00B37859" w:rsidRDefault="00895426" w:rsidP="007018B0">
            <w:pPr>
              <w:tabs>
                <w:tab w:val="left" w:pos="708"/>
              </w:tabs>
              <w:rPr>
                <w:b/>
              </w:rPr>
            </w:pPr>
            <w:r w:rsidRPr="00B37859">
              <w:rPr>
                <w:b/>
              </w:rPr>
              <w:t xml:space="preserve">Самостоятельная </w:t>
            </w:r>
            <w:r>
              <w:rPr>
                <w:b/>
              </w:rPr>
              <w:t xml:space="preserve">работа при изучении </w:t>
            </w:r>
            <w:r w:rsidR="00771C00" w:rsidRPr="00771C00">
              <w:rPr>
                <w:b/>
              </w:rPr>
              <w:t>МДК.02.03.</w:t>
            </w:r>
          </w:p>
        </w:tc>
        <w:tc>
          <w:tcPr>
            <w:tcW w:w="3251" w:type="dxa"/>
            <w:tcBorders>
              <w:right w:val="single" w:sz="4" w:space="0" w:color="auto"/>
            </w:tcBorders>
            <w:shd w:val="clear" w:color="auto" w:fill="auto"/>
          </w:tcPr>
          <w:p w:rsidR="00895426" w:rsidRPr="009733B4" w:rsidRDefault="00A70910" w:rsidP="007018B0">
            <w:pPr>
              <w:jc w:val="center"/>
              <w:rPr>
                <w:b/>
              </w:rPr>
            </w:pPr>
            <w:r>
              <w:rPr>
                <w:b/>
              </w:rPr>
              <w:t>78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95426" w:rsidRDefault="00895426" w:rsidP="007018B0">
            <w:pPr>
              <w:snapToGrid w:val="0"/>
              <w:jc w:val="center"/>
            </w:pPr>
          </w:p>
        </w:tc>
      </w:tr>
      <w:tr w:rsidR="00895426" w:rsidTr="007018B0">
        <w:tc>
          <w:tcPr>
            <w:tcW w:w="10211" w:type="dxa"/>
            <w:gridSpan w:val="4"/>
            <w:shd w:val="clear" w:color="auto" w:fill="auto"/>
          </w:tcPr>
          <w:p w:rsidR="00895426" w:rsidRDefault="00895426" w:rsidP="007018B0">
            <w:pPr>
              <w:tabs>
                <w:tab w:val="left" w:pos="708"/>
              </w:tabs>
              <w:rPr>
                <w:b/>
              </w:rPr>
            </w:pPr>
            <w:r w:rsidRPr="00B37859">
              <w:rPr>
                <w:b/>
              </w:rPr>
              <w:t>Примерная тематика внеаудиторной самостоятельной работы</w:t>
            </w:r>
          </w:p>
          <w:p w:rsidR="00895426" w:rsidRPr="00B37859" w:rsidRDefault="00895426" w:rsidP="007018B0">
            <w:pPr>
              <w:tabs>
                <w:tab w:val="left" w:pos="708"/>
              </w:tabs>
            </w:pPr>
            <w:r>
              <w:t>1.</w:t>
            </w:r>
            <w:r w:rsidRPr="00B37859">
              <w:t>История фотографии в России</w:t>
            </w:r>
            <w:r>
              <w:t xml:space="preserve"> (реферат)</w:t>
            </w:r>
          </w:p>
          <w:p w:rsidR="00895426" w:rsidRPr="00B37859" w:rsidRDefault="00895426" w:rsidP="007018B0">
            <w:pPr>
              <w:tabs>
                <w:tab w:val="left" w:pos="708"/>
              </w:tabs>
            </w:pPr>
            <w:r>
              <w:t>2.</w:t>
            </w:r>
            <w:r w:rsidRPr="00B37859">
              <w:t>История зарубежной фотографии</w:t>
            </w:r>
            <w:r>
              <w:t xml:space="preserve"> (реферат) </w:t>
            </w:r>
          </w:p>
          <w:p w:rsidR="00895426" w:rsidRPr="00B37859" w:rsidRDefault="00895426" w:rsidP="007018B0">
            <w:pPr>
              <w:tabs>
                <w:tab w:val="left" w:pos="708"/>
              </w:tabs>
            </w:pPr>
            <w:r>
              <w:t>3.</w:t>
            </w:r>
            <w:r w:rsidRPr="00B37859">
              <w:t>Как менялось отношение к фотографии</w:t>
            </w:r>
            <w:r>
              <w:t xml:space="preserve"> (реферат) </w:t>
            </w:r>
          </w:p>
          <w:p w:rsidR="00895426" w:rsidRPr="00B37859" w:rsidRDefault="00895426" w:rsidP="007018B0">
            <w:pPr>
              <w:tabs>
                <w:tab w:val="left" w:pos="708"/>
              </w:tabs>
            </w:pPr>
            <w:r>
              <w:t>4.</w:t>
            </w:r>
            <w:r w:rsidRPr="00B37859">
              <w:t>Виды и жанры фотографии</w:t>
            </w:r>
            <w:r>
              <w:t xml:space="preserve"> (реферат) </w:t>
            </w:r>
          </w:p>
          <w:p w:rsidR="00895426" w:rsidRPr="00B37859" w:rsidRDefault="00895426" w:rsidP="007018B0">
            <w:pPr>
              <w:tabs>
                <w:tab w:val="left" w:pos="708"/>
              </w:tabs>
            </w:pPr>
            <w:r>
              <w:t>5.</w:t>
            </w:r>
            <w:r w:rsidRPr="00B37859">
              <w:t>Аналоговая и цифровая камеры. Их особенности и недостатки</w:t>
            </w:r>
            <w:r>
              <w:t xml:space="preserve"> (реферат) </w:t>
            </w:r>
          </w:p>
          <w:p w:rsidR="00895426" w:rsidRPr="00B37859" w:rsidRDefault="00895426" w:rsidP="007018B0">
            <w:pPr>
              <w:tabs>
                <w:tab w:val="left" w:pos="708"/>
              </w:tabs>
            </w:pPr>
            <w:r>
              <w:t>6.</w:t>
            </w:r>
            <w:r w:rsidRPr="00B37859">
              <w:t>Фоторабота на тему «Мой город», « Символ Краснодара», «Святые места Кубани»</w:t>
            </w:r>
          </w:p>
          <w:p w:rsidR="00895426" w:rsidRPr="00B37859" w:rsidRDefault="00895426" w:rsidP="007018B0">
            <w:pPr>
              <w:tabs>
                <w:tab w:val="left" w:pos="708"/>
              </w:tabs>
            </w:pPr>
            <w:r>
              <w:t>7.</w:t>
            </w:r>
            <w:r w:rsidRPr="00B37859">
              <w:t>Фоторабота на тему: «Моя семья», «Мои друзья», «Братья наши меньшие»</w:t>
            </w:r>
          </w:p>
          <w:p w:rsidR="00895426" w:rsidRPr="00B37859" w:rsidRDefault="00895426" w:rsidP="007018B0">
            <w:pPr>
              <w:tabs>
                <w:tab w:val="left" w:pos="708"/>
              </w:tabs>
            </w:pPr>
            <w:r>
              <w:t>8.</w:t>
            </w:r>
            <w:r w:rsidRPr="00B37859">
              <w:t>Фоторабота на тему: «Я тебя люблю!», «Кто сказал «Мяу</w:t>
            </w:r>
            <w:proofErr w:type="gramStart"/>
            <w:r w:rsidRPr="00B37859">
              <w:t>»?,</w:t>
            </w:r>
            <w:proofErr w:type="gramEnd"/>
            <w:r w:rsidRPr="00B37859">
              <w:t xml:space="preserve"> «</w:t>
            </w:r>
            <w:proofErr w:type="spellStart"/>
            <w:r w:rsidRPr="00B37859">
              <w:t>Кино,видео</w:t>
            </w:r>
            <w:proofErr w:type="spellEnd"/>
            <w:r w:rsidRPr="00B37859">
              <w:t xml:space="preserve"> и домино!»</w:t>
            </w:r>
          </w:p>
          <w:p w:rsidR="00895426" w:rsidRPr="00B37859" w:rsidRDefault="00895426" w:rsidP="007018B0">
            <w:pPr>
              <w:tabs>
                <w:tab w:val="left" w:pos="708"/>
              </w:tabs>
            </w:pPr>
            <w:r>
              <w:t>9.</w:t>
            </w:r>
            <w:r w:rsidRPr="00B37859">
              <w:t>Презентация на тему: «Мои любимые фотографы»</w:t>
            </w:r>
          </w:p>
          <w:p w:rsidR="00895426" w:rsidRPr="00B37859" w:rsidRDefault="00895426" w:rsidP="007018B0">
            <w:pPr>
              <w:tabs>
                <w:tab w:val="left" w:pos="708"/>
              </w:tabs>
            </w:pPr>
            <w:r>
              <w:t>10.</w:t>
            </w:r>
            <w:r w:rsidRPr="00B37859">
              <w:t>Фоторабота на тему: «Портрет в светлой тональности», «Портрет в очках», «Эмоции крупным планом»</w:t>
            </w:r>
          </w:p>
          <w:p w:rsidR="00895426" w:rsidRPr="00B37859" w:rsidRDefault="00895426" w:rsidP="007018B0">
            <w:pPr>
              <w:tabs>
                <w:tab w:val="left" w:pos="708"/>
              </w:tabs>
            </w:pPr>
            <w:r>
              <w:t>11.</w:t>
            </w:r>
            <w:r w:rsidRPr="00B37859">
              <w:t>Фоторабота на тему: « Макромир», « Яблоко», «Фруктовое раздолье»</w:t>
            </w:r>
          </w:p>
          <w:p w:rsidR="00895426" w:rsidRPr="00B37859" w:rsidRDefault="00895426" w:rsidP="007018B0">
            <w:pPr>
              <w:tabs>
                <w:tab w:val="left" w:pos="708"/>
              </w:tabs>
            </w:pPr>
            <w:r>
              <w:t>12.</w:t>
            </w:r>
            <w:r w:rsidRPr="00B37859">
              <w:t>Фоторабота на тему: «Пейзаж», «Зимний пейзаж», «Ландшафтный дизайн», «Осень золотая», «Хмурое утро»</w:t>
            </w:r>
          </w:p>
          <w:p w:rsidR="00895426" w:rsidRPr="00B37859" w:rsidRDefault="00895426" w:rsidP="007018B0">
            <w:pPr>
              <w:tabs>
                <w:tab w:val="left" w:pos="708"/>
              </w:tabs>
            </w:pPr>
            <w:r>
              <w:t>13.</w:t>
            </w:r>
            <w:r w:rsidRPr="00B37859">
              <w:t>Фоторабота на тему: «Общага, сэр!», «Живая история (</w:t>
            </w:r>
            <w:proofErr w:type="spellStart"/>
            <w:r w:rsidRPr="00B37859">
              <w:t>песонаж</w:t>
            </w:r>
            <w:proofErr w:type="spellEnd"/>
            <w:r w:rsidRPr="00B37859">
              <w:t>)», «О, спорт! Ты-мир», «Не стареют душой ветераны», «Воспоминания о лете», «Весеннее настроение»</w:t>
            </w:r>
          </w:p>
          <w:p w:rsidR="00895426" w:rsidRPr="00B37859" w:rsidRDefault="00895426" w:rsidP="007018B0">
            <w:pPr>
              <w:tabs>
                <w:tab w:val="left" w:pos="708"/>
              </w:tabs>
            </w:pPr>
            <w:r>
              <w:t>14.</w:t>
            </w:r>
            <w:r w:rsidRPr="00B37859">
              <w:t>Фоторабота на тему: «Наружная реклама в городе», «Рекламное фото»</w:t>
            </w:r>
          </w:p>
          <w:p w:rsidR="00895426" w:rsidRPr="00B37859" w:rsidRDefault="00895426" w:rsidP="007018B0">
            <w:pPr>
              <w:tabs>
                <w:tab w:val="left" w:pos="708"/>
              </w:tabs>
            </w:pPr>
            <w:r>
              <w:t>15.</w:t>
            </w:r>
            <w:r w:rsidRPr="00B37859">
              <w:t>Фоторабота на тему: «Ночные перекрестки», «Игры теней», «Ночной пейзаж», «Ночной город»</w:t>
            </w:r>
          </w:p>
          <w:p w:rsidR="00895426" w:rsidRPr="00B37859" w:rsidRDefault="00895426" w:rsidP="007018B0">
            <w:pPr>
              <w:tabs>
                <w:tab w:val="left" w:pos="708"/>
              </w:tabs>
            </w:pPr>
            <w:r>
              <w:t>16.</w:t>
            </w:r>
            <w:r w:rsidRPr="00B37859">
              <w:t>Фоторабота на тему: «Готовимся к экзаменам», «Символ власти»</w:t>
            </w:r>
          </w:p>
          <w:p w:rsidR="00895426" w:rsidRDefault="00895426" w:rsidP="007018B0">
            <w:pPr>
              <w:tabs>
                <w:tab w:val="left" w:pos="708"/>
              </w:tabs>
            </w:pPr>
            <w:r>
              <w:t>17.</w:t>
            </w:r>
            <w:r w:rsidRPr="00B37859">
              <w:t xml:space="preserve">Подготовить презентацию своих </w:t>
            </w:r>
            <w:proofErr w:type="gramStart"/>
            <w:r w:rsidRPr="00B37859">
              <w:t>фото-работ</w:t>
            </w:r>
            <w:proofErr w:type="gramEnd"/>
          </w:p>
          <w:p w:rsidR="00895426" w:rsidRPr="00D475AC" w:rsidRDefault="00895426" w:rsidP="007018B0">
            <w:pPr>
              <w:tabs>
                <w:tab w:val="left" w:pos="708"/>
              </w:tabs>
            </w:pPr>
            <w:r>
              <w:t>18</w:t>
            </w:r>
            <w:r w:rsidRPr="00D475AC">
              <w:t>. Творческие режимы. Съемка в нестандартных ситуациях.</w:t>
            </w:r>
            <w:r>
              <w:t xml:space="preserve"> </w:t>
            </w:r>
            <w:r w:rsidRPr="00D475AC">
              <w:t>Проиллюстрировать собственными фото (не менее 2 -х работ)</w:t>
            </w:r>
          </w:p>
          <w:p w:rsidR="00895426" w:rsidRPr="00D475AC" w:rsidRDefault="00895426" w:rsidP="007018B0">
            <w:pPr>
              <w:tabs>
                <w:tab w:val="left" w:pos="708"/>
              </w:tabs>
            </w:pPr>
            <w:r>
              <w:lastRenderedPageBreak/>
              <w:t>19</w:t>
            </w:r>
            <w:r w:rsidRPr="00D475AC">
              <w:t>. Композиция в фотографии художественной и прикладной.</w:t>
            </w:r>
            <w:r>
              <w:t xml:space="preserve"> </w:t>
            </w:r>
            <w:r w:rsidRPr="00D475AC">
              <w:t>Проиллюстрировать собственными фото (не менее 2-х работ).</w:t>
            </w:r>
          </w:p>
          <w:p w:rsidR="00895426" w:rsidRPr="00D475AC" w:rsidRDefault="00895426" w:rsidP="007018B0">
            <w:pPr>
              <w:tabs>
                <w:tab w:val="left" w:pos="708"/>
              </w:tabs>
            </w:pPr>
            <w:r>
              <w:t>20</w:t>
            </w:r>
            <w:r w:rsidRPr="00D475AC">
              <w:t>. Эстетика фотографии. Проиллюстрировать собственными фото (не менее 3-х)</w:t>
            </w:r>
          </w:p>
          <w:p w:rsidR="00895426" w:rsidRPr="00D475AC" w:rsidRDefault="00895426" w:rsidP="007018B0">
            <w:pPr>
              <w:tabs>
                <w:tab w:val="left" w:pos="708"/>
              </w:tabs>
            </w:pPr>
            <w:r>
              <w:t>21</w:t>
            </w:r>
            <w:r w:rsidRPr="00D475AC">
              <w:t>. Расположение объекта на плоскости. Проиллюстрировать собственными фото</w:t>
            </w:r>
          </w:p>
          <w:p w:rsidR="00895426" w:rsidRPr="00D475AC" w:rsidRDefault="00895426" w:rsidP="007018B0">
            <w:pPr>
              <w:tabs>
                <w:tab w:val="left" w:pos="708"/>
              </w:tabs>
            </w:pPr>
            <w:r w:rsidRPr="00D475AC">
              <w:t>(не менее 3-х работ).</w:t>
            </w:r>
          </w:p>
          <w:p w:rsidR="00895426" w:rsidRPr="00D475AC" w:rsidRDefault="00895426" w:rsidP="007018B0">
            <w:pPr>
              <w:tabs>
                <w:tab w:val="left" w:pos="708"/>
              </w:tabs>
            </w:pPr>
            <w:r>
              <w:t>22</w:t>
            </w:r>
            <w:r w:rsidRPr="00D475AC">
              <w:t>. Направление в композиции. Линии в композиции, Диагонали. Точки</w:t>
            </w:r>
          </w:p>
          <w:p w:rsidR="00895426" w:rsidRPr="00D475AC" w:rsidRDefault="00895426" w:rsidP="007018B0">
            <w:pPr>
              <w:tabs>
                <w:tab w:val="left" w:pos="708"/>
              </w:tabs>
            </w:pPr>
            <w:r w:rsidRPr="00D475AC">
              <w:t xml:space="preserve">внимания. Проиллюстрировать собственными фото (не менее 5- </w:t>
            </w:r>
            <w:proofErr w:type="spellStart"/>
            <w:r w:rsidRPr="00D475AC">
              <w:t>ти</w:t>
            </w:r>
            <w:proofErr w:type="spellEnd"/>
            <w:r w:rsidRPr="00D475AC">
              <w:t xml:space="preserve"> работ).</w:t>
            </w:r>
          </w:p>
          <w:p w:rsidR="00895426" w:rsidRPr="00D475AC" w:rsidRDefault="00895426" w:rsidP="007018B0">
            <w:pPr>
              <w:tabs>
                <w:tab w:val="left" w:pos="708"/>
              </w:tabs>
            </w:pPr>
            <w:r>
              <w:t>23</w:t>
            </w:r>
            <w:r w:rsidRPr="00D475AC">
              <w:t>. Формы в композиции. Равновесие изображения. Смысловая и декоративная</w:t>
            </w:r>
          </w:p>
          <w:p w:rsidR="00895426" w:rsidRPr="00D475AC" w:rsidRDefault="00895426" w:rsidP="007018B0">
            <w:pPr>
              <w:tabs>
                <w:tab w:val="left" w:pos="708"/>
              </w:tabs>
            </w:pPr>
            <w:r w:rsidRPr="00D475AC">
              <w:t>компоновка кадра. Проиллюстрировать собственными фото (не менее 3-х работ).</w:t>
            </w:r>
          </w:p>
          <w:p w:rsidR="00895426" w:rsidRPr="00D475AC" w:rsidRDefault="00895426" w:rsidP="007018B0">
            <w:pPr>
              <w:tabs>
                <w:tab w:val="left" w:pos="708"/>
              </w:tabs>
            </w:pPr>
            <w:r>
              <w:t>24</w:t>
            </w:r>
            <w:r w:rsidRPr="00D475AC">
              <w:t>. Гармония формы и содержания. Способ смыслового контраста.</w:t>
            </w:r>
          </w:p>
          <w:p w:rsidR="00895426" w:rsidRPr="00D475AC" w:rsidRDefault="00895426" w:rsidP="007018B0">
            <w:pPr>
              <w:tabs>
                <w:tab w:val="left" w:pos="708"/>
              </w:tabs>
            </w:pPr>
            <w:r w:rsidRPr="00D475AC">
              <w:t>Проиллюстрировать собственными фото (не менее 3-х работ).</w:t>
            </w:r>
          </w:p>
          <w:p w:rsidR="00895426" w:rsidRPr="00D475AC" w:rsidRDefault="00895426" w:rsidP="007018B0">
            <w:pPr>
              <w:tabs>
                <w:tab w:val="left" w:pos="708"/>
              </w:tabs>
            </w:pPr>
            <w:r>
              <w:t>25</w:t>
            </w:r>
            <w:r w:rsidRPr="00D475AC">
              <w:t>. Точки съемки. Съемка с низкой и высокой съемки. Съемочные планы.</w:t>
            </w:r>
          </w:p>
          <w:p w:rsidR="00895426" w:rsidRPr="00D475AC" w:rsidRDefault="00895426" w:rsidP="007018B0">
            <w:pPr>
              <w:tabs>
                <w:tab w:val="left" w:pos="708"/>
              </w:tabs>
            </w:pPr>
            <w:r w:rsidRPr="00D475AC">
              <w:t>Общий, средний, крупный планы. Золотое сечение. Проиллюстрировать</w:t>
            </w:r>
            <w:r>
              <w:t xml:space="preserve"> </w:t>
            </w:r>
            <w:r w:rsidRPr="00D475AC">
              <w:t xml:space="preserve">собственными фото (не менее 5- </w:t>
            </w:r>
            <w:proofErr w:type="spellStart"/>
            <w:r w:rsidRPr="00D475AC">
              <w:t>ти</w:t>
            </w:r>
            <w:proofErr w:type="spellEnd"/>
            <w:r w:rsidRPr="00D475AC">
              <w:t xml:space="preserve"> работ).</w:t>
            </w:r>
          </w:p>
          <w:p w:rsidR="00895426" w:rsidRPr="00D475AC" w:rsidRDefault="00895426" w:rsidP="007018B0">
            <w:pPr>
              <w:tabs>
                <w:tab w:val="left" w:pos="708"/>
              </w:tabs>
            </w:pPr>
            <w:r>
              <w:t>26</w:t>
            </w:r>
            <w:r w:rsidRPr="00D475AC">
              <w:t>. Композиционные приемы. Правило третей. Проиллюстрировать</w:t>
            </w:r>
            <w:r>
              <w:t xml:space="preserve"> </w:t>
            </w:r>
            <w:r w:rsidRPr="00D475AC">
              <w:t>собственными фото (не менее 3-х работ).</w:t>
            </w:r>
          </w:p>
          <w:p w:rsidR="00895426" w:rsidRPr="00D475AC" w:rsidRDefault="00895426" w:rsidP="007018B0">
            <w:pPr>
              <w:tabs>
                <w:tab w:val="left" w:pos="708"/>
              </w:tabs>
            </w:pPr>
            <w:r>
              <w:t>27</w:t>
            </w:r>
            <w:r w:rsidRPr="00D475AC">
              <w:t>. Главные и второстепенные объекты композиции. Пустота как объект.</w:t>
            </w:r>
            <w:r>
              <w:t xml:space="preserve"> П</w:t>
            </w:r>
            <w:r w:rsidRPr="00D475AC">
              <w:t>роиллюстрировать собственными фото (не менее 3- х работ).</w:t>
            </w:r>
          </w:p>
          <w:p w:rsidR="00895426" w:rsidRPr="00D475AC" w:rsidRDefault="00895426" w:rsidP="007018B0">
            <w:pPr>
              <w:tabs>
                <w:tab w:val="left" w:pos="708"/>
              </w:tabs>
            </w:pPr>
            <w:r>
              <w:t>28</w:t>
            </w:r>
            <w:r w:rsidRPr="00D475AC">
              <w:t xml:space="preserve">. Цвет в фотографии. </w:t>
            </w:r>
            <w:proofErr w:type="spellStart"/>
            <w:r w:rsidRPr="00D475AC">
              <w:t>Фотоколорит</w:t>
            </w:r>
            <w:proofErr w:type="spellEnd"/>
            <w:r w:rsidRPr="00D475AC">
              <w:t xml:space="preserve">. </w:t>
            </w:r>
            <w:proofErr w:type="spellStart"/>
            <w:r w:rsidRPr="00D475AC">
              <w:t>Колористика</w:t>
            </w:r>
            <w:proofErr w:type="spellEnd"/>
            <w:r w:rsidRPr="00D475AC">
              <w:t>. Проиллюстрировать</w:t>
            </w:r>
            <w:r>
              <w:t xml:space="preserve"> </w:t>
            </w:r>
            <w:r w:rsidRPr="00D475AC">
              <w:t>собственными фото не менее 3-х работ).</w:t>
            </w:r>
          </w:p>
          <w:p w:rsidR="00895426" w:rsidRPr="00D475AC" w:rsidRDefault="00895426" w:rsidP="007018B0">
            <w:pPr>
              <w:tabs>
                <w:tab w:val="left" w:pos="708"/>
              </w:tabs>
            </w:pPr>
            <w:r>
              <w:t>29</w:t>
            </w:r>
            <w:r w:rsidRPr="00D475AC">
              <w:t xml:space="preserve">. Отказ от цвета как художественный прием. </w:t>
            </w:r>
            <w:proofErr w:type="spellStart"/>
            <w:r w:rsidRPr="00D475AC">
              <w:t>Вирирование</w:t>
            </w:r>
            <w:proofErr w:type="spellEnd"/>
            <w:r w:rsidRPr="00D475AC">
              <w:t>.</w:t>
            </w:r>
            <w:r>
              <w:t xml:space="preserve"> </w:t>
            </w:r>
            <w:r w:rsidRPr="00D475AC">
              <w:t>Проиллюстрировать собственными фото (не менее 3-х работ).</w:t>
            </w:r>
          </w:p>
          <w:p w:rsidR="00895426" w:rsidRPr="00D475AC" w:rsidRDefault="00895426" w:rsidP="007018B0">
            <w:pPr>
              <w:tabs>
                <w:tab w:val="left" w:pos="708"/>
              </w:tabs>
            </w:pPr>
            <w:r>
              <w:t>30</w:t>
            </w:r>
            <w:r w:rsidRPr="00D475AC">
              <w:t>. Портрет. Выбор условий съемки. Творческое использование освещения.</w:t>
            </w:r>
            <w:r>
              <w:t xml:space="preserve"> </w:t>
            </w:r>
            <w:r w:rsidRPr="00D475AC">
              <w:t>Проиллюстрировать собственными фото (не менее 3-х работ).</w:t>
            </w:r>
          </w:p>
          <w:p w:rsidR="00895426" w:rsidRPr="00D475AC" w:rsidRDefault="00895426" w:rsidP="007018B0">
            <w:pPr>
              <w:tabs>
                <w:tab w:val="left" w:pos="708"/>
              </w:tabs>
            </w:pPr>
            <w:r>
              <w:t>31</w:t>
            </w:r>
            <w:r w:rsidRPr="00D475AC">
              <w:t>. Фотографирование детей. Проиллюстрировать собственными фото (не</w:t>
            </w:r>
            <w:r>
              <w:t xml:space="preserve"> </w:t>
            </w:r>
            <w:r w:rsidRPr="00D475AC">
              <w:t>менее 3-х работ).</w:t>
            </w:r>
          </w:p>
          <w:p w:rsidR="00895426" w:rsidRPr="00D475AC" w:rsidRDefault="00895426" w:rsidP="007018B0">
            <w:pPr>
              <w:tabs>
                <w:tab w:val="left" w:pos="708"/>
              </w:tabs>
            </w:pPr>
            <w:r>
              <w:t>32</w:t>
            </w:r>
            <w:r w:rsidRPr="00D475AC">
              <w:t xml:space="preserve">. Жанровая фотография. Аппаратура и аксессуары. </w:t>
            </w:r>
            <w:r>
              <w:t>(реферат)</w:t>
            </w:r>
          </w:p>
          <w:p w:rsidR="00895426" w:rsidRPr="00D475AC" w:rsidRDefault="00895426" w:rsidP="007018B0">
            <w:pPr>
              <w:tabs>
                <w:tab w:val="left" w:pos="708"/>
              </w:tabs>
            </w:pPr>
            <w:r>
              <w:t>33</w:t>
            </w:r>
            <w:r w:rsidRPr="00D475AC">
              <w:t>. Съемка семейных событий. Проиллюстрировать собственными фото (не</w:t>
            </w:r>
            <w:r>
              <w:t xml:space="preserve"> </w:t>
            </w:r>
            <w:r w:rsidRPr="00D475AC">
              <w:t>менее 3-х фото).</w:t>
            </w:r>
          </w:p>
          <w:p w:rsidR="00895426" w:rsidRPr="00D475AC" w:rsidRDefault="00895426" w:rsidP="007018B0">
            <w:pPr>
              <w:tabs>
                <w:tab w:val="left" w:pos="708"/>
              </w:tabs>
            </w:pPr>
            <w:r>
              <w:t>34</w:t>
            </w:r>
            <w:r w:rsidRPr="00D475AC">
              <w:t>. Постановочные и репортажные фотографии. Проиллюстрировать</w:t>
            </w:r>
            <w:r>
              <w:t xml:space="preserve"> </w:t>
            </w:r>
            <w:r w:rsidRPr="00D475AC">
              <w:t>собственными фото (не менее 3-х фото).</w:t>
            </w:r>
          </w:p>
          <w:p w:rsidR="00895426" w:rsidRPr="00D475AC" w:rsidRDefault="00895426" w:rsidP="007018B0">
            <w:pPr>
              <w:tabs>
                <w:tab w:val="left" w:pos="708"/>
              </w:tabs>
            </w:pPr>
            <w:r>
              <w:t>35</w:t>
            </w:r>
            <w:r w:rsidRPr="00D475AC">
              <w:t>. Пейзаж. Идея снимка. Светотень. Цвет, светофильтры, баланс белого.</w:t>
            </w:r>
          </w:p>
          <w:p w:rsidR="00895426" w:rsidRPr="00D475AC" w:rsidRDefault="00895426" w:rsidP="007018B0">
            <w:pPr>
              <w:tabs>
                <w:tab w:val="left" w:pos="708"/>
              </w:tabs>
            </w:pPr>
            <w:r w:rsidRPr="00D475AC">
              <w:t>Предмет и среда. Ритм. Симметрия и асимметрия. Проиллюстрировать</w:t>
            </w:r>
          </w:p>
          <w:p w:rsidR="00895426" w:rsidRPr="00D475AC" w:rsidRDefault="00895426" w:rsidP="007018B0">
            <w:pPr>
              <w:tabs>
                <w:tab w:val="left" w:pos="708"/>
              </w:tabs>
            </w:pPr>
            <w:r w:rsidRPr="00D475AC">
              <w:t>с</w:t>
            </w:r>
            <w:r>
              <w:t>обственными фото (реферат</w:t>
            </w:r>
            <w:r w:rsidRPr="00D475AC">
              <w:t>).</w:t>
            </w:r>
          </w:p>
          <w:p w:rsidR="00895426" w:rsidRPr="00D475AC" w:rsidRDefault="00895426" w:rsidP="007018B0">
            <w:pPr>
              <w:tabs>
                <w:tab w:val="left" w:pos="708"/>
              </w:tabs>
            </w:pPr>
            <w:r>
              <w:t>36</w:t>
            </w:r>
            <w:r w:rsidRPr="00D475AC">
              <w:t>. Съемка архитектуры и интерьера. Отличия технической архитектурной</w:t>
            </w:r>
            <w:r>
              <w:t xml:space="preserve"> </w:t>
            </w:r>
            <w:r w:rsidRPr="00D475AC">
              <w:t xml:space="preserve">съемки от художественной. </w:t>
            </w:r>
            <w:r>
              <w:t>(реферат)</w:t>
            </w:r>
          </w:p>
          <w:p w:rsidR="00895426" w:rsidRPr="00D475AC" w:rsidRDefault="00895426" w:rsidP="007018B0">
            <w:pPr>
              <w:tabs>
                <w:tab w:val="left" w:pos="708"/>
              </w:tabs>
            </w:pPr>
            <w:r>
              <w:t>3</w:t>
            </w:r>
            <w:r w:rsidRPr="00D475AC">
              <w:t>7. Рекламная и заказная съемка. Стилистика. Фотосъемка одежды и обуви,</w:t>
            </w:r>
          </w:p>
          <w:p w:rsidR="00895426" w:rsidRPr="00D475AC" w:rsidRDefault="00895426" w:rsidP="007018B0">
            <w:pPr>
              <w:tabs>
                <w:tab w:val="left" w:pos="708"/>
              </w:tabs>
            </w:pPr>
            <w:r w:rsidRPr="00D475AC">
              <w:t>ювелирных и</w:t>
            </w:r>
            <w:r>
              <w:t>зделий. Бытовая съемка на заказ (реферат)</w:t>
            </w:r>
          </w:p>
        </w:tc>
        <w:tc>
          <w:tcPr>
            <w:tcW w:w="3251" w:type="dxa"/>
            <w:tcBorders>
              <w:right w:val="single" w:sz="4" w:space="0" w:color="auto"/>
            </w:tcBorders>
            <w:shd w:val="clear" w:color="auto" w:fill="auto"/>
          </w:tcPr>
          <w:p w:rsidR="00895426" w:rsidRPr="009733B4" w:rsidRDefault="00895426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95426" w:rsidRDefault="00895426" w:rsidP="007018B0">
            <w:pPr>
              <w:snapToGrid w:val="0"/>
              <w:jc w:val="center"/>
            </w:pPr>
          </w:p>
        </w:tc>
      </w:tr>
      <w:tr w:rsidR="00895426" w:rsidTr="007018B0">
        <w:tc>
          <w:tcPr>
            <w:tcW w:w="10211" w:type="dxa"/>
            <w:gridSpan w:val="4"/>
            <w:shd w:val="clear" w:color="auto" w:fill="auto"/>
          </w:tcPr>
          <w:p w:rsidR="00895426" w:rsidRPr="00B37859" w:rsidRDefault="00895426" w:rsidP="007018B0">
            <w:pPr>
              <w:tabs>
                <w:tab w:val="left" w:pos="708"/>
              </w:tabs>
              <w:rPr>
                <w:b/>
              </w:rPr>
            </w:pPr>
            <w:r w:rsidRPr="00B37859">
              <w:rPr>
                <w:b/>
              </w:rPr>
              <w:lastRenderedPageBreak/>
              <w:t>Учебная практика</w:t>
            </w:r>
          </w:p>
          <w:p w:rsidR="00895426" w:rsidRDefault="00895426" w:rsidP="007018B0">
            <w:pPr>
              <w:tabs>
                <w:tab w:val="left" w:pos="708"/>
              </w:tabs>
              <w:rPr>
                <w:b/>
              </w:rPr>
            </w:pPr>
            <w:r w:rsidRPr="00B37859">
              <w:rPr>
                <w:b/>
              </w:rPr>
              <w:lastRenderedPageBreak/>
              <w:t>Виды работ</w:t>
            </w:r>
          </w:p>
          <w:p w:rsidR="00895426" w:rsidRPr="00B37859" w:rsidRDefault="00895426" w:rsidP="007018B0">
            <w:pPr>
              <w:pStyle w:val="afa"/>
              <w:numPr>
                <w:ilvl w:val="0"/>
                <w:numId w:val="14"/>
              </w:numPr>
              <w:tabs>
                <w:tab w:val="left" w:pos="708"/>
              </w:tabs>
            </w:pPr>
            <w:r w:rsidRPr="00B37859">
              <w:t>Организация рекламы в магазине (на фирме)</w:t>
            </w:r>
          </w:p>
          <w:p w:rsidR="00895426" w:rsidRPr="00B37859" w:rsidRDefault="00895426" w:rsidP="007018B0">
            <w:pPr>
              <w:pStyle w:val="afa"/>
              <w:numPr>
                <w:ilvl w:val="0"/>
                <w:numId w:val="14"/>
              </w:numPr>
              <w:tabs>
                <w:tab w:val="left" w:pos="708"/>
              </w:tabs>
            </w:pPr>
            <w:r w:rsidRPr="00B37859">
              <w:t>Организация производственного процесса на предприятии</w:t>
            </w:r>
          </w:p>
          <w:p w:rsidR="00895426" w:rsidRPr="00B37859" w:rsidRDefault="00895426" w:rsidP="007018B0">
            <w:pPr>
              <w:pStyle w:val="afa"/>
              <w:numPr>
                <w:ilvl w:val="0"/>
                <w:numId w:val="14"/>
              </w:numPr>
              <w:tabs>
                <w:tab w:val="left" w:pos="708"/>
              </w:tabs>
              <w:rPr>
                <w:b/>
              </w:rPr>
            </w:pPr>
            <w:r w:rsidRPr="00B37859">
              <w:t>Проектирование, разработка и изготовление рекламного продукта</w:t>
            </w:r>
          </w:p>
        </w:tc>
        <w:tc>
          <w:tcPr>
            <w:tcW w:w="3251" w:type="dxa"/>
            <w:tcBorders>
              <w:right w:val="single" w:sz="4" w:space="0" w:color="auto"/>
            </w:tcBorders>
            <w:shd w:val="clear" w:color="auto" w:fill="auto"/>
          </w:tcPr>
          <w:p w:rsidR="00895426" w:rsidRPr="009733B4" w:rsidRDefault="00895426" w:rsidP="007018B0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18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95426" w:rsidRDefault="00895426" w:rsidP="007018B0">
            <w:pPr>
              <w:snapToGrid w:val="0"/>
              <w:jc w:val="center"/>
            </w:pPr>
          </w:p>
        </w:tc>
      </w:tr>
      <w:tr w:rsidR="00895426" w:rsidTr="007018B0">
        <w:trPr>
          <w:trHeight w:val="1201"/>
        </w:trPr>
        <w:tc>
          <w:tcPr>
            <w:tcW w:w="10211" w:type="dxa"/>
            <w:gridSpan w:val="4"/>
            <w:shd w:val="clear" w:color="auto" w:fill="auto"/>
          </w:tcPr>
          <w:p w:rsidR="00895426" w:rsidRPr="00B37859" w:rsidRDefault="00895426" w:rsidP="007018B0">
            <w:pPr>
              <w:tabs>
                <w:tab w:val="left" w:pos="708"/>
              </w:tabs>
              <w:rPr>
                <w:b/>
              </w:rPr>
            </w:pPr>
            <w:r w:rsidRPr="00B37859">
              <w:rPr>
                <w:b/>
              </w:rPr>
              <w:lastRenderedPageBreak/>
              <w:t>Производственная практика</w:t>
            </w:r>
          </w:p>
          <w:p w:rsidR="00895426" w:rsidRDefault="00895426" w:rsidP="007018B0">
            <w:pPr>
              <w:tabs>
                <w:tab w:val="left" w:pos="708"/>
              </w:tabs>
              <w:rPr>
                <w:b/>
              </w:rPr>
            </w:pPr>
            <w:r w:rsidRPr="00B37859">
              <w:rPr>
                <w:b/>
              </w:rPr>
              <w:t>Виды работ</w:t>
            </w:r>
          </w:p>
          <w:p w:rsidR="00895426" w:rsidRDefault="00895426" w:rsidP="007018B0">
            <w:pPr>
              <w:pStyle w:val="afa"/>
              <w:numPr>
                <w:ilvl w:val="0"/>
                <w:numId w:val="15"/>
              </w:numPr>
              <w:tabs>
                <w:tab w:val="left" w:pos="708"/>
              </w:tabs>
            </w:pPr>
            <w:r w:rsidRPr="00B37859">
              <w:t xml:space="preserve">Создание рекламных и дизайнерских разработок с применением программы </w:t>
            </w:r>
            <w:proofErr w:type="spellStart"/>
            <w:r w:rsidRPr="00B37859">
              <w:t>PhotoShop</w:t>
            </w:r>
            <w:proofErr w:type="spellEnd"/>
            <w:r>
              <w:t>,</w:t>
            </w:r>
            <w:r w:rsidR="00771C00">
              <w:t xml:space="preserve"> </w:t>
            </w:r>
            <w:proofErr w:type="spellStart"/>
            <w:r w:rsidRPr="00B37859">
              <w:t>CorelDraw</w:t>
            </w:r>
            <w:proofErr w:type="spellEnd"/>
            <w:r w:rsidRPr="00B37859">
              <w:t>.</w:t>
            </w:r>
          </w:p>
        </w:tc>
        <w:tc>
          <w:tcPr>
            <w:tcW w:w="3251" w:type="dxa"/>
            <w:tcBorders>
              <w:right w:val="single" w:sz="4" w:space="0" w:color="auto"/>
            </w:tcBorders>
            <w:shd w:val="clear" w:color="auto" w:fill="auto"/>
          </w:tcPr>
          <w:p w:rsidR="00895426" w:rsidRPr="009733B4" w:rsidRDefault="00A70910" w:rsidP="007018B0">
            <w:pPr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95426" w:rsidRDefault="00895426" w:rsidP="007018B0">
            <w:pPr>
              <w:snapToGrid w:val="0"/>
              <w:jc w:val="center"/>
            </w:pPr>
          </w:p>
        </w:tc>
      </w:tr>
      <w:tr w:rsidR="00DF4709" w:rsidTr="007018B0">
        <w:tc>
          <w:tcPr>
            <w:tcW w:w="10211" w:type="dxa"/>
            <w:gridSpan w:val="4"/>
            <w:shd w:val="clear" w:color="auto" w:fill="auto"/>
          </w:tcPr>
          <w:p w:rsidR="00DF4709" w:rsidRDefault="006627DB" w:rsidP="00A70910">
            <w:pPr>
              <w:tabs>
                <w:tab w:val="left" w:pos="708"/>
              </w:tabs>
            </w:pPr>
            <w:r w:rsidRPr="00A70910">
              <w:rPr>
                <w:rFonts w:eastAsia="Calibri"/>
                <w:b/>
                <w:bCs/>
              </w:rPr>
              <w:t xml:space="preserve">Раздел 4. </w:t>
            </w:r>
            <w:r w:rsidR="00DF4709" w:rsidRPr="00A70910">
              <w:rPr>
                <w:rFonts w:eastAsia="Calibri"/>
                <w:b/>
                <w:bCs/>
              </w:rPr>
              <w:t>МДК.02.04. Техника и технология рекламного видео</w:t>
            </w:r>
          </w:p>
        </w:tc>
        <w:tc>
          <w:tcPr>
            <w:tcW w:w="3251" w:type="dxa"/>
            <w:tcBorders>
              <w:right w:val="single" w:sz="4" w:space="0" w:color="auto"/>
            </w:tcBorders>
            <w:shd w:val="clear" w:color="auto" w:fill="auto"/>
          </w:tcPr>
          <w:p w:rsidR="00DF4709" w:rsidRPr="009733B4" w:rsidRDefault="00A70910" w:rsidP="007018B0">
            <w:pPr>
              <w:jc w:val="center"/>
              <w:rPr>
                <w:b/>
              </w:rPr>
            </w:pPr>
            <w:r>
              <w:rPr>
                <w:b/>
              </w:rPr>
              <w:t>234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F4709" w:rsidRDefault="00DF4709" w:rsidP="007018B0">
            <w:pPr>
              <w:snapToGrid w:val="0"/>
              <w:jc w:val="center"/>
            </w:pPr>
          </w:p>
        </w:tc>
      </w:tr>
      <w:tr w:rsidR="00A70910" w:rsidRPr="00DA3B94" w:rsidTr="007018B0">
        <w:tc>
          <w:tcPr>
            <w:tcW w:w="3255" w:type="dxa"/>
            <w:vMerge w:val="restart"/>
            <w:shd w:val="clear" w:color="auto" w:fill="auto"/>
          </w:tcPr>
          <w:p w:rsidR="00A70910" w:rsidRPr="00DA3B94" w:rsidRDefault="00A70910" w:rsidP="007018B0">
            <w:pPr>
              <w:tabs>
                <w:tab w:val="left" w:pos="708"/>
              </w:tabs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4.1</w:t>
            </w:r>
            <w:r w:rsidRPr="00DA3B94">
              <w:t xml:space="preserve"> </w:t>
            </w:r>
            <w:r w:rsidRPr="00DA3B94">
              <w:rPr>
                <w:rFonts w:eastAsia="Calibri"/>
                <w:b/>
                <w:bCs/>
              </w:rPr>
              <w:t xml:space="preserve">Телевидение: основные понятия  </w:t>
            </w:r>
          </w:p>
        </w:tc>
        <w:tc>
          <w:tcPr>
            <w:tcW w:w="6956" w:type="dxa"/>
            <w:gridSpan w:val="3"/>
            <w:shd w:val="clear" w:color="auto" w:fill="auto"/>
          </w:tcPr>
          <w:p w:rsidR="00A70910" w:rsidRPr="00DA3B94" w:rsidRDefault="00A70910" w:rsidP="007018B0">
            <w:pPr>
              <w:tabs>
                <w:tab w:val="left" w:pos="708"/>
              </w:tabs>
              <w:rPr>
                <w:b/>
              </w:rPr>
            </w:pPr>
            <w:r w:rsidRPr="00DA3B94">
              <w:rPr>
                <w:b/>
              </w:rPr>
              <w:t>Содержание</w:t>
            </w:r>
          </w:p>
        </w:tc>
        <w:tc>
          <w:tcPr>
            <w:tcW w:w="3251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A70910" w:rsidRPr="00DA3B94" w:rsidRDefault="00A70910" w:rsidP="007018B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A70910" w:rsidRPr="00DA3B94" w:rsidRDefault="00A70910" w:rsidP="007018B0">
            <w:pPr>
              <w:snapToGrid w:val="0"/>
              <w:jc w:val="center"/>
            </w:pPr>
          </w:p>
        </w:tc>
      </w:tr>
      <w:tr w:rsidR="00A70910" w:rsidRPr="00DA3B94" w:rsidTr="007018B0">
        <w:tc>
          <w:tcPr>
            <w:tcW w:w="3255" w:type="dxa"/>
            <w:vMerge/>
            <w:shd w:val="clear" w:color="auto" w:fill="auto"/>
          </w:tcPr>
          <w:p w:rsidR="00A70910" w:rsidRPr="00DA3B94" w:rsidRDefault="00A70910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A70910" w:rsidRPr="00DA3B94" w:rsidRDefault="00A70910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  <w:r w:rsidRPr="00DA3B94">
              <w:rPr>
                <w:rFonts w:eastAsia="Calibri"/>
                <w:b/>
                <w:bCs/>
              </w:rPr>
              <w:t>1.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A70910" w:rsidRPr="00DA3B94" w:rsidRDefault="00A70910" w:rsidP="007018B0">
            <w:pPr>
              <w:tabs>
                <w:tab w:val="left" w:pos="708"/>
              </w:tabs>
            </w:pPr>
            <w:r w:rsidRPr="002D025E">
              <w:t>История и предпосылки возникновения кино и телевидения, пути их развития; исторические аналоги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70910" w:rsidRPr="00DA3B94" w:rsidRDefault="00A70910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0910" w:rsidRPr="00DA3B94" w:rsidRDefault="00A70910" w:rsidP="007018B0">
            <w:pPr>
              <w:snapToGrid w:val="0"/>
              <w:jc w:val="center"/>
            </w:pPr>
            <w:r w:rsidRPr="00DA3B94">
              <w:t>1,2</w:t>
            </w:r>
          </w:p>
        </w:tc>
      </w:tr>
      <w:tr w:rsidR="00A70910" w:rsidRPr="00DA3B94" w:rsidTr="007018B0">
        <w:tc>
          <w:tcPr>
            <w:tcW w:w="3255" w:type="dxa"/>
            <w:vMerge/>
            <w:shd w:val="clear" w:color="auto" w:fill="auto"/>
          </w:tcPr>
          <w:p w:rsidR="00A70910" w:rsidRPr="00DA3B94" w:rsidRDefault="00A70910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A70910" w:rsidRPr="00DA3B94" w:rsidRDefault="00A70910" w:rsidP="00A70910">
            <w:pPr>
              <w:tabs>
                <w:tab w:val="left" w:pos="708"/>
              </w:tabs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A70910" w:rsidRPr="002D025E" w:rsidRDefault="00A70910" w:rsidP="00A70910">
            <w:pPr>
              <w:tabs>
                <w:tab w:val="left" w:pos="708"/>
              </w:tabs>
            </w:pPr>
            <w:r w:rsidRPr="004D67D0">
              <w:t xml:space="preserve">История российской </w:t>
            </w:r>
            <w:r>
              <w:t>видео-</w:t>
            </w:r>
            <w:r w:rsidRPr="004D67D0">
              <w:t>рекламы. Фестивали ТВ рекламы и формы их проведения.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70910" w:rsidRPr="00DA3B94" w:rsidRDefault="00A70910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0910" w:rsidRPr="00DA3B94" w:rsidRDefault="00A70910" w:rsidP="007018B0">
            <w:pPr>
              <w:snapToGrid w:val="0"/>
              <w:jc w:val="center"/>
            </w:pPr>
          </w:p>
        </w:tc>
      </w:tr>
      <w:tr w:rsidR="006627DB" w:rsidRPr="00DA3B94" w:rsidTr="007018B0">
        <w:tc>
          <w:tcPr>
            <w:tcW w:w="3255" w:type="dxa"/>
            <w:vMerge/>
            <w:shd w:val="clear" w:color="auto" w:fill="auto"/>
          </w:tcPr>
          <w:p w:rsidR="006627DB" w:rsidRPr="00DA3B94" w:rsidRDefault="006627DB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6956" w:type="dxa"/>
            <w:gridSpan w:val="3"/>
            <w:shd w:val="clear" w:color="auto" w:fill="auto"/>
          </w:tcPr>
          <w:p w:rsidR="006627DB" w:rsidRPr="00DA3B94" w:rsidRDefault="006627DB" w:rsidP="007018B0">
            <w:pPr>
              <w:tabs>
                <w:tab w:val="left" w:pos="708"/>
              </w:tabs>
              <w:rPr>
                <w:b/>
              </w:rPr>
            </w:pPr>
            <w:r w:rsidRPr="00DA3B94">
              <w:rPr>
                <w:b/>
              </w:rPr>
              <w:t>Лабораторные работы</w:t>
            </w:r>
          </w:p>
        </w:tc>
        <w:tc>
          <w:tcPr>
            <w:tcW w:w="3251" w:type="dxa"/>
            <w:tcBorders>
              <w:right w:val="single" w:sz="4" w:space="0" w:color="auto"/>
            </w:tcBorders>
            <w:shd w:val="clear" w:color="auto" w:fill="auto"/>
          </w:tcPr>
          <w:p w:rsidR="006627DB" w:rsidRPr="00DA3B94" w:rsidRDefault="006627DB" w:rsidP="007018B0">
            <w:pPr>
              <w:jc w:val="center"/>
            </w:pPr>
            <w:r w:rsidRPr="00DA3B94">
              <w:t>Не предусмотрены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6627DB" w:rsidRPr="00DA3B94" w:rsidRDefault="006627DB" w:rsidP="007018B0">
            <w:pPr>
              <w:snapToGrid w:val="0"/>
              <w:jc w:val="center"/>
            </w:pPr>
          </w:p>
        </w:tc>
      </w:tr>
      <w:tr w:rsidR="006627DB" w:rsidRPr="00DA3B94" w:rsidTr="007018B0">
        <w:tc>
          <w:tcPr>
            <w:tcW w:w="3255" w:type="dxa"/>
            <w:vMerge/>
            <w:shd w:val="clear" w:color="auto" w:fill="auto"/>
          </w:tcPr>
          <w:p w:rsidR="006627DB" w:rsidRPr="00DA3B94" w:rsidRDefault="006627DB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6956" w:type="dxa"/>
            <w:gridSpan w:val="3"/>
            <w:shd w:val="clear" w:color="auto" w:fill="auto"/>
          </w:tcPr>
          <w:p w:rsidR="006627DB" w:rsidRPr="00DA3B94" w:rsidRDefault="006627DB" w:rsidP="007018B0">
            <w:pPr>
              <w:tabs>
                <w:tab w:val="left" w:pos="708"/>
              </w:tabs>
              <w:rPr>
                <w:b/>
              </w:rPr>
            </w:pPr>
            <w:r w:rsidRPr="00DA3B94">
              <w:rPr>
                <w:b/>
              </w:rPr>
              <w:t>Практические занятия</w:t>
            </w:r>
          </w:p>
        </w:tc>
        <w:tc>
          <w:tcPr>
            <w:tcW w:w="3251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6627DB" w:rsidRPr="00DA3B94" w:rsidRDefault="00A70910" w:rsidP="007018B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6627DB" w:rsidRPr="00DA3B94" w:rsidRDefault="006627DB" w:rsidP="007018B0">
            <w:pPr>
              <w:snapToGrid w:val="0"/>
              <w:jc w:val="center"/>
            </w:pPr>
          </w:p>
        </w:tc>
      </w:tr>
      <w:tr w:rsidR="006627DB" w:rsidRPr="00DA3B94" w:rsidTr="007018B0">
        <w:tc>
          <w:tcPr>
            <w:tcW w:w="3255" w:type="dxa"/>
            <w:vMerge/>
            <w:shd w:val="clear" w:color="auto" w:fill="auto"/>
          </w:tcPr>
          <w:p w:rsidR="006627DB" w:rsidRPr="00DA3B94" w:rsidRDefault="006627DB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6627DB" w:rsidRPr="00DA3B94" w:rsidRDefault="006627DB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  <w:r w:rsidRPr="00DA3B94">
              <w:rPr>
                <w:rFonts w:eastAsia="Calibri"/>
                <w:b/>
                <w:bCs/>
              </w:rPr>
              <w:t>1.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6627DB" w:rsidRPr="00DA3B94" w:rsidRDefault="006627DB" w:rsidP="007018B0">
            <w:pPr>
              <w:tabs>
                <w:tab w:val="left" w:pos="708"/>
              </w:tabs>
            </w:pPr>
            <w:r w:rsidRPr="00DA3B94">
              <w:t xml:space="preserve">Определение </w:t>
            </w:r>
            <w:proofErr w:type="spellStart"/>
            <w:r w:rsidRPr="00DA3B94">
              <w:t>манипулятивных</w:t>
            </w:r>
            <w:proofErr w:type="spellEnd"/>
            <w:r w:rsidRPr="00DA3B94">
              <w:t xml:space="preserve"> приемов используемых в рекламе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627DB" w:rsidRPr="00DA3B94" w:rsidRDefault="006627DB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6627DB" w:rsidRPr="00DA3B94" w:rsidRDefault="006627DB" w:rsidP="007018B0">
            <w:pPr>
              <w:snapToGrid w:val="0"/>
              <w:jc w:val="center"/>
            </w:pPr>
          </w:p>
        </w:tc>
      </w:tr>
      <w:tr w:rsidR="006627DB" w:rsidRPr="00DA3B94" w:rsidTr="007018B0">
        <w:tc>
          <w:tcPr>
            <w:tcW w:w="3255" w:type="dxa"/>
            <w:vMerge w:val="restart"/>
            <w:shd w:val="clear" w:color="auto" w:fill="auto"/>
          </w:tcPr>
          <w:p w:rsidR="006627DB" w:rsidRPr="00DA3B94" w:rsidRDefault="006627DB" w:rsidP="007018B0">
            <w:pPr>
              <w:tabs>
                <w:tab w:val="left" w:pos="708"/>
              </w:tabs>
              <w:rPr>
                <w:rFonts w:eastAsia="Calibri"/>
                <w:b/>
                <w:bCs/>
              </w:rPr>
            </w:pPr>
            <w:r w:rsidRPr="00DA3B94">
              <w:rPr>
                <w:rFonts w:eastAsia="Calibri"/>
                <w:b/>
                <w:bCs/>
              </w:rPr>
              <w:t>Тема 4.2</w:t>
            </w:r>
            <w:r w:rsidRPr="00DA3B94">
              <w:t xml:space="preserve"> </w:t>
            </w:r>
            <w:r w:rsidRPr="00DA3B94">
              <w:rPr>
                <w:rFonts w:eastAsia="Calibri"/>
                <w:b/>
                <w:bCs/>
              </w:rPr>
              <w:t>Работа над сценарием рекламного ролика</w:t>
            </w:r>
          </w:p>
        </w:tc>
        <w:tc>
          <w:tcPr>
            <w:tcW w:w="6956" w:type="dxa"/>
            <w:gridSpan w:val="3"/>
            <w:shd w:val="clear" w:color="auto" w:fill="auto"/>
          </w:tcPr>
          <w:p w:rsidR="006627DB" w:rsidRPr="00DA3B94" w:rsidRDefault="006627DB" w:rsidP="007018B0">
            <w:pPr>
              <w:tabs>
                <w:tab w:val="left" w:pos="708"/>
              </w:tabs>
              <w:rPr>
                <w:b/>
              </w:rPr>
            </w:pPr>
            <w:r w:rsidRPr="00DA3B94">
              <w:rPr>
                <w:b/>
              </w:rPr>
              <w:t>Содержание</w:t>
            </w:r>
          </w:p>
        </w:tc>
        <w:tc>
          <w:tcPr>
            <w:tcW w:w="3251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6627DB" w:rsidRPr="00DA3B94" w:rsidRDefault="00A70910" w:rsidP="007018B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6627DB" w:rsidRPr="00DA3B94" w:rsidRDefault="006627DB" w:rsidP="007018B0">
            <w:pPr>
              <w:snapToGrid w:val="0"/>
              <w:jc w:val="center"/>
            </w:pPr>
          </w:p>
        </w:tc>
      </w:tr>
      <w:tr w:rsidR="006627DB" w:rsidRPr="00DA3B94" w:rsidTr="007018B0">
        <w:tc>
          <w:tcPr>
            <w:tcW w:w="3255" w:type="dxa"/>
            <w:vMerge/>
            <w:shd w:val="clear" w:color="auto" w:fill="auto"/>
          </w:tcPr>
          <w:p w:rsidR="006627DB" w:rsidRPr="00DA3B94" w:rsidRDefault="006627DB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6627DB" w:rsidRPr="00DA3B94" w:rsidRDefault="006627DB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  <w:r w:rsidRPr="00DA3B94">
              <w:rPr>
                <w:rFonts w:eastAsia="Calibri"/>
                <w:b/>
                <w:bCs/>
              </w:rPr>
              <w:t>1.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6627DB" w:rsidRPr="00DA3B94" w:rsidRDefault="006627DB" w:rsidP="007018B0">
            <w:pPr>
              <w:tabs>
                <w:tab w:val="left" w:pos="708"/>
              </w:tabs>
            </w:pPr>
            <w:r>
              <w:t xml:space="preserve">Литературный сценарий. </w:t>
            </w:r>
            <w:r w:rsidRPr="00DA3B94">
              <w:t xml:space="preserve"> Пр</w:t>
            </w:r>
            <w:r>
              <w:t>инципы режиссерского  сценария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627DB" w:rsidRPr="00DA3B94" w:rsidRDefault="006627DB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27DB" w:rsidRPr="00DA3B94" w:rsidRDefault="006627DB" w:rsidP="007018B0">
            <w:pPr>
              <w:snapToGrid w:val="0"/>
              <w:jc w:val="center"/>
            </w:pPr>
            <w:r w:rsidRPr="00DA3B94">
              <w:t>2,3</w:t>
            </w:r>
          </w:p>
        </w:tc>
      </w:tr>
      <w:tr w:rsidR="006627DB" w:rsidRPr="00DA3B94" w:rsidTr="007018B0">
        <w:tc>
          <w:tcPr>
            <w:tcW w:w="3255" w:type="dxa"/>
            <w:vMerge/>
            <w:shd w:val="clear" w:color="auto" w:fill="auto"/>
          </w:tcPr>
          <w:p w:rsidR="006627DB" w:rsidRPr="00DA3B94" w:rsidRDefault="006627DB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6956" w:type="dxa"/>
            <w:gridSpan w:val="3"/>
            <w:shd w:val="clear" w:color="auto" w:fill="auto"/>
          </w:tcPr>
          <w:p w:rsidR="006627DB" w:rsidRPr="00DA3B94" w:rsidRDefault="006627DB" w:rsidP="007018B0">
            <w:pPr>
              <w:tabs>
                <w:tab w:val="left" w:pos="708"/>
              </w:tabs>
              <w:rPr>
                <w:b/>
              </w:rPr>
            </w:pPr>
            <w:r w:rsidRPr="00DA3B94">
              <w:rPr>
                <w:b/>
              </w:rPr>
              <w:t>Лабораторные работы</w:t>
            </w:r>
          </w:p>
        </w:tc>
        <w:tc>
          <w:tcPr>
            <w:tcW w:w="3251" w:type="dxa"/>
            <w:tcBorders>
              <w:right w:val="single" w:sz="4" w:space="0" w:color="auto"/>
            </w:tcBorders>
            <w:shd w:val="clear" w:color="auto" w:fill="auto"/>
          </w:tcPr>
          <w:p w:rsidR="006627DB" w:rsidRPr="00DA3B94" w:rsidRDefault="006627DB" w:rsidP="007018B0">
            <w:pPr>
              <w:jc w:val="center"/>
            </w:pPr>
            <w:r w:rsidRPr="00DA3B94">
              <w:t>Не предусмотрены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6627DB" w:rsidRPr="00DA3B94" w:rsidRDefault="006627DB" w:rsidP="007018B0">
            <w:pPr>
              <w:snapToGrid w:val="0"/>
              <w:jc w:val="center"/>
            </w:pPr>
          </w:p>
        </w:tc>
      </w:tr>
      <w:tr w:rsidR="006627DB" w:rsidRPr="00DA3B94" w:rsidTr="007018B0">
        <w:tc>
          <w:tcPr>
            <w:tcW w:w="3255" w:type="dxa"/>
            <w:vMerge/>
            <w:shd w:val="clear" w:color="auto" w:fill="auto"/>
          </w:tcPr>
          <w:p w:rsidR="006627DB" w:rsidRPr="00DA3B94" w:rsidRDefault="006627DB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6956" w:type="dxa"/>
            <w:gridSpan w:val="3"/>
            <w:shd w:val="clear" w:color="auto" w:fill="auto"/>
          </w:tcPr>
          <w:p w:rsidR="006627DB" w:rsidRPr="00DA3B94" w:rsidRDefault="006627DB" w:rsidP="007018B0">
            <w:pPr>
              <w:tabs>
                <w:tab w:val="left" w:pos="708"/>
              </w:tabs>
              <w:rPr>
                <w:b/>
              </w:rPr>
            </w:pPr>
            <w:r w:rsidRPr="00DA3B94">
              <w:rPr>
                <w:b/>
              </w:rPr>
              <w:t>Практические занятия</w:t>
            </w:r>
          </w:p>
        </w:tc>
        <w:tc>
          <w:tcPr>
            <w:tcW w:w="3251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6627DB" w:rsidRPr="00DA3B94" w:rsidRDefault="006627DB" w:rsidP="007018B0">
            <w:pPr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6627DB" w:rsidRPr="00DA3B94" w:rsidRDefault="006627DB" w:rsidP="007018B0">
            <w:pPr>
              <w:snapToGrid w:val="0"/>
              <w:jc w:val="center"/>
            </w:pPr>
          </w:p>
        </w:tc>
      </w:tr>
      <w:tr w:rsidR="006627DB" w:rsidRPr="00DA3B94" w:rsidTr="007018B0">
        <w:tc>
          <w:tcPr>
            <w:tcW w:w="3255" w:type="dxa"/>
            <w:vMerge/>
            <w:shd w:val="clear" w:color="auto" w:fill="auto"/>
          </w:tcPr>
          <w:p w:rsidR="006627DB" w:rsidRPr="00DA3B94" w:rsidRDefault="006627DB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6627DB" w:rsidRPr="00DA3B94" w:rsidRDefault="006627DB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1.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6627DB" w:rsidRPr="00DA3B94" w:rsidRDefault="006627DB" w:rsidP="007018B0">
            <w:pPr>
              <w:tabs>
                <w:tab w:val="left" w:pos="708"/>
              </w:tabs>
            </w:pPr>
            <w:r w:rsidRPr="00D26B32">
              <w:t>Построить сценарную заявку видеоролика, обозначить цель, проблемы, задачи</w:t>
            </w:r>
            <w:r w:rsidR="00221213">
              <w:t>.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627DB" w:rsidRPr="00DA3B94" w:rsidRDefault="006627DB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6627DB" w:rsidRPr="00DA3B94" w:rsidRDefault="006627DB" w:rsidP="007018B0">
            <w:pPr>
              <w:snapToGrid w:val="0"/>
              <w:jc w:val="center"/>
            </w:pPr>
          </w:p>
        </w:tc>
      </w:tr>
      <w:tr w:rsidR="006627DB" w:rsidRPr="00DA3B94" w:rsidTr="007018B0">
        <w:tc>
          <w:tcPr>
            <w:tcW w:w="3255" w:type="dxa"/>
            <w:vMerge/>
            <w:shd w:val="clear" w:color="auto" w:fill="auto"/>
          </w:tcPr>
          <w:p w:rsidR="006627DB" w:rsidRPr="00DA3B94" w:rsidRDefault="006627DB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6627DB" w:rsidRPr="00DA3B94" w:rsidRDefault="006627DB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2</w:t>
            </w:r>
            <w:r w:rsidRPr="00DA3B94">
              <w:rPr>
                <w:rFonts w:eastAsia="Calibri"/>
                <w:b/>
                <w:bCs/>
              </w:rPr>
              <w:t>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6627DB" w:rsidRPr="00DA3B94" w:rsidRDefault="006627DB" w:rsidP="007018B0">
            <w:pPr>
              <w:tabs>
                <w:tab w:val="left" w:pos="708"/>
              </w:tabs>
            </w:pPr>
            <w:r w:rsidRPr="00DA3B94">
              <w:t>Написание литературного сценария рекламного ролика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627DB" w:rsidRPr="00DA3B94" w:rsidRDefault="006627DB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6627DB" w:rsidRPr="00DA3B94" w:rsidRDefault="006627DB" w:rsidP="007018B0">
            <w:pPr>
              <w:snapToGrid w:val="0"/>
              <w:jc w:val="center"/>
            </w:pPr>
          </w:p>
        </w:tc>
      </w:tr>
      <w:tr w:rsidR="006627DB" w:rsidRPr="00DA3B94" w:rsidTr="007018B0">
        <w:tc>
          <w:tcPr>
            <w:tcW w:w="3255" w:type="dxa"/>
            <w:vMerge/>
            <w:shd w:val="clear" w:color="auto" w:fill="auto"/>
          </w:tcPr>
          <w:p w:rsidR="006627DB" w:rsidRPr="00DA3B94" w:rsidRDefault="006627DB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6627DB" w:rsidRPr="00DA3B94" w:rsidRDefault="006627DB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3</w:t>
            </w:r>
            <w:r w:rsidRPr="00DA3B94">
              <w:rPr>
                <w:rFonts w:eastAsia="Calibri"/>
                <w:b/>
                <w:bCs/>
              </w:rPr>
              <w:t xml:space="preserve">. 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6627DB" w:rsidRPr="00DA3B94" w:rsidRDefault="006627DB" w:rsidP="007018B0">
            <w:pPr>
              <w:tabs>
                <w:tab w:val="left" w:pos="708"/>
              </w:tabs>
            </w:pPr>
            <w:r w:rsidRPr="00DA3B94">
              <w:t>Написание режиссерского сценария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627DB" w:rsidRPr="00DA3B94" w:rsidRDefault="006627DB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6627DB" w:rsidRPr="00DA3B94" w:rsidRDefault="006627DB" w:rsidP="007018B0">
            <w:pPr>
              <w:snapToGrid w:val="0"/>
              <w:jc w:val="center"/>
            </w:pPr>
          </w:p>
        </w:tc>
      </w:tr>
      <w:tr w:rsidR="006627DB" w:rsidRPr="00DA3B94" w:rsidTr="007018B0">
        <w:tc>
          <w:tcPr>
            <w:tcW w:w="3255" w:type="dxa"/>
            <w:vMerge/>
            <w:shd w:val="clear" w:color="auto" w:fill="auto"/>
          </w:tcPr>
          <w:p w:rsidR="006627DB" w:rsidRPr="00DA3B94" w:rsidRDefault="006627DB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6627DB" w:rsidRPr="00DA3B94" w:rsidRDefault="006627DB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4</w:t>
            </w:r>
            <w:r w:rsidRPr="00DA3B94">
              <w:rPr>
                <w:rFonts w:eastAsia="Calibri"/>
                <w:b/>
                <w:bCs/>
              </w:rPr>
              <w:t>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6627DB" w:rsidRPr="00DA3B94" w:rsidRDefault="006627DB" w:rsidP="007018B0">
            <w:pPr>
              <w:tabs>
                <w:tab w:val="left" w:pos="708"/>
              </w:tabs>
            </w:pPr>
            <w:r w:rsidRPr="00DA3B94">
              <w:t xml:space="preserve">Разработка визуального решения, </w:t>
            </w:r>
            <w:proofErr w:type="spellStart"/>
            <w:r w:rsidRPr="00DA3B94">
              <w:t>раскадровка</w:t>
            </w:r>
            <w:proofErr w:type="spellEnd"/>
            <w:r w:rsidRPr="00DA3B94">
              <w:t xml:space="preserve">, </w:t>
            </w:r>
            <w:proofErr w:type="spellStart"/>
            <w:r w:rsidRPr="00DA3B94">
              <w:t>сториборд</w:t>
            </w:r>
            <w:proofErr w:type="spellEnd"/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627DB" w:rsidRPr="00DA3B94" w:rsidRDefault="006627DB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6627DB" w:rsidRPr="00DA3B94" w:rsidRDefault="006627DB" w:rsidP="007018B0">
            <w:pPr>
              <w:snapToGrid w:val="0"/>
              <w:jc w:val="center"/>
            </w:pPr>
          </w:p>
        </w:tc>
      </w:tr>
      <w:tr w:rsidR="006627DB" w:rsidRPr="00DA3B94" w:rsidTr="007018B0">
        <w:tc>
          <w:tcPr>
            <w:tcW w:w="3255" w:type="dxa"/>
            <w:vMerge/>
            <w:shd w:val="clear" w:color="auto" w:fill="auto"/>
          </w:tcPr>
          <w:p w:rsidR="006627DB" w:rsidRPr="00DA3B94" w:rsidRDefault="006627DB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6627DB" w:rsidRPr="00DA3B94" w:rsidRDefault="006627DB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5</w:t>
            </w:r>
            <w:r w:rsidRPr="00DA3B94">
              <w:rPr>
                <w:rFonts w:eastAsia="Calibri"/>
                <w:b/>
                <w:bCs/>
              </w:rPr>
              <w:t>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6627DB" w:rsidRPr="00DA3B94" w:rsidRDefault="006627DB" w:rsidP="007018B0">
            <w:pPr>
              <w:tabs>
                <w:tab w:val="left" w:pos="708"/>
              </w:tabs>
            </w:pPr>
            <w:r w:rsidRPr="00DA3B94">
              <w:t>Постановочный проект</w:t>
            </w:r>
            <w:r w:rsidR="00221213">
              <w:t>.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627DB" w:rsidRPr="00DA3B94" w:rsidRDefault="006627DB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6627DB" w:rsidRPr="00DA3B94" w:rsidRDefault="006627DB" w:rsidP="007018B0">
            <w:pPr>
              <w:snapToGrid w:val="0"/>
              <w:jc w:val="center"/>
            </w:pPr>
          </w:p>
        </w:tc>
      </w:tr>
      <w:tr w:rsidR="006627DB" w:rsidRPr="00DA3B94" w:rsidTr="007018B0">
        <w:tc>
          <w:tcPr>
            <w:tcW w:w="3255" w:type="dxa"/>
            <w:vMerge/>
            <w:shd w:val="clear" w:color="auto" w:fill="auto"/>
          </w:tcPr>
          <w:p w:rsidR="006627DB" w:rsidRPr="00DA3B94" w:rsidRDefault="006627DB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6627DB" w:rsidRPr="00DA3B94" w:rsidRDefault="006627DB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6. 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6627DB" w:rsidRPr="00DA3B94" w:rsidRDefault="006627DB" w:rsidP="007018B0">
            <w:pPr>
              <w:tabs>
                <w:tab w:val="left" w:pos="708"/>
              </w:tabs>
            </w:pPr>
            <w:r w:rsidRPr="003746AC">
              <w:t>Разработка звукового решения, регистр голоса, тембр,</w:t>
            </w:r>
            <w:r w:rsidR="00A70910">
              <w:t xml:space="preserve"> </w:t>
            </w:r>
            <w:r w:rsidRPr="003746AC">
              <w:t>темп, звуки</w:t>
            </w:r>
            <w:r w:rsidR="00221213">
              <w:t>.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627DB" w:rsidRPr="00DA3B94" w:rsidRDefault="006627DB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6627DB" w:rsidRPr="00DA3B94" w:rsidRDefault="006627DB" w:rsidP="007018B0">
            <w:pPr>
              <w:snapToGrid w:val="0"/>
              <w:jc w:val="center"/>
            </w:pPr>
          </w:p>
        </w:tc>
      </w:tr>
      <w:tr w:rsidR="006627DB" w:rsidRPr="00DA3B94" w:rsidTr="007018B0">
        <w:tc>
          <w:tcPr>
            <w:tcW w:w="3255" w:type="dxa"/>
            <w:vMerge/>
            <w:shd w:val="clear" w:color="auto" w:fill="auto"/>
          </w:tcPr>
          <w:p w:rsidR="006627DB" w:rsidRPr="00DA3B94" w:rsidRDefault="006627DB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6627DB" w:rsidRDefault="006627DB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7.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6627DB" w:rsidRPr="003746AC" w:rsidRDefault="006627DB" w:rsidP="007018B0">
            <w:pPr>
              <w:tabs>
                <w:tab w:val="left" w:pos="708"/>
              </w:tabs>
            </w:pPr>
            <w:r w:rsidRPr="000D3F05">
              <w:t>Эскизы декораций и костюмов, отбор натуры.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627DB" w:rsidRPr="00DA3B94" w:rsidRDefault="006627DB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6627DB" w:rsidRPr="00DA3B94" w:rsidRDefault="006627DB" w:rsidP="007018B0">
            <w:pPr>
              <w:snapToGrid w:val="0"/>
              <w:jc w:val="center"/>
            </w:pPr>
          </w:p>
        </w:tc>
      </w:tr>
      <w:tr w:rsidR="006627DB" w:rsidRPr="00DA3B94" w:rsidTr="007018B0">
        <w:tc>
          <w:tcPr>
            <w:tcW w:w="3255" w:type="dxa"/>
            <w:vMerge/>
            <w:shd w:val="clear" w:color="auto" w:fill="auto"/>
          </w:tcPr>
          <w:p w:rsidR="006627DB" w:rsidRPr="00DA3B94" w:rsidRDefault="006627DB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6627DB" w:rsidRDefault="006627DB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8.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6627DB" w:rsidRPr="000D3F05" w:rsidRDefault="006627DB" w:rsidP="007018B0">
            <w:pPr>
              <w:tabs>
                <w:tab w:val="left" w:pos="708"/>
              </w:tabs>
            </w:pPr>
            <w:r w:rsidRPr="000D3F05">
              <w:t>Организация и оформление съемочного производства.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627DB" w:rsidRPr="00DA3B94" w:rsidRDefault="006627DB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6627DB" w:rsidRPr="00DA3B94" w:rsidRDefault="006627DB" w:rsidP="007018B0">
            <w:pPr>
              <w:snapToGrid w:val="0"/>
              <w:jc w:val="center"/>
            </w:pPr>
          </w:p>
        </w:tc>
      </w:tr>
      <w:tr w:rsidR="006627DB" w:rsidRPr="00DA3B94" w:rsidTr="007018B0">
        <w:tc>
          <w:tcPr>
            <w:tcW w:w="3255" w:type="dxa"/>
            <w:vMerge/>
            <w:shd w:val="clear" w:color="auto" w:fill="auto"/>
          </w:tcPr>
          <w:p w:rsidR="006627DB" w:rsidRPr="00DA3B94" w:rsidRDefault="006627DB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6627DB" w:rsidRDefault="006627DB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9.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6627DB" w:rsidRPr="000D3F05" w:rsidRDefault="006627DB" w:rsidP="007018B0">
            <w:pPr>
              <w:tabs>
                <w:tab w:val="left" w:pos="708"/>
              </w:tabs>
            </w:pPr>
            <w:r w:rsidRPr="000D3F05">
              <w:t>Подбор актеров.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627DB" w:rsidRPr="00DA3B94" w:rsidRDefault="006627DB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6627DB" w:rsidRPr="00DA3B94" w:rsidRDefault="006627DB" w:rsidP="007018B0">
            <w:pPr>
              <w:snapToGrid w:val="0"/>
              <w:jc w:val="center"/>
            </w:pPr>
          </w:p>
        </w:tc>
      </w:tr>
      <w:tr w:rsidR="006627DB" w:rsidRPr="00DA3B94" w:rsidTr="007018B0">
        <w:tc>
          <w:tcPr>
            <w:tcW w:w="3255" w:type="dxa"/>
            <w:vMerge/>
            <w:shd w:val="clear" w:color="auto" w:fill="auto"/>
          </w:tcPr>
          <w:p w:rsidR="006627DB" w:rsidRPr="00DA3B94" w:rsidRDefault="006627DB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6627DB" w:rsidRDefault="006627DB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10.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6627DB" w:rsidRPr="000D3F05" w:rsidRDefault="006627DB" w:rsidP="007018B0">
            <w:pPr>
              <w:tabs>
                <w:tab w:val="left" w:pos="708"/>
              </w:tabs>
            </w:pPr>
            <w:r w:rsidRPr="000D3F05">
              <w:t>Видео и фото пробы.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627DB" w:rsidRPr="00DA3B94" w:rsidRDefault="006627DB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6627DB" w:rsidRPr="00DA3B94" w:rsidRDefault="006627DB" w:rsidP="007018B0">
            <w:pPr>
              <w:snapToGrid w:val="0"/>
              <w:jc w:val="center"/>
            </w:pPr>
          </w:p>
        </w:tc>
      </w:tr>
      <w:tr w:rsidR="006627DB" w:rsidRPr="00DA3B94" w:rsidTr="007018B0">
        <w:tc>
          <w:tcPr>
            <w:tcW w:w="3255" w:type="dxa"/>
            <w:vMerge/>
            <w:shd w:val="clear" w:color="auto" w:fill="auto"/>
          </w:tcPr>
          <w:p w:rsidR="006627DB" w:rsidRPr="00DA3B94" w:rsidRDefault="006627DB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6627DB" w:rsidRDefault="006627DB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11.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6627DB" w:rsidRPr="000D3F05" w:rsidRDefault="006627DB" w:rsidP="007018B0">
            <w:pPr>
              <w:tabs>
                <w:tab w:val="left" w:pos="708"/>
              </w:tabs>
            </w:pPr>
            <w:r w:rsidRPr="000D3F05">
              <w:t>Производственные цеха, кино профессии.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627DB" w:rsidRPr="00DA3B94" w:rsidRDefault="006627DB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6627DB" w:rsidRPr="00DA3B94" w:rsidRDefault="006627DB" w:rsidP="007018B0">
            <w:pPr>
              <w:snapToGrid w:val="0"/>
              <w:jc w:val="center"/>
            </w:pPr>
          </w:p>
        </w:tc>
      </w:tr>
      <w:tr w:rsidR="006627DB" w:rsidRPr="00DA3B94" w:rsidTr="007018B0">
        <w:tc>
          <w:tcPr>
            <w:tcW w:w="3255" w:type="dxa"/>
            <w:vMerge w:val="restart"/>
            <w:shd w:val="clear" w:color="auto" w:fill="auto"/>
          </w:tcPr>
          <w:p w:rsidR="006627DB" w:rsidRPr="00717232" w:rsidRDefault="006627DB" w:rsidP="007018B0">
            <w:pPr>
              <w:tabs>
                <w:tab w:val="left" w:pos="708"/>
              </w:tabs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lastRenderedPageBreak/>
              <w:t>Тема 4.3</w:t>
            </w:r>
            <w:r w:rsidRPr="00717232">
              <w:rPr>
                <w:rFonts w:ascii="TimesNewRomanPS-BoldMT" w:hAnsi="TimesNewRomanPS-BoldMT" w:cs="TimesNewRomanPS-BoldMT"/>
                <w:b/>
                <w:bCs/>
              </w:rPr>
              <w:t xml:space="preserve"> </w:t>
            </w:r>
            <w:r w:rsidRPr="00717232">
              <w:rPr>
                <w:rFonts w:eastAsia="Calibri"/>
                <w:b/>
                <w:bCs/>
              </w:rPr>
              <w:t>Видеокамеры и их</w:t>
            </w:r>
          </w:p>
          <w:p w:rsidR="006627DB" w:rsidRPr="00DA3B94" w:rsidRDefault="006627DB" w:rsidP="007018B0">
            <w:pPr>
              <w:tabs>
                <w:tab w:val="left" w:pos="708"/>
              </w:tabs>
              <w:rPr>
                <w:rFonts w:eastAsia="Calibri"/>
                <w:b/>
                <w:bCs/>
              </w:rPr>
            </w:pPr>
            <w:r w:rsidRPr="00717232">
              <w:rPr>
                <w:rFonts w:eastAsia="Calibri"/>
                <w:b/>
                <w:bCs/>
              </w:rPr>
              <w:t>классификация</w:t>
            </w:r>
          </w:p>
        </w:tc>
        <w:tc>
          <w:tcPr>
            <w:tcW w:w="6956" w:type="dxa"/>
            <w:gridSpan w:val="3"/>
            <w:shd w:val="clear" w:color="auto" w:fill="auto"/>
          </w:tcPr>
          <w:p w:rsidR="006627DB" w:rsidRPr="003746AC" w:rsidRDefault="006627DB" w:rsidP="007018B0">
            <w:pPr>
              <w:tabs>
                <w:tab w:val="left" w:pos="708"/>
              </w:tabs>
            </w:pPr>
            <w:r w:rsidRPr="00717232">
              <w:rPr>
                <w:b/>
              </w:rPr>
              <w:t>Содержание</w:t>
            </w:r>
          </w:p>
        </w:tc>
        <w:tc>
          <w:tcPr>
            <w:tcW w:w="3251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6627DB" w:rsidRPr="00DA3B94" w:rsidRDefault="00760D95" w:rsidP="007018B0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6627DB" w:rsidRPr="00DA3B94" w:rsidRDefault="006627DB" w:rsidP="007018B0">
            <w:pPr>
              <w:snapToGrid w:val="0"/>
              <w:jc w:val="center"/>
            </w:pPr>
          </w:p>
        </w:tc>
      </w:tr>
      <w:tr w:rsidR="006627DB" w:rsidRPr="00DA3B94" w:rsidTr="007018B0">
        <w:tc>
          <w:tcPr>
            <w:tcW w:w="3255" w:type="dxa"/>
            <w:vMerge/>
            <w:shd w:val="clear" w:color="auto" w:fill="auto"/>
          </w:tcPr>
          <w:p w:rsidR="006627DB" w:rsidRPr="00DA3B94" w:rsidRDefault="006627DB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6627DB" w:rsidRDefault="006627DB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1. 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6627DB" w:rsidRPr="00717232" w:rsidRDefault="006627DB" w:rsidP="007018B0">
            <w:pPr>
              <w:tabs>
                <w:tab w:val="left" w:pos="708"/>
              </w:tabs>
            </w:pPr>
            <w:r w:rsidRPr="00717232">
              <w:t>Видеооборудование, классификация видеокамер, их область применения, профессиональные</w:t>
            </w:r>
          </w:p>
          <w:p w:rsidR="006627DB" w:rsidRPr="003746AC" w:rsidRDefault="006627DB" w:rsidP="002D4C0A">
            <w:pPr>
              <w:tabs>
                <w:tab w:val="left" w:pos="708"/>
              </w:tabs>
            </w:pPr>
            <w:r w:rsidRPr="00717232">
              <w:t xml:space="preserve">видеокамеры. 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627DB" w:rsidRPr="00DA3B94" w:rsidRDefault="006627DB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6627DB" w:rsidRPr="00DA3B94" w:rsidRDefault="006627DB" w:rsidP="007018B0">
            <w:pPr>
              <w:snapToGrid w:val="0"/>
              <w:jc w:val="center"/>
            </w:pPr>
          </w:p>
        </w:tc>
      </w:tr>
      <w:tr w:rsidR="002D4C0A" w:rsidRPr="00DA3B94" w:rsidTr="007018B0">
        <w:tc>
          <w:tcPr>
            <w:tcW w:w="3255" w:type="dxa"/>
            <w:vMerge/>
            <w:shd w:val="clear" w:color="auto" w:fill="auto"/>
          </w:tcPr>
          <w:p w:rsidR="002D4C0A" w:rsidRPr="00DA3B94" w:rsidRDefault="002D4C0A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2D4C0A" w:rsidRDefault="002D4C0A" w:rsidP="002D4C0A">
            <w:pPr>
              <w:tabs>
                <w:tab w:val="left" w:pos="708"/>
              </w:tabs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2D4C0A" w:rsidRPr="00717232" w:rsidRDefault="002D4C0A" w:rsidP="007018B0">
            <w:pPr>
              <w:tabs>
                <w:tab w:val="left" w:pos="708"/>
              </w:tabs>
            </w:pPr>
            <w:r w:rsidRPr="00717232">
              <w:t>Уход за видеооборудованием, его хранение.</w:t>
            </w:r>
          </w:p>
        </w:tc>
        <w:tc>
          <w:tcPr>
            <w:tcW w:w="3251" w:type="dxa"/>
            <w:tcBorders>
              <w:right w:val="single" w:sz="4" w:space="0" w:color="auto"/>
            </w:tcBorders>
            <w:shd w:val="clear" w:color="auto" w:fill="auto"/>
          </w:tcPr>
          <w:p w:rsidR="002D4C0A" w:rsidRPr="00DA3B94" w:rsidRDefault="002D4C0A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2D4C0A" w:rsidRPr="00DA3B94" w:rsidRDefault="002D4C0A" w:rsidP="007018B0">
            <w:pPr>
              <w:snapToGrid w:val="0"/>
              <w:jc w:val="center"/>
            </w:pPr>
          </w:p>
        </w:tc>
      </w:tr>
      <w:tr w:rsidR="006627DB" w:rsidRPr="00DA3B94" w:rsidTr="007018B0">
        <w:tc>
          <w:tcPr>
            <w:tcW w:w="3255" w:type="dxa"/>
            <w:vMerge/>
            <w:shd w:val="clear" w:color="auto" w:fill="auto"/>
          </w:tcPr>
          <w:p w:rsidR="006627DB" w:rsidRPr="00DA3B94" w:rsidRDefault="006627DB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6956" w:type="dxa"/>
            <w:gridSpan w:val="3"/>
            <w:shd w:val="clear" w:color="auto" w:fill="auto"/>
          </w:tcPr>
          <w:p w:rsidR="006627DB" w:rsidRPr="003746AC" w:rsidRDefault="006627DB" w:rsidP="007018B0">
            <w:pPr>
              <w:tabs>
                <w:tab w:val="left" w:pos="708"/>
              </w:tabs>
            </w:pPr>
            <w:r w:rsidRPr="00DA3B94">
              <w:rPr>
                <w:b/>
              </w:rPr>
              <w:t>Лабораторные работы</w:t>
            </w:r>
          </w:p>
        </w:tc>
        <w:tc>
          <w:tcPr>
            <w:tcW w:w="3251" w:type="dxa"/>
            <w:tcBorders>
              <w:right w:val="single" w:sz="4" w:space="0" w:color="auto"/>
            </w:tcBorders>
            <w:shd w:val="clear" w:color="auto" w:fill="auto"/>
          </w:tcPr>
          <w:p w:rsidR="006627DB" w:rsidRPr="00DA3B94" w:rsidRDefault="006627DB" w:rsidP="007018B0">
            <w:pPr>
              <w:jc w:val="center"/>
              <w:rPr>
                <w:b/>
              </w:rPr>
            </w:pPr>
            <w:r w:rsidRPr="00DA3B94">
              <w:t>Не предусмотрены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6627DB" w:rsidRPr="00DA3B94" w:rsidRDefault="006627DB" w:rsidP="007018B0">
            <w:pPr>
              <w:snapToGrid w:val="0"/>
              <w:jc w:val="center"/>
            </w:pPr>
          </w:p>
        </w:tc>
      </w:tr>
      <w:tr w:rsidR="006627DB" w:rsidRPr="00DA3B94" w:rsidTr="007018B0">
        <w:tc>
          <w:tcPr>
            <w:tcW w:w="3255" w:type="dxa"/>
            <w:vMerge/>
            <w:shd w:val="clear" w:color="auto" w:fill="auto"/>
          </w:tcPr>
          <w:p w:rsidR="006627DB" w:rsidRPr="00DA3B94" w:rsidRDefault="006627DB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6956" w:type="dxa"/>
            <w:gridSpan w:val="3"/>
            <w:shd w:val="clear" w:color="auto" w:fill="auto"/>
          </w:tcPr>
          <w:p w:rsidR="006627DB" w:rsidRPr="003746AC" w:rsidRDefault="006627DB" w:rsidP="007018B0">
            <w:pPr>
              <w:tabs>
                <w:tab w:val="left" w:pos="708"/>
              </w:tabs>
            </w:pPr>
            <w:r w:rsidRPr="00717232">
              <w:rPr>
                <w:b/>
              </w:rPr>
              <w:t>Практические занятия</w:t>
            </w:r>
          </w:p>
        </w:tc>
        <w:tc>
          <w:tcPr>
            <w:tcW w:w="3251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6627DB" w:rsidRPr="00DA3B94" w:rsidRDefault="006627DB" w:rsidP="007018B0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6627DB" w:rsidRPr="00DA3B94" w:rsidRDefault="006627DB" w:rsidP="007018B0">
            <w:pPr>
              <w:snapToGrid w:val="0"/>
              <w:jc w:val="center"/>
            </w:pPr>
          </w:p>
        </w:tc>
      </w:tr>
      <w:tr w:rsidR="006627DB" w:rsidRPr="00DA3B94" w:rsidTr="007018B0">
        <w:tc>
          <w:tcPr>
            <w:tcW w:w="3255" w:type="dxa"/>
            <w:vMerge/>
            <w:shd w:val="clear" w:color="auto" w:fill="auto"/>
          </w:tcPr>
          <w:p w:rsidR="006627DB" w:rsidRPr="00DA3B94" w:rsidRDefault="006627DB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6627DB" w:rsidRDefault="006627DB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1.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6627DB" w:rsidRPr="003746AC" w:rsidRDefault="006627DB" w:rsidP="007018B0">
            <w:pPr>
              <w:tabs>
                <w:tab w:val="left" w:pos="708"/>
              </w:tabs>
            </w:pPr>
            <w:r>
              <w:t>Эксплуатация видеооборудования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627DB" w:rsidRPr="00DA3B94" w:rsidRDefault="006627DB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6627DB" w:rsidRPr="00DA3B94" w:rsidRDefault="006627DB" w:rsidP="007018B0">
            <w:pPr>
              <w:snapToGrid w:val="0"/>
              <w:jc w:val="center"/>
            </w:pPr>
          </w:p>
        </w:tc>
      </w:tr>
      <w:tr w:rsidR="006627DB" w:rsidRPr="00DA3B94" w:rsidTr="007018B0">
        <w:tc>
          <w:tcPr>
            <w:tcW w:w="3255" w:type="dxa"/>
            <w:vMerge/>
            <w:shd w:val="clear" w:color="auto" w:fill="auto"/>
          </w:tcPr>
          <w:p w:rsidR="006627DB" w:rsidRPr="00DA3B94" w:rsidRDefault="006627DB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6627DB" w:rsidRDefault="006627DB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2.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6627DB" w:rsidRDefault="006627DB" w:rsidP="007018B0">
            <w:pPr>
              <w:tabs>
                <w:tab w:val="left" w:pos="708"/>
              </w:tabs>
            </w:pPr>
            <w:r w:rsidRPr="004D67D0">
              <w:t>Свет и освещение, осветительное оборудование и осветительные приборы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627DB" w:rsidRPr="00DA3B94" w:rsidRDefault="006627DB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6627DB" w:rsidRPr="00DA3B94" w:rsidRDefault="006627DB" w:rsidP="007018B0">
            <w:pPr>
              <w:snapToGrid w:val="0"/>
              <w:jc w:val="center"/>
            </w:pPr>
          </w:p>
        </w:tc>
      </w:tr>
      <w:tr w:rsidR="006627DB" w:rsidRPr="00DA3B94" w:rsidTr="007018B0">
        <w:tc>
          <w:tcPr>
            <w:tcW w:w="3255" w:type="dxa"/>
            <w:vMerge/>
            <w:shd w:val="clear" w:color="auto" w:fill="auto"/>
          </w:tcPr>
          <w:p w:rsidR="006627DB" w:rsidRPr="00DA3B94" w:rsidRDefault="006627DB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6627DB" w:rsidRDefault="006627DB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3.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6627DB" w:rsidRPr="004D67D0" w:rsidRDefault="006627DB" w:rsidP="007018B0">
            <w:pPr>
              <w:jc w:val="both"/>
            </w:pPr>
            <w:r w:rsidRPr="004D67D0">
              <w:t>Фотокамера и видеокамера, признаки их сходства и различия.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627DB" w:rsidRPr="00DA3B94" w:rsidRDefault="006627DB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6627DB" w:rsidRPr="00DA3B94" w:rsidRDefault="006627DB" w:rsidP="007018B0">
            <w:pPr>
              <w:snapToGrid w:val="0"/>
              <w:jc w:val="center"/>
            </w:pPr>
          </w:p>
        </w:tc>
      </w:tr>
      <w:tr w:rsidR="006627DB" w:rsidRPr="00DA3B94" w:rsidTr="007018B0">
        <w:tc>
          <w:tcPr>
            <w:tcW w:w="3255" w:type="dxa"/>
            <w:vMerge/>
            <w:shd w:val="clear" w:color="auto" w:fill="auto"/>
          </w:tcPr>
          <w:p w:rsidR="006627DB" w:rsidRPr="00DA3B94" w:rsidRDefault="006627DB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6627DB" w:rsidRDefault="006627DB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4.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6627DB" w:rsidRPr="004D67D0" w:rsidRDefault="006627DB" w:rsidP="007018B0">
            <w:pPr>
              <w:jc w:val="both"/>
            </w:pPr>
            <w:r w:rsidRPr="004D67D0">
              <w:t>Особенности устройства различных видеокамер и характеристики.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627DB" w:rsidRPr="00DA3B94" w:rsidRDefault="006627DB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6627DB" w:rsidRPr="00DA3B94" w:rsidRDefault="006627DB" w:rsidP="007018B0">
            <w:pPr>
              <w:snapToGrid w:val="0"/>
              <w:jc w:val="center"/>
            </w:pPr>
          </w:p>
        </w:tc>
      </w:tr>
      <w:tr w:rsidR="006627DB" w:rsidRPr="00DA3B94" w:rsidTr="007018B0">
        <w:tc>
          <w:tcPr>
            <w:tcW w:w="3255" w:type="dxa"/>
            <w:vMerge/>
            <w:shd w:val="clear" w:color="auto" w:fill="auto"/>
          </w:tcPr>
          <w:p w:rsidR="006627DB" w:rsidRPr="00DA3B94" w:rsidRDefault="006627DB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6627DB" w:rsidRDefault="006627DB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5.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6627DB" w:rsidRPr="004D67D0" w:rsidRDefault="006627DB" w:rsidP="007018B0">
            <w:pPr>
              <w:jc w:val="both"/>
            </w:pPr>
            <w:r w:rsidRPr="004D67D0">
              <w:t>Телевизионное киноизображение, магия пленки и цифры.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627DB" w:rsidRPr="00DA3B94" w:rsidRDefault="006627DB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6627DB" w:rsidRPr="00DA3B94" w:rsidRDefault="006627DB" w:rsidP="007018B0">
            <w:pPr>
              <w:snapToGrid w:val="0"/>
              <w:jc w:val="center"/>
            </w:pPr>
          </w:p>
        </w:tc>
      </w:tr>
      <w:tr w:rsidR="00760D95" w:rsidRPr="00DA3B94" w:rsidTr="007018B0">
        <w:tc>
          <w:tcPr>
            <w:tcW w:w="3255" w:type="dxa"/>
            <w:vMerge w:val="restart"/>
            <w:shd w:val="clear" w:color="auto" w:fill="auto"/>
          </w:tcPr>
          <w:p w:rsidR="00760D95" w:rsidRPr="00286089" w:rsidRDefault="00760D95" w:rsidP="007018B0">
            <w:pPr>
              <w:tabs>
                <w:tab w:val="left" w:pos="708"/>
              </w:tabs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Тема 4.4 </w:t>
            </w:r>
            <w:r w:rsidRPr="00286089">
              <w:rPr>
                <w:rFonts w:ascii="TimesNewRomanPS-BoldMT" w:hAnsi="TimesNewRomanPS-BoldMT" w:cs="TimesNewRomanPS-BoldMT"/>
                <w:b/>
                <w:bCs/>
              </w:rPr>
              <w:t xml:space="preserve"> </w:t>
            </w:r>
            <w:r w:rsidRPr="00286089">
              <w:rPr>
                <w:rFonts w:eastAsia="Calibri"/>
                <w:b/>
                <w:bCs/>
              </w:rPr>
              <w:t>Видеосъемка</w:t>
            </w:r>
          </w:p>
          <w:p w:rsidR="00760D95" w:rsidRPr="00DA3B94" w:rsidRDefault="00760D95" w:rsidP="007018B0">
            <w:pPr>
              <w:tabs>
                <w:tab w:val="left" w:pos="708"/>
              </w:tabs>
              <w:rPr>
                <w:rFonts w:eastAsia="Calibri"/>
                <w:b/>
                <w:bCs/>
              </w:rPr>
            </w:pPr>
            <w:r w:rsidRPr="00286089">
              <w:rPr>
                <w:rFonts w:eastAsia="Calibri"/>
                <w:b/>
                <w:bCs/>
              </w:rPr>
              <w:t>рекламного ролика</w:t>
            </w:r>
          </w:p>
        </w:tc>
        <w:tc>
          <w:tcPr>
            <w:tcW w:w="6956" w:type="dxa"/>
            <w:gridSpan w:val="3"/>
            <w:shd w:val="clear" w:color="auto" w:fill="auto"/>
          </w:tcPr>
          <w:p w:rsidR="00760D95" w:rsidRPr="00DA3B94" w:rsidRDefault="00760D95" w:rsidP="007018B0">
            <w:pPr>
              <w:tabs>
                <w:tab w:val="left" w:pos="708"/>
              </w:tabs>
              <w:rPr>
                <w:b/>
              </w:rPr>
            </w:pPr>
            <w:r w:rsidRPr="00DA3B94">
              <w:rPr>
                <w:b/>
              </w:rPr>
              <w:t>Содержание</w:t>
            </w:r>
          </w:p>
        </w:tc>
        <w:tc>
          <w:tcPr>
            <w:tcW w:w="3251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60D95" w:rsidRPr="00DA3B94" w:rsidRDefault="003F26B4" w:rsidP="007018B0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760D95" w:rsidRPr="00DA3B94" w:rsidRDefault="00760D95" w:rsidP="007018B0">
            <w:pPr>
              <w:snapToGrid w:val="0"/>
              <w:jc w:val="center"/>
            </w:pPr>
          </w:p>
        </w:tc>
      </w:tr>
      <w:tr w:rsidR="00760D95" w:rsidRPr="00DA3B94" w:rsidTr="007018B0">
        <w:tc>
          <w:tcPr>
            <w:tcW w:w="3255" w:type="dxa"/>
            <w:vMerge/>
            <w:shd w:val="clear" w:color="auto" w:fill="auto"/>
          </w:tcPr>
          <w:p w:rsidR="00760D95" w:rsidRPr="00DA3B94" w:rsidRDefault="00760D95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760D95" w:rsidRPr="00DA3B94" w:rsidRDefault="00760D95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  <w:r w:rsidRPr="00DA3B94">
              <w:rPr>
                <w:rFonts w:eastAsia="Calibri"/>
                <w:b/>
                <w:bCs/>
              </w:rPr>
              <w:t>1.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760D95" w:rsidRPr="00DA3B94" w:rsidRDefault="00760D95" w:rsidP="002D4C0A">
            <w:pPr>
              <w:tabs>
                <w:tab w:val="left" w:pos="708"/>
              </w:tabs>
            </w:pPr>
            <w:r w:rsidRPr="00286089">
              <w:t>Основные приемы видеосъемки. Технологии видеосъемки</w:t>
            </w:r>
            <w:r>
              <w:t>.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60D95" w:rsidRPr="00DA3B94" w:rsidRDefault="00760D95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0D95" w:rsidRPr="00DA3B94" w:rsidRDefault="00760D95" w:rsidP="007018B0">
            <w:pPr>
              <w:snapToGrid w:val="0"/>
              <w:jc w:val="center"/>
            </w:pPr>
            <w:r w:rsidRPr="00DA3B94">
              <w:t>2,3</w:t>
            </w:r>
          </w:p>
        </w:tc>
      </w:tr>
      <w:tr w:rsidR="00760D95" w:rsidRPr="00DA3B94" w:rsidTr="007018B0">
        <w:tc>
          <w:tcPr>
            <w:tcW w:w="3255" w:type="dxa"/>
            <w:vMerge/>
            <w:shd w:val="clear" w:color="auto" w:fill="auto"/>
          </w:tcPr>
          <w:p w:rsidR="00760D95" w:rsidRPr="00DA3B94" w:rsidRDefault="00760D95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760D95" w:rsidRPr="00DA3B94" w:rsidRDefault="00760D95" w:rsidP="002D4C0A">
            <w:pPr>
              <w:tabs>
                <w:tab w:val="left" w:pos="708"/>
              </w:tabs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 2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760D95" w:rsidRPr="00286089" w:rsidRDefault="00760D95" w:rsidP="002D4C0A">
            <w:pPr>
              <w:tabs>
                <w:tab w:val="left" w:pos="708"/>
              </w:tabs>
            </w:pPr>
            <w:r w:rsidRPr="000D3F05">
              <w:t>Съемочная площадка: взаимодействие режиссера, съемочной группы и персонала студии.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60D95" w:rsidRPr="00DA3B94" w:rsidRDefault="00760D95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0D95" w:rsidRPr="00DA3B94" w:rsidRDefault="00760D95" w:rsidP="007018B0">
            <w:pPr>
              <w:snapToGrid w:val="0"/>
              <w:jc w:val="center"/>
            </w:pPr>
          </w:p>
        </w:tc>
      </w:tr>
      <w:tr w:rsidR="00760D95" w:rsidRPr="00DA3B94" w:rsidTr="007018B0">
        <w:tc>
          <w:tcPr>
            <w:tcW w:w="3255" w:type="dxa"/>
            <w:vMerge/>
            <w:shd w:val="clear" w:color="auto" w:fill="auto"/>
          </w:tcPr>
          <w:p w:rsidR="00760D95" w:rsidRPr="00DA3B94" w:rsidRDefault="00760D95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760D95" w:rsidRDefault="00760D95" w:rsidP="002D4C0A">
            <w:pPr>
              <w:tabs>
                <w:tab w:val="left" w:pos="708"/>
              </w:tabs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3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760D95" w:rsidRPr="000D3F05" w:rsidRDefault="00760D95" w:rsidP="002D4C0A">
            <w:pPr>
              <w:tabs>
                <w:tab w:val="left" w:pos="708"/>
              </w:tabs>
            </w:pPr>
            <w:r w:rsidRPr="003E1438">
              <w:t>Работа актера в кадре.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60D95" w:rsidRPr="00DA3B94" w:rsidRDefault="00760D95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0D95" w:rsidRPr="00DA3B94" w:rsidRDefault="00760D95" w:rsidP="007018B0">
            <w:pPr>
              <w:snapToGrid w:val="0"/>
              <w:jc w:val="center"/>
            </w:pPr>
          </w:p>
        </w:tc>
      </w:tr>
      <w:tr w:rsidR="006627DB" w:rsidRPr="00DA3B94" w:rsidTr="007018B0">
        <w:tc>
          <w:tcPr>
            <w:tcW w:w="3255" w:type="dxa"/>
            <w:vMerge/>
            <w:shd w:val="clear" w:color="auto" w:fill="auto"/>
          </w:tcPr>
          <w:p w:rsidR="006627DB" w:rsidRPr="00DA3B94" w:rsidRDefault="006627DB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6956" w:type="dxa"/>
            <w:gridSpan w:val="3"/>
            <w:shd w:val="clear" w:color="auto" w:fill="auto"/>
          </w:tcPr>
          <w:p w:rsidR="006627DB" w:rsidRPr="00DA3B94" w:rsidRDefault="006627DB" w:rsidP="007018B0">
            <w:pPr>
              <w:tabs>
                <w:tab w:val="left" w:pos="708"/>
              </w:tabs>
              <w:rPr>
                <w:b/>
              </w:rPr>
            </w:pPr>
            <w:r w:rsidRPr="00DA3B94">
              <w:rPr>
                <w:b/>
              </w:rPr>
              <w:t>Лабораторные работы</w:t>
            </w:r>
          </w:p>
        </w:tc>
        <w:tc>
          <w:tcPr>
            <w:tcW w:w="3251" w:type="dxa"/>
            <w:tcBorders>
              <w:right w:val="single" w:sz="4" w:space="0" w:color="auto"/>
            </w:tcBorders>
            <w:shd w:val="clear" w:color="auto" w:fill="auto"/>
          </w:tcPr>
          <w:p w:rsidR="006627DB" w:rsidRPr="00DA3B94" w:rsidRDefault="006627DB" w:rsidP="007018B0">
            <w:pPr>
              <w:jc w:val="center"/>
              <w:rPr>
                <w:b/>
              </w:rPr>
            </w:pPr>
            <w:r w:rsidRPr="00DA3B94">
              <w:rPr>
                <w:b/>
              </w:rPr>
              <w:t>Не предусмотрены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6627DB" w:rsidRPr="00DA3B94" w:rsidRDefault="006627DB" w:rsidP="007018B0">
            <w:pPr>
              <w:snapToGrid w:val="0"/>
              <w:jc w:val="center"/>
            </w:pPr>
          </w:p>
        </w:tc>
      </w:tr>
      <w:tr w:rsidR="006627DB" w:rsidRPr="00DA3B94" w:rsidTr="007018B0">
        <w:tc>
          <w:tcPr>
            <w:tcW w:w="3255" w:type="dxa"/>
            <w:vMerge/>
            <w:shd w:val="clear" w:color="auto" w:fill="auto"/>
          </w:tcPr>
          <w:p w:rsidR="006627DB" w:rsidRPr="00DA3B94" w:rsidRDefault="006627DB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6956" w:type="dxa"/>
            <w:gridSpan w:val="3"/>
            <w:shd w:val="clear" w:color="auto" w:fill="auto"/>
          </w:tcPr>
          <w:p w:rsidR="006627DB" w:rsidRPr="00DA3B94" w:rsidRDefault="006627DB" w:rsidP="007018B0">
            <w:pPr>
              <w:tabs>
                <w:tab w:val="left" w:pos="708"/>
              </w:tabs>
              <w:rPr>
                <w:b/>
              </w:rPr>
            </w:pPr>
            <w:r w:rsidRPr="00DA3B94">
              <w:rPr>
                <w:b/>
              </w:rPr>
              <w:t>Практические занятия</w:t>
            </w:r>
          </w:p>
        </w:tc>
        <w:tc>
          <w:tcPr>
            <w:tcW w:w="3251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6627DB" w:rsidRPr="00DA3B94" w:rsidRDefault="006627DB" w:rsidP="007018B0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6627DB" w:rsidRPr="00DA3B94" w:rsidRDefault="006627DB" w:rsidP="007018B0">
            <w:pPr>
              <w:snapToGrid w:val="0"/>
              <w:jc w:val="center"/>
            </w:pPr>
          </w:p>
        </w:tc>
      </w:tr>
      <w:tr w:rsidR="006627DB" w:rsidRPr="00DA3B94" w:rsidTr="007018B0">
        <w:tc>
          <w:tcPr>
            <w:tcW w:w="3255" w:type="dxa"/>
            <w:vMerge/>
            <w:shd w:val="clear" w:color="auto" w:fill="auto"/>
          </w:tcPr>
          <w:p w:rsidR="006627DB" w:rsidRPr="00DA3B94" w:rsidRDefault="006627DB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6627DB" w:rsidRPr="00DA3B94" w:rsidRDefault="006627DB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  <w:r w:rsidRPr="00DA3B94">
              <w:rPr>
                <w:rFonts w:eastAsia="Calibri"/>
                <w:b/>
                <w:bCs/>
              </w:rPr>
              <w:t>1.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6627DB" w:rsidRPr="00DA3B94" w:rsidRDefault="006627DB" w:rsidP="007018B0">
            <w:pPr>
              <w:tabs>
                <w:tab w:val="left" w:pos="708"/>
              </w:tabs>
            </w:pPr>
            <w:r>
              <w:t>Видеосъемка общего плана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627DB" w:rsidRPr="00DA3B94" w:rsidRDefault="006627DB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6627DB" w:rsidRPr="00DA3B94" w:rsidRDefault="006627DB" w:rsidP="007018B0">
            <w:pPr>
              <w:snapToGrid w:val="0"/>
              <w:jc w:val="center"/>
            </w:pPr>
          </w:p>
        </w:tc>
      </w:tr>
      <w:tr w:rsidR="006627DB" w:rsidRPr="00DA3B94" w:rsidTr="007018B0">
        <w:tc>
          <w:tcPr>
            <w:tcW w:w="3255" w:type="dxa"/>
            <w:vMerge/>
            <w:shd w:val="clear" w:color="auto" w:fill="auto"/>
          </w:tcPr>
          <w:p w:rsidR="006627DB" w:rsidRPr="00DA3B94" w:rsidRDefault="006627DB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6627DB" w:rsidRPr="00DA3B94" w:rsidRDefault="006627DB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  <w:r w:rsidRPr="00DA3B94">
              <w:rPr>
                <w:rFonts w:eastAsia="Calibri"/>
                <w:b/>
                <w:bCs/>
              </w:rPr>
              <w:t>2.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6627DB" w:rsidRPr="00DA3B94" w:rsidRDefault="006627DB" w:rsidP="007018B0">
            <w:pPr>
              <w:tabs>
                <w:tab w:val="left" w:pos="708"/>
              </w:tabs>
            </w:pPr>
            <w:r>
              <w:t>Видеосъемка крупного плана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627DB" w:rsidRPr="00DA3B94" w:rsidRDefault="006627DB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6627DB" w:rsidRPr="00DA3B94" w:rsidRDefault="006627DB" w:rsidP="007018B0">
            <w:pPr>
              <w:snapToGrid w:val="0"/>
              <w:jc w:val="center"/>
            </w:pPr>
          </w:p>
        </w:tc>
      </w:tr>
      <w:tr w:rsidR="006627DB" w:rsidRPr="00DA3B94" w:rsidTr="007018B0">
        <w:tc>
          <w:tcPr>
            <w:tcW w:w="3255" w:type="dxa"/>
            <w:vMerge/>
            <w:shd w:val="clear" w:color="auto" w:fill="auto"/>
          </w:tcPr>
          <w:p w:rsidR="006627DB" w:rsidRPr="00DA3B94" w:rsidRDefault="006627DB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6627DB" w:rsidRPr="00DA3B94" w:rsidRDefault="006627DB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3.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6627DB" w:rsidRDefault="006627DB" w:rsidP="007018B0">
            <w:pPr>
              <w:tabs>
                <w:tab w:val="left" w:pos="708"/>
              </w:tabs>
            </w:pPr>
            <w:r w:rsidRPr="00286089">
              <w:t>Видеос</w:t>
            </w:r>
            <w:r>
              <w:t>ъемка диалога нескольких героев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627DB" w:rsidRPr="00DA3B94" w:rsidRDefault="006627DB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6627DB" w:rsidRPr="00DA3B94" w:rsidRDefault="006627DB" w:rsidP="007018B0">
            <w:pPr>
              <w:snapToGrid w:val="0"/>
              <w:jc w:val="center"/>
            </w:pPr>
          </w:p>
        </w:tc>
      </w:tr>
      <w:tr w:rsidR="006627DB" w:rsidRPr="00DA3B94" w:rsidTr="007018B0">
        <w:tc>
          <w:tcPr>
            <w:tcW w:w="3255" w:type="dxa"/>
            <w:vMerge/>
            <w:shd w:val="clear" w:color="auto" w:fill="auto"/>
          </w:tcPr>
          <w:p w:rsidR="006627DB" w:rsidRPr="00DA3B94" w:rsidRDefault="006627DB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6627DB" w:rsidRPr="00DA3B94" w:rsidRDefault="006627DB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4.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6627DB" w:rsidRDefault="006627DB" w:rsidP="007018B0">
            <w:pPr>
              <w:tabs>
                <w:tab w:val="left" w:pos="708"/>
              </w:tabs>
            </w:pPr>
            <w:r>
              <w:t>Видеосъемка героев в движении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627DB" w:rsidRPr="00DA3B94" w:rsidRDefault="006627DB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6627DB" w:rsidRPr="00DA3B94" w:rsidRDefault="006627DB" w:rsidP="007018B0">
            <w:pPr>
              <w:snapToGrid w:val="0"/>
              <w:jc w:val="center"/>
            </w:pPr>
          </w:p>
        </w:tc>
      </w:tr>
      <w:tr w:rsidR="006627DB" w:rsidRPr="00DA3B94" w:rsidTr="007018B0">
        <w:tc>
          <w:tcPr>
            <w:tcW w:w="3255" w:type="dxa"/>
            <w:vMerge/>
            <w:shd w:val="clear" w:color="auto" w:fill="auto"/>
          </w:tcPr>
          <w:p w:rsidR="006627DB" w:rsidRPr="00DA3B94" w:rsidRDefault="006627DB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6627DB" w:rsidRDefault="006627DB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5.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6627DB" w:rsidRDefault="006627DB" w:rsidP="007018B0">
            <w:pPr>
              <w:tabs>
                <w:tab w:val="left" w:pos="708"/>
              </w:tabs>
            </w:pPr>
            <w:r w:rsidRPr="004D67D0">
              <w:t>Съемка статичной и движущейся камерами.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627DB" w:rsidRPr="00DA3B94" w:rsidRDefault="006627DB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6627DB" w:rsidRPr="00DA3B94" w:rsidRDefault="006627DB" w:rsidP="007018B0">
            <w:pPr>
              <w:snapToGrid w:val="0"/>
              <w:jc w:val="center"/>
            </w:pPr>
          </w:p>
        </w:tc>
      </w:tr>
      <w:tr w:rsidR="006627DB" w:rsidRPr="00DA3B94" w:rsidTr="007018B0">
        <w:tc>
          <w:tcPr>
            <w:tcW w:w="3255" w:type="dxa"/>
            <w:vMerge/>
            <w:shd w:val="clear" w:color="auto" w:fill="auto"/>
          </w:tcPr>
          <w:p w:rsidR="006627DB" w:rsidRPr="00DA3B94" w:rsidRDefault="006627DB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6627DB" w:rsidRDefault="006627DB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6.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6627DB" w:rsidRPr="004D67D0" w:rsidRDefault="006627DB" w:rsidP="007018B0">
            <w:pPr>
              <w:tabs>
                <w:tab w:val="left" w:pos="708"/>
              </w:tabs>
            </w:pPr>
            <w:r w:rsidRPr="00B6776A">
              <w:t>Съемка блуждающей камерой.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627DB" w:rsidRPr="00DA3B94" w:rsidRDefault="006627DB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6627DB" w:rsidRPr="00DA3B94" w:rsidRDefault="006627DB" w:rsidP="007018B0">
            <w:pPr>
              <w:snapToGrid w:val="0"/>
              <w:jc w:val="center"/>
            </w:pPr>
          </w:p>
        </w:tc>
      </w:tr>
      <w:tr w:rsidR="006627DB" w:rsidRPr="00DA3B94" w:rsidTr="007018B0">
        <w:tc>
          <w:tcPr>
            <w:tcW w:w="3255" w:type="dxa"/>
            <w:vMerge/>
            <w:shd w:val="clear" w:color="auto" w:fill="auto"/>
          </w:tcPr>
          <w:p w:rsidR="006627DB" w:rsidRPr="00DA3B94" w:rsidRDefault="006627DB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6627DB" w:rsidRDefault="006627DB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7.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6627DB" w:rsidRPr="00B6776A" w:rsidRDefault="006627DB" w:rsidP="007018B0">
            <w:pPr>
              <w:tabs>
                <w:tab w:val="left" w:pos="708"/>
              </w:tabs>
            </w:pPr>
            <w:r>
              <w:t>Панорама и ее съемка.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627DB" w:rsidRPr="00DA3B94" w:rsidRDefault="006627DB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6627DB" w:rsidRPr="00DA3B94" w:rsidRDefault="006627DB" w:rsidP="007018B0">
            <w:pPr>
              <w:snapToGrid w:val="0"/>
              <w:jc w:val="center"/>
            </w:pPr>
          </w:p>
        </w:tc>
      </w:tr>
      <w:tr w:rsidR="006627DB" w:rsidRPr="00DA3B94" w:rsidTr="007018B0">
        <w:tc>
          <w:tcPr>
            <w:tcW w:w="3255" w:type="dxa"/>
            <w:vMerge/>
            <w:shd w:val="clear" w:color="auto" w:fill="auto"/>
          </w:tcPr>
          <w:p w:rsidR="006627DB" w:rsidRPr="00DA3B94" w:rsidRDefault="006627DB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6627DB" w:rsidRDefault="006627DB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8.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6627DB" w:rsidRDefault="006627DB" w:rsidP="007018B0">
            <w:pPr>
              <w:tabs>
                <w:tab w:val="left" w:pos="708"/>
              </w:tabs>
            </w:pPr>
            <w:r>
              <w:t>Приемы наезд и отъезд.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627DB" w:rsidRPr="00DA3B94" w:rsidRDefault="006627DB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6627DB" w:rsidRPr="00DA3B94" w:rsidRDefault="006627DB" w:rsidP="007018B0">
            <w:pPr>
              <w:snapToGrid w:val="0"/>
              <w:jc w:val="center"/>
            </w:pPr>
          </w:p>
        </w:tc>
      </w:tr>
      <w:tr w:rsidR="006627DB" w:rsidRPr="00DA3B94" w:rsidTr="007018B0">
        <w:tc>
          <w:tcPr>
            <w:tcW w:w="3255" w:type="dxa"/>
            <w:vMerge/>
            <w:shd w:val="clear" w:color="auto" w:fill="auto"/>
          </w:tcPr>
          <w:p w:rsidR="006627DB" w:rsidRPr="00DA3B94" w:rsidRDefault="006627DB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6627DB" w:rsidRDefault="006627DB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9.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6627DB" w:rsidRPr="00B6776A" w:rsidRDefault="006627DB" w:rsidP="007018B0">
            <w:pPr>
              <w:tabs>
                <w:tab w:val="left" w:pos="708"/>
              </w:tabs>
            </w:pPr>
            <w:r w:rsidRPr="00B6776A">
              <w:t>Съемка изображений со штатива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627DB" w:rsidRPr="00DA3B94" w:rsidRDefault="006627DB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6627DB" w:rsidRPr="00DA3B94" w:rsidRDefault="006627DB" w:rsidP="007018B0">
            <w:pPr>
              <w:snapToGrid w:val="0"/>
              <w:jc w:val="center"/>
            </w:pPr>
          </w:p>
        </w:tc>
      </w:tr>
      <w:tr w:rsidR="006627DB" w:rsidRPr="00DA3B94" w:rsidTr="007018B0">
        <w:tc>
          <w:tcPr>
            <w:tcW w:w="3255" w:type="dxa"/>
            <w:vMerge/>
            <w:shd w:val="clear" w:color="auto" w:fill="auto"/>
          </w:tcPr>
          <w:p w:rsidR="006627DB" w:rsidRPr="00DA3B94" w:rsidRDefault="006627DB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6627DB" w:rsidRDefault="006627DB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10.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6627DB" w:rsidRPr="00B6776A" w:rsidRDefault="006627DB" w:rsidP="007018B0">
            <w:pPr>
              <w:tabs>
                <w:tab w:val="left" w:pos="708"/>
              </w:tabs>
            </w:pPr>
            <w:r w:rsidRPr="00B6776A">
              <w:t>Съемка камерой с рук.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627DB" w:rsidRPr="00DA3B94" w:rsidRDefault="006627DB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6627DB" w:rsidRPr="00DA3B94" w:rsidRDefault="006627DB" w:rsidP="007018B0">
            <w:pPr>
              <w:snapToGrid w:val="0"/>
              <w:jc w:val="center"/>
            </w:pPr>
          </w:p>
        </w:tc>
      </w:tr>
      <w:tr w:rsidR="006627DB" w:rsidRPr="00DA3B94" w:rsidTr="007018B0">
        <w:tc>
          <w:tcPr>
            <w:tcW w:w="3255" w:type="dxa"/>
            <w:vMerge/>
            <w:shd w:val="clear" w:color="auto" w:fill="auto"/>
          </w:tcPr>
          <w:p w:rsidR="006627DB" w:rsidRPr="00DA3B94" w:rsidRDefault="006627DB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6627DB" w:rsidRDefault="006627DB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11.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6627DB" w:rsidRPr="004D67D0" w:rsidRDefault="006627DB" w:rsidP="007018B0">
            <w:pPr>
              <w:tabs>
                <w:tab w:val="left" w:pos="708"/>
              </w:tabs>
            </w:pPr>
            <w:r w:rsidRPr="004D67D0">
              <w:t>Видеосъемка в павильоне, в интерьере, на натуре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627DB" w:rsidRPr="00DA3B94" w:rsidRDefault="006627DB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6627DB" w:rsidRPr="00DA3B94" w:rsidRDefault="006627DB" w:rsidP="007018B0">
            <w:pPr>
              <w:snapToGrid w:val="0"/>
              <w:jc w:val="center"/>
            </w:pPr>
          </w:p>
        </w:tc>
      </w:tr>
      <w:tr w:rsidR="006627DB" w:rsidRPr="00DA3B94" w:rsidTr="007018B0">
        <w:tc>
          <w:tcPr>
            <w:tcW w:w="3255" w:type="dxa"/>
            <w:vMerge w:val="restart"/>
            <w:shd w:val="clear" w:color="auto" w:fill="auto"/>
          </w:tcPr>
          <w:p w:rsidR="006627DB" w:rsidRPr="00DA3B94" w:rsidRDefault="006627DB" w:rsidP="007018B0">
            <w:pPr>
              <w:tabs>
                <w:tab w:val="left" w:pos="708"/>
              </w:tabs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4.5</w:t>
            </w:r>
            <w:r w:rsidRPr="00FD6186">
              <w:rPr>
                <w:rFonts w:ascii="TimesNewRomanPS-BoldMT" w:hAnsi="TimesNewRomanPS-BoldMT" w:cs="TimesNewRomanPS-BoldMT"/>
                <w:b/>
                <w:bCs/>
              </w:rPr>
              <w:t xml:space="preserve"> </w:t>
            </w:r>
            <w:r w:rsidRPr="00FD6186">
              <w:rPr>
                <w:rFonts w:eastAsia="Calibri"/>
                <w:b/>
                <w:bCs/>
              </w:rPr>
              <w:t>Виде</w:t>
            </w:r>
            <w:r>
              <w:rPr>
                <w:rFonts w:eastAsia="Calibri"/>
                <w:b/>
                <w:bCs/>
              </w:rPr>
              <w:t>о -</w:t>
            </w:r>
            <w:r w:rsidRPr="00FD6186">
              <w:rPr>
                <w:rFonts w:eastAsia="Calibri"/>
                <w:b/>
                <w:bCs/>
              </w:rPr>
              <w:t>редакторы,</w:t>
            </w:r>
            <w:r>
              <w:rPr>
                <w:rFonts w:eastAsia="Calibri"/>
                <w:b/>
                <w:bCs/>
              </w:rPr>
              <w:t xml:space="preserve"> их назначение и </w:t>
            </w:r>
            <w:r w:rsidRPr="00FD6186">
              <w:rPr>
                <w:rFonts w:eastAsia="Calibri"/>
                <w:b/>
                <w:bCs/>
              </w:rPr>
              <w:t>возможности</w:t>
            </w:r>
            <w:r>
              <w:rPr>
                <w:rFonts w:eastAsia="Calibri"/>
                <w:b/>
                <w:bCs/>
              </w:rPr>
              <w:t xml:space="preserve"> </w:t>
            </w:r>
          </w:p>
        </w:tc>
        <w:tc>
          <w:tcPr>
            <w:tcW w:w="6956" w:type="dxa"/>
            <w:gridSpan w:val="3"/>
            <w:shd w:val="clear" w:color="auto" w:fill="auto"/>
          </w:tcPr>
          <w:p w:rsidR="006627DB" w:rsidRDefault="006627DB" w:rsidP="007018B0">
            <w:pPr>
              <w:tabs>
                <w:tab w:val="left" w:pos="708"/>
              </w:tabs>
            </w:pPr>
            <w:r w:rsidRPr="00FD6186">
              <w:rPr>
                <w:b/>
              </w:rPr>
              <w:t>Содержание</w:t>
            </w:r>
          </w:p>
        </w:tc>
        <w:tc>
          <w:tcPr>
            <w:tcW w:w="3251" w:type="dxa"/>
            <w:tcBorders>
              <w:right w:val="single" w:sz="4" w:space="0" w:color="auto"/>
            </w:tcBorders>
            <w:shd w:val="clear" w:color="auto" w:fill="auto"/>
          </w:tcPr>
          <w:p w:rsidR="006627DB" w:rsidRPr="00DA3B94" w:rsidRDefault="006627DB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6627DB" w:rsidRPr="00DA3B94" w:rsidRDefault="006627DB" w:rsidP="007018B0">
            <w:pPr>
              <w:snapToGrid w:val="0"/>
              <w:jc w:val="center"/>
            </w:pPr>
          </w:p>
        </w:tc>
      </w:tr>
      <w:tr w:rsidR="00760D95" w:rsidRPr="00DA3B94" w:rsidTr="007018B0">
        <w:tc>
          <w:tcPr>
            <w:tcW w:w="3255" w:type="dxa"/>
            <w:vMerge/>
            <w:shd w:val="clear" w:color="auto" w:fill="auto"/>
          </w:tcPr>
          <w:p w:rsidR="00760D95" w:rsidRPr="00DA3B94" w:rsidRDefault="00760D95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760D95" w:rsidRDefault="00760D95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1. 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760D95" w:rsidRPr="00FD6186" w:rsidRDefault="00760D95" w:rsidP="00F5125B">
            <w:pPr>
              <w:tabs>
                <w:tab w:val="left" w:pos="708"/>
              </w:tabs>
            </w:pPr>
            <w:r w:rsidRPr="00FD6186">
              <w:t xml:space="preserve">Современные видео-редакторы, их возможности и область применения. </w:t>
            </w:r>
          </w:p>
        </w:tc>
        <w:tc>
          <w:tcPr>
            <w:tcW w:w="3251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60D95" w:rsidRPr="00DA3B94" w:rsidRDefault="00760D95" w:rsidP="007018B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760D95" w:rsidRPr="00DA3B94" w:rsidRDefault="00760D95" w:rsidP="007018B0">
            <w:pPr>
              <w:snapToGrid w:val="0"/>
              <w:jc w:val="center"/>
            </w:pPr>
          </w:p>
        </w:tc>
      </w:tr>
      <w:tr w:rsidR="00760D95" w:rsidRPr="00DA3B94" w:rsidTr="007018B0">
        <w:tc>
          <w:tcPr>
            <w:tcW w:w="3255" w:type="dxa"/>
            <w:vMerge/>
            <w:shd w:val="clear" w:color="auto" w:fill="auto"/>
          </w:tcPr>
          <w:p w:rsidR="00760D95" w:rsidRPr="00DA3B94" w:rsidRDefault="00760D95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760D95" w:rsidRDefault="00760D95" w:rsidP="00760D95">
            <w:pPr>
              <w:tabs>
                <w:tab w:val="left" w:pos="708"/>
              </w:tabs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760D95" w:rsidRPr="00FD6186" w:rsidRDefault="00760D95" w:rsidP="007018B0">
            <w:pPr>
              <w:tabs>
                <w:tab w:val="left" w:pos="708"/>
              </w:tabs>
            </w:pPr>
            <w:r w:rsidRPr="00FD6186">
              <w:t>Форматы видео – файлов, их качество, установки проекта: система PAL, NTSC, HDR.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60D95" w:rsidRDefault="00760D95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760D95" w:rsidRPr="00DA3B94" w:rsidRDefault="00760D95" w:rsidP="007018B0">
            <w:pPr>
              <w:snapToGrid w:val="0"/>
              <w:jc w:val="center"/>
            </w:pPr>
          </w:p>
        </w:tc>
      </w:tr>
      <w:tr w:rsidR="006627DB" w:rsidRPr="00DA3B94" w:rsidTr="007018B0">
        <w:tc>
          <w:tcPr>
            <w:tcW w:w="3255" w:type="dxa"/>
            <w:vMerge/>
            <w:shd w:val="clear" w:color="auto" w:fill="auto"/>
          </w:tcPr>
          <w:p w:rsidR="006627DB" w:rsidRPr="00DA3B94" w:rsidRDefault="006627DB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6956" w:type="dxa"/>
            <w:gridSpan w:val="3"/>
            <w:shd w:val="clear" w:color="auto" w:fill="auto"/>
          </w:tcPr>
          <w:p w:rsidR="006627DB" w:rsidRPr="00DA3B94" w:rsidRDefault="006627DB" w:rsidP="007018B0">
            <w:pPr>
              <w:tabs>
                <w:tab w:val="left" w:pos="708"/>
              </w:tabs>
              <w:rPr>
                <w:b/>
              </w:rPr>
            </w:pPr>
            <w:r w:rsidRPr="00DA3B94">
              <w:rPr>
                <w:b/>
              </w:rPr>
              <w:t>Лабораторные работы</w:t>
            </w:r>
          </w:p>
        </w:tc>
        <w:tc>
          <w:tcPr>
            <w:tcW w:w="3251" w:type="dxa"/>
            <w:tcBorders>
              <w:right w:val="single" w:sz="4" w:space="0" w:color="auto"/>
            </w:tcBorders>
            <w:shd w:val="clear" w:color="auto" w:fill="auto"/>
          </w:tcPr>
          <w:p w:rsidR="006627DB" w:rsidRPr="00DA3B94" w:rsidRDefault="006627DB" w:rsidP="007018B0">
            <w:pPr>
              <w:jc w:val="center"/>
              <w:rPr>
                <w:b/>
              </w:rPr>
            </w:pPr>
            <w:r w:rsidRPr="00DA3B94">
              <w:rPr>
                <w:b/>
              </w:rPr>
              <w:t>Не предусмотрены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6627DB" w:rsidRPr="00DA3B94" w:rsidRDefault="006627DB" w:rsidP="007018B0">
            <w:pPr>
              <w:snapToGrid w:val="0"/>
              <w:jc w:val="center"/>
            </w:pPr>
          </w:p>
        </w:tc>
      </w:tr>
      <w:tr w:rsidR="006627DB" w:rsidRPr="00DA3B94" w:rsidTr="007018B0">
        <w:tc>
          <w:tcPr>
            <w:tcW w:w="3255" w:type="dxa"/>
            <w:vMerge/>
            <w:shd w:val="clear" w:color="auto" w:fill="auto"/>
          </w:tcPr>
          <w:p w:rsidR="006627DB" w:rsidRPr="00DA3B94" w:rsidRDefault="006627DB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6956" w:type="dxa"/>
            <w:gridSpan w:val="3"/>
            <w:shd w:val="clear" w:color="auto" w:fill="auto"/>
          </w:tcPr>
          <w:p w:rsidR="006627DB" w:rsidRDefault="006627DB" w:rsidP="007018B0">
            <w:pPr>
              <w:tabs>
                <w:tab w:val="left" w:pos="708"/>
              </w:tabs>
            </w:pPr>
            <w:r w:rsidRPr="00FD6186">
              <w:rPr>
                <w:b/>
              </w:rPr>
              <w:t>Практические занятия</w:t>
            </w:r>
          </w:p>
        </w:tc>
        <w:tc>
          <w:tcPr>
            <w:tcW w:w="3251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6627DB" w:rsidRPr="00DA3B94" w:rsidRDefault="00760D95" w:rsidP="007018B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6627DB" w:rsidRPr="00DA3B94" w:rsidRDefault="006627DB" w:rsidP="007018B0">
            <w:pPr>
              <w:snapToGrid w:val="0"/>
              <w:jc w:val="center"/>
            </w:pPr>
          </w:p>
        </w:tc>
      </w:tr>
      <w:tr w:rsidR="006627DB" w:rsidRPr="001D678B" w:rsidTr="007018B0">
        <w:tc>
          <w:tcPr>
            <w:tcW w:w="3255" w:type="dxa"/>
            <w:vMerge/>
            <w:shd w:val="clear" w:color="auto" w:fill="auto"/>
          </w:tcPr>
          <w:p w:rsidR="006627DB" w:rsidRPr="00DA3B94" w:rsidRDefault="006627DB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6627DB" w:rsidRDefault="006627DB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1.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6627DB" w:rsidRPr="00FD6186" w:rsidRDefault="006627DB" w:rsidP="007018B0">
            <w:pPr>
              <w:tabs>
                <w:tab w:val="left" w:pos="708"/>
              </w:tabs>
              <w:rPr>
                <w:lang w:val="en-US"/>
              </w:rPr>
            </w:pPr>
            <w:r w:rsidRPr="00FD6186">
              <w:t>Видео</w:t>
            </w:r>
            <w:r w:rsidRPr="00FD6186">
              <w:rPr>
                <w:lang w:val="en-US"/>
              </w:rPr>
              <w:t>-</w:t>
            </w:r>
            <w:r w:rsidRPr="00FD6186">
              <w:t>редакторы</w:t>
            </w:r>
            <w:r w:rsidRPr="00FD6186">
              <w:rPr>
                <w:lang w:val="en-US"/>
              </w:rPr>
              <w:t xml:space="preserve"> i-Movie, Adob</w:t>
            </w:r>
            <w:r>
              <w:rPr>
                <w:lang w:val="en-US"/>
              </w:rPr>
              <w:t>e Premiere</w:t>
            </w:r>
            <w:r w:rsidRPr="00FD6186">
              <w:rPr>
                <w:lang w:val="en-US"/>
              </w:rPr>
              <w:t xml:space="preserve">, </w:t>
            </w:r>
            <w:r>
              <w:rPr>
                <w:lang w:val="en-US"/>
              </w:rPr>
              <w:t>Pinnacle studio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627DB" w:rsidRPr="00FD6186" w:rsidRDefault="006627DB" w:rsidP="007018B0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6627DB" w:rsidRPr="00FD6186" w:rsidRDefault="006627DB" w:rsidP="007018B0">
            <w:pPr>
              <w:snapToGrid w:val="0"/>
              <w:jc w:val="center"/>
              <w:rPr>
                <w:lang w:val="en-US"/>
              </w:rPr>
            </w:pPr>
          </w:p>
        </w:tc>
      </w:tr>
      <w:tr w:rsidR="00760D95" w:rsidRPr="00FD6186" w:rsidTr="007018B0">
        <w:tc>
          <w:tcPr>
            <w:tcW w:w="3255" w:type="dxa"/>
            <w:vMerge w:val="restart"/>
            <w:shd w:val="clear" w:color="auto" w:fill="auto"/>
          </w:tcPr>
          <w:p w:rsidR="00760D95" w:rsidRPr="00FD6186" w:rsidRDefault="00760D95" w:rsidP="007018B0">
            <w:pPr>
              <w:tabs>
                <w:tab w:val="left" w:pos="708"/>
              </w:tabs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Тема 4.6 </w:t>
            </w:r>
            <w:r w:rsidRPr="00FD6186">
              <w:rPr>
                <w:rFonts w:eastAsia="Calibri"/>
                <w:b/>
                <w:bCs/>
              </w:rPr>
              <w:t>Монтаж</w:t>
            </w:r>
            <w:r>
              <w:rPr>
                <w:rFonts w:eastAsia="Calibri"/>
                <w:b/>
                <w:bCs/>
              </w:rPr>
              <w:t xml:space="preserve"> </w:t>
            </w:r>
            <w:r w:rsidRPr="00FD6186">
              <w:rPr>
                <w:rFonts w:eastAsia="Calibri"/>
                <w:b/>
                <w:bCs/>
              </w:rPr>
              <w:t>видеоролика</w:t>
            </w:r>
            <w:r>
              <w:rPr>
                <w:rFonts w:eastAsia="Calibri"/>
                <w:b/>
                <w:bCs/>
              </w:rPr>
              <w:t xml:space="preserve"> </w:t>
            </w:r>
          </w:p>
        </w:tc>
        <w:tc>
          <w:tcPr>
            <w:tcW w:w="6956" w:type="dxa"/>
            <w:gridSpan w:val="3"/>
            <w:shd w:val="clear" w:color="auto" w:fill="auto"/>
          </w:tcPr>
          <w:p w:rsidR="00760D95" w:rsidRPr="00FD6186" w:rsidRDefault="00760D95" w:rsidP="007018B0">
            <w:pPr>
              <w:tabs>
                <w:tab w:val="left" w:pos="708"/>
              </w:tabs>
            </w:pPr>
            <w:r w:rsidRPr="00FD6186">
              <w:rPr>
                <w:b/>
              </w:rPr>
              <w:t>Содержание</w:t>
            </w:r>
          </w:p>
        </w:tc>
        <w:tc>
          <w:tcPr>
            <w:tcW w:w="3251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60D95" w:rsidRPr="00FD6186" w:rsidRDefault="00760D95" w:rsidP="007018B0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760D95" w:rsidRPr="00FD6186" w:rsidRDefault="00760D95" w:rsidP="007018B0">
            <w:pPr>
              <w:snapToGrid w:val="0"/>
              <w:jc w:val="center"/>
            </w:pPr>
          </w:p>
        </w:tc>
      </w:tr>
      <w:tr w:rsidR="00760D95" w:rsidRPr="00FD6186" w:rsidTr="007018B0">
        <w:tc>
          <w:tcPr>
            <w:tcW w:w="3255" w:type="dxa"/>
            <w:vMerge/>
            <w:shd w:val="clear" w:color="auto" w:fill="auto"/>
          </w:tcPr>
          <w:p w:rsidR="00760D95" w:rsidRDefault="00760D95" w:rsidP="007018B0">
            <w:pPr>
              <w:tabs>
                <w:tab w:val="left" w:pos="708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760D95" w:rsidRPr="00FD6186" w:rsidRDefault="00760D95" w:rsidP="00760D95">
            <w:pPr>
              <w:tabs>
                <w:tab w:val="left" w:pos="708"/>
              </w:tabs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1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760D95" w:rsidRPr="00FD6186" w:rsidRDefault="00760D95" w:rsidP="007018B0">
            <w:pPr>
              <w:tabs>
                <w:tab w:val="left" w:pos="708"/>
              </w:tabs>
            </w:pPr>
            <w:r w:rsidRPr="00FD6186">
              <w:t>Основные принци</w:t>
            </w:r>
            <w:r>
              <w:t>пы монтажа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60D95" w:rsidRPr="00FD6186" w:rsidRDefault="00760D95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760D95" w:rsidRPr="00FD6186" w:rsidRDefault="00760D95" w:rsidP="007018B0">
            <w:pPr>
              <w:snapToGrid w:val="0"/>
              <w:jc w:val="center"/>
            </w:pPr>
          </w:p>
        </w:tc>
      </w:tr>
      <w:tr w:rsidR="00760D95" w:rsidRPr="00FD6186" w:rsidTr="007018B0">
        <w:tc>
          <w:tcPr>
            <w:tcW w:w="3255" w:type="dxa"/>
            <w:vMerge/>
            <w:shd w:val="clear" w:color="auto" w:fill="auto"/>
          </w:tcPr>
          <w:p w:rsidR="00760D95" w:rsidRDefault="00760D95" w:rsidP="00760D95">
            <w:pPr>
              <w:tabs>
                <w:tab w:val="left" w:pos="708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760D95" w:rsidRDefault="00760D95" w:rsidP="00760D95">
            <w:pPr>
              <w:tabs>
                <w:tab w:val="left" w:pos="708"/>
              </w:tabs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760D95" w:rsidRPr="00E70E93" w:rsidRDefault="00760D95" w:rsidP="00760D95">
            <w:pPr>
              <w:jc w:val="both"/>
            </w:pPr>
            <w:r w:rsidRPr="003E1438">
              <w:t>Монтаж как выразительное средство подготовки рекламы.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60D95" w:rsidRPr="00FD6186" w:rsidRDefault="00760D95" w:rsidP="00760D95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760D95" w:rsidRPr="00FD6186" w:rsidRDefault="00760D95" w:rsidP="00760D95">
            <w:pPr>
              <w:snapToGrid w:val="0"/>
              <w:jc w:val="center"/>
            </w:pPr>
          </w:p>
        </w:tc>
      </w:tr>
      <w:tr w:rsidR="00760D95" w:rsidRPr="00FD6186" w:rsidTr="007018B0">
        <w:tc>
          <w:tcPr>
            <w:tcW w:w="3255" w:type="dxa"/>
            <w:vMerge/>
            <w:shd w:val="clear" w:color="auto" w:fill="auto"/>
          </w:tcPr>
          <w:p w:rsidR="00760D95" w:rsidRDefault="00760D95" w:rsidP="00760D95">
            <w:pPr>
              <w:tabs>
                <w:tab w:val="left" w:pos="708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760D95" w:rsidRDefault="00760D95" w:rsidP="00760D95">
            <w:pPr>
              <w:tabs>
                <w:tab w:val="left" w:pos="708"/>
              </w:tabs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3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760D95" w:rsidRPr="00E70E93" w:rsidRDefault="00760D95" w:rsidP="00760D95">
            <w:pPr>
              <w:jc w:val="both"/>
            </w:pPr>
            <w:r w:rsidRPr="003E1438">
              <w:t>Типы и формы монтажа. Монтажное оборудование:  линейный, нелинейный.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60D95" w:rsidRPr="00FD6186" w:rsidRDefault="00760D95" w:rsidP="00760D95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760D95" w:rsidRPr="00FD6186" w:rsidRDefault="00760D95" w:rsidP="00760D95">
            <w:pPr>
              <w:snapToGrid w:val="0"/>
              <w:jc w:val="center"/>
            </w:pPr>
          </w:p>
        </w:tc>
      </w:tr>
      <w:tr w:rsidR="00760D95" w:rsidRPr="00FD6186" w:rsidTr="007018B0">
        <w:tc>
          <w:tcPr>
            <w:tcW w:w="3255" w:type="dxa"/>
            <w:vMerge/>
            <w:shd w:val="clear" w:color="auto" w:fill="auto"/>
          </w:tcPr>
          <w:p w:rsidR="00760D95" w:rsidRDefault="00760D95" w:rsidP="00760D95">
            <w:pPr>
              <w:tabs>
                <w:tab w:val="left" w:pos="708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760D95" w:rsidRDefault="00760D95" w:rsidP="00760D95">
            <w:pPr>
              <w:tabs>
                <w:tab w:val="left" w:pos="708"/>
              </w:tabs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4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760D95" w:rsidRPr="00E70E93" w:rsidRDefault="00760D95" w:rsidP="00760D95">
            <w:pPr>
              <w:jc w:val="both"/>
            </w:pPr>
            <w:r w:rsidRPr="003E1438">
              <w:t>Виды монтажа, творческие возможности (монтажная фраза, монтаж по направлению движения, по ориентации в пространстве).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60D95" w:rsidRPr="00FD6186" w:rsidRDefault="00760D95" w:rsidP="00760D95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760D95" w:rsidRPr="00FD6186" w:rsidRDefault="00760D95" w:rsidP="00760D95">
            <w:pPr>
              <w:snapToGrid w:val="0"/>
              <w:jc w:val="center"/>
            </w:pPr>
          </w:p>
        </w:tc>
      </w:tr>
      <w:tr w:rsidR="006627DB" w:rsidRPr="00FD6186" w:rsidTr="007018B0">
        <w:tc>
          <w:tcPr>
            <w:tcW w:w="3255" w:type="dxa"/>
            <w:vMerge/>
            <w:shd w:val="clear" w:color="auto" w:fill="auto"/>
          </w:tcPr>
          <w:p w:rsidR="006627DB" w:rsidRDefault="006627DB" w:rsidP="007018B0">
            <w:pPr>
              <w:tabs>
                <w:tab w:val="left" w:pos="708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6956" w:type="dxa"/>
            <w:gridSpan w:val="3"/>
            <w:shd w:val="clear" w:color="auto" w:fill="auto"/>
          </w:tcPr>
          <w:p w:rsidR="006627DB" w:rsidRPr="00DA3B94" w:rsidRDefault="006627DB" w:rsidP="007018B0">
            <w:pPr>
              <w:tabs>
                <w:tab w:val="left" w:pos="708"/>
              </w:tabs>
              <w:rPr>
                <w:b/>
              </w:rPr>
            </w:pPr>
            <w:r w:rsidRPr="00DA3B94">
              <w:rPr>
                <w:b/>
              </w:rPr>
              <w:t>Лабораторные работы</w:t>
            </w:r>
          </w:p>
        </w:tc>
        <w:tc>
          <w:tcPr>
            <w:tcW w:w="3251" w:type="dxa"/>
            <w:tcBorders>
              <w:right w:val="single" w:sz="4" w:space="0" w:color="auto"/>
            </w:tcBorders>
            <w:shd w:val="clear" w:color="auto" w:fill="auto"/>
          </w:tcPr>
          <w:p w:rsidR="006627DB" w:rsidRPr="00DA3B94" w:rsidRDefault="006627DB" w:rsidP="007018B0">
            <w:pPr>
              <w:jc w:val="center"/>
              <w:rPr>
                <w:b/>
              </w:rPr>
            </w:pPr>
            <w:r w:rsidRPr="00DA3B94">
              <w:rPr>
                <w:b/>
              </w:rPr>
              <w:t>Не предусмотрены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6627DB" w:rsidRPr="00FD6186" w:rsidRDefault="006627DB" w:rsidP="007018B0">
            <w:pPr>
              <w:snapToGrid w:val="0"/>
              <w:jc w:val="center"/>
            </w:pPr>
          </w:p>
        </w:tc>
      </w:tr>
      <w:tr w:rsidR="006627DB" w:rsidRPr="00FD6186" w:rsidTr="007018B0">
        <w:tc>
          <w:tcPr>
            <w:tcW w:w="3255" w:type="dxa"/>
            <w:vMerge/>
            <w:shd w:val="clear" w:color="auto" w:fill="auto"/>
          </w:tcPr>
          <w:p w:rsidR="006627DB" w:rsidRDefault="006627DB" w:rsidP="007018B0">
            <w:pPr>
              <w:tabs>
                <w:tab w:val="left" w:pos="708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6956" w:type="dxa"/>
            <w:gridSpan w:val="3"/>
            <w:shd w:val="clear" w:color="auto" w:fill="auto"/>
          </w:tcPr>
          <w:p w:rsidR="006627DB" w:rsidRPr="00FD6186" w:rsidRDefault="006627DB" w:rsidP="007018B0">
            <w:pPr>
              <w:tabs>
                <w:tab w:val="left" w:pos="708"/>
              </w:tabs>
            </w:pPr>
            <w:r w:rsidRPr="00FD6186">
              <w:rPr>
                <w:b/>
              </w:rPr>
              <w:t>Практические занятия</w:t>
            </w:r>
          </w:p>
        </w:tc>
        <w:tc>
          <w:tcPr>
            <w:tcW w:w="3251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6627DB" w:rsidRPr="00FD6186" w:rsidRDefault="003F26B4" w:rsidP="007018B0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6627DB" w:rsidRPr="00FD6186" w:rsidRDefault="006627DB" w:rsidP="007018B0">
            <w:pPr>
              <w:snapToGrid w:val="0"/>
              <w:jc w:val="center"/>
            </w:pPr>
          </w:p>
        </w:tc>
      </w:tr>
      <w:tr w:rsidR="006627DB" w:rsidRPr="00FD6186" w:rsidTr="007018B0">
        <w:tc>
          <w:tcPr>
            <w:tcW w:w="3255" w:type="dxa"/>
            <w:vMerge/>
            <w:shd w:val="clear" w:color="auto" w:fill="auto"/>
          </w:tcPr>
          <w:p w:rsidR="006627DB" w:rsidRDefault="006627DB" w:rsidP="007018B0">
            <w:pPr>
              <w:tabs>
                <w:tab w:val="left" w:pos="708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6627DB" w:rsidRDefault="00760D95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1</w:t>
            </w:r>
            <w:r w:rsidR="006627DB">
              <w:rPr>
                <w:rFonts w:eastAsia="Calibri"/>
                <w:b/>
                <w:bCs/>
              </w:rPr>
              <w:t>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6627DB" w:rsidRPr="00E70E93" w:rsidRDefault="006627DB" w:rsidP="007018B0">
            <w:pPr>
              <w:jc w:val="both"/>
            </w:pPr>
            <w:r w:rsidRPr="003E1438">
              <w:t>Монтажные переходы, спец эффекты, длительность эпизода, монтажный ритм.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627DB" w:rsidRPr="00FD6186" w:rsidRDefault="006627DB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6627DB" w:rsidRPr="00FD6186" w:rsidRDefault="006627DB" w:rsidP="007018B0">
            <w:pPr>
              <w:snapToGrid w:val="0"/>
              <w:jc w:val="center"/>
            </w:pPr>
          </w:p>
        </w:tc>
      </w:tr>
      <w:tr w:rsidR="006627DB" w:rsidRPr="00FD6186" w:rsidTr="007018B0">
        <w:tc>
          <w:tcPr>
            <w:tcW w:w="3255" w:type="dxa"/>
            <w:vMerge/>
            <w:shd w:val="clear" w:color="auto" w:fill="auto"/>
          </w:tcPr>
          <w:p w:rsidR="006627DB" w:rsidRDefault="006627DB" w:rsidP="007018B0">
            <w:pPr>
              <w:tabs>
                <w:tab w:val="left" w:pos="708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6627DB" w:rsidRDefault="00760D95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2</w:t>
            </w:r>
            <w:r w:rsidR="006627DB">
              <w:rPr>
                <w:rFonts w:eastAsia="Calibri"/>
                <w:b/>
                <w:bCs/>
              </w:rPr>
              <w:t>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6627DB" w:rsidRPr="00FD6186" w:rsidRDefault="006627DB" w:rsidP="007018B0">
            <w:pPr>
              <w:tabs>
                <w:tab w:val="left" w:pos="708"/>
              </w:tabs>
            </w:pPr>
            <w:r w:rsidRPr="00E70E93">
              <w:t xml:space="preserve">Интерфейс видео-редактора, основные панели, </w:t>
            </w:r>
            <w:r>
              <w:t>основные команды, захват видео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627DB" w:rsidRPr="00FD6186" w:rsidRDefault="006627DB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6627DB" w:rsidRPr="00FD6186" w:rsidRDefault="006627DB" w:rsidP="007018B0">
            <w:pPr>
              <w:snapToGrid w:val="0"/>
              <w:jc w:val="center"/>
            </w:pPr>
          </w:p>
        </w:tc>
      </w:tr>
      <w:tr w:rsidR="006627DB" w:rsidRPr="00FD6186" w:rsidTr="007018B0">
        <w:tc>
          <w:tcPr>
            <w:tcW w:w="3255" w:type="dxa"/>
            <w:vMerge/>
            <w:shd w:val="clear" w:color="auto" w:fill="auto"/>
          </w:tcPr>
          <w:p w:rsidR="006627DB" w:rsidRDefault="006627DB" w:rsidP="007018B0">
            <w:pPr>
              <w:tabs>
                <w:tab w:val="left" w:pos="708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6627DB" w:rsidRDefault="00760D95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3</w:t>
            </w:r>
            <w:r w:rsidR="006627DB">
              <w:rPr>
                <w:rFonts w:eastAsia="Calibri"/>
                <w:b/>
                <w:bCs/>
              </w:rPr>
              <w:t>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6627DB" w:rsidRPr="00FD6186" w:rsidRDefault="006627DB" w:rsidP="007018B0">
            <w:pPr>
              <w:tabs>
                <w:tab w:val="left" w:pos="708"/>
              </w:tabs>
            </w:pPr>
            <w:r w:rsidRPr="00FD6186">
              <w:t>Импортирование видео-файлов в видео-редактор.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627DB" w:rsidRPr="00FD6186" w:rsidRDefault="006627DB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6627DB" w:rsidRPr="00FD6186" w:rsidRDefault="006627DB" w:rsidP="007018B0">
            <w:pPr>
              <w:snapToGrid w:val="0"/>
              <w:jc w:val="center"/>
            </w:pPr>
          </w:p>
        </w:tc>
      </w:tr>
      <w:tr w:rsidR="006627DB" w:rsidRPr="00FD6186" w:rsidTr="007018B0">
        <w:tc>
          <w:tcPr>
            <w:tcW w:w="3255" w:type="dxa"/>
            <w:vMerge/>
            <w:shd w:val="clear" w:color="auto" w:fill="auto"/>
          </w:tcPr>
          <w:p w:rsidR="006627DB" w:rsidRDefault="006627DB" w:rsidP="007018B0">
            <w:pPr>
              <w:tabs>
                <w:tab w:val="left" w:pos="708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6627DB" w:rsidRDefault="00760D95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4</w:t>
            </w:r>
            <w:r w:rsidR="006627DB">
              <w:rPr>
                <w:rFonts w:eastAsia="Calibri"/>
                <w:b/>
                <w:bCs/>
              </w:rPr>
              <w:t>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6627DB" w:rsidRPr="00FD6186" w:rsidRDefault="006627DB" w:rsidP="007018B0">
            <w:pPr>
              <w:tabs>
                <w:tab w:val="left" w:pos="708"/>
              </w:tabs>
            </w:pPr>
            <w:r w:rsidRPr="00FD6186">
              <w:t>Монтирование видеоролика.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627DB" w:rsidRPr="00FD6186" w:rsidRDefault="006627DB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6627DB" w:rsidRPr="00FD6186" w:rsidRDefault="006627DB" w:rsidP="007018B0">
            <w:pPr>
              <w:snapToGrid w:val="0"/>
              <w:jc w:val="center"/>
            </w:pPr>
          </w:p>
        </w:tc>
      </w:tr>
      <w:tr w:rsidR="006627DB" w:rsidRPr="00FD6186" w:rsidTr="007018B0">
        <w:tc>
          <w:tcPr>
            <w:tcW w:w="3255" w:type="dxa"/>
            <w:vMerge/>
            <w:shd w:val="clear" w:color="auto" w:fill="auto"/>
          </w:tcPr>
          <w:p w:rsidR="006627DB" w:rsidRDefault="006627DB" w:rsidP="007018B0">
            <w:pPr>
              <w:tabs>
                <w:tab w:val="left" w:pos="708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6627DB" w:rsidRDefault="00760D95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5</w:t>
            </w:r>
            <w:r w:rsidR="006627DB">
              <w:rPr>
                <w:rFonts w:eastAsia="Calibri"/>
                <w:b/>
                <w:bCs/>
              </w:rPr>
              <w:t>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6627DB" w:rsidRPr="00FD6186" w:rsidRDefault="006627DB" w:rsidP="007018B0">
            <w:pPr>
              <w:tabs>
                <w:tab w:val="left" w:pos="708"/>
              </w:tabs>
            </w:pPr>
            <w:r w:rsidRPr="00FD6186">
              <w:t>Создание эффектов в видеоролике.</w:t>
            </w:r>
            <w:r w:rsidRPr="00C60933">
              <w:t xml:space="preserve"> видео –</w:t>
            </w:r>
            <w:r>
              <w:t xml:space="preserve"> </w:t>
            </w:r>
            <w:r w:rsidRPr="00C60933">
              <w:t>переходы, видео- эффекты, аудио-переходы, аудио – эффекты.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627DB" w:rsidRPr="00FD6186" w:rsidRDefault="006627DB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6627DB" w:rsidRPr="00FD6186" w:rsidRDefault="006627DB" w:rsidP="007018B0">
            <w:pPr>
              <w:snapToGrid w:val="0"/>
              <w:jc w:val="center"/>
            </w:pPr>
          </w:p>
        </w:tc>
      </w:tr>
      <w:tr w:rsidR="006627DB" w:rsidRPr="00FD6186" w:rsidTr="007018B0">
        <w:tc>
          <w:tcPr>
            <w:tcW w:w="3255" w:type="dxa"/>
            <w:vMerge/>
            <w:shd w:val="clear" w:color="auto" w:fill="auto"/>
          </w:tcPr>
          <w:p w:rsidR="006627DB" w:rsidRDefault="006627DB" w:rsidP="007018B0">
            <w:pPr>
              <w:tabs>
                <w:tab w:val="left" w:pos="708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6627DB" w:rsidRDefault="00760D95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6</w:t>
            </w:r>
            <w:r w:rsidR="006627DB">
              <w:rPr>
                <w:rFonts w:eastAsia="Calibri"/>
                <w:b/>
                <w:bCs/>
              </w:rPr>
              <w:t>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6627DB" w:rsidRPr="00FD6186" w:rsidRDefault="006627DB" w:rsidP="007018B0">
            <w:pPr>
              <w:tabs>
                <w:tab w:val="left" w:pos="708"/>
              </w:tabs>
            </w:pPr>
            <w:r w:rsidRPr="00C60933">
              <w:t>Микширование звука.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627DB" w:rsidRPr="00FD6186" w:rsidRDefault="006627DB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6627DB" w:rsidRPr="00FD6186" w:rsidRDefault="006627DB" w:rsidP="007018B0">
            <w:pPr>
              <w:snapToGrid w:val="0"/>
              <w:jc w:val="center"/>
            </w:pPr>
          </w:p>
        </w:tc>
      </w:tr>
      <w:tr w:rsidR="006627DB" w:rsidRPr="00FD6186" w:rsidTr="007018B0">
        <w:tc>
          <w:tcPr>
            <w:tcW w:w="3255" w:type="dxa"/>
            <w:vMerge/>
            <w:shd w:val="clear" w:color="auto" w:fill="auto"/>
          </w:tcPr>
          <w:p w:rsidR="006627DB" w:rsidRDefault="006627DB" w:rsidP="007018B0">
            <w:pPr>
              <w:tabs>
                <w:tab w:val="left" w:pos="708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6627DB" w:rsidRDefault="00760D95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7</w:t>
            </w:r>
            <w:r w:rsidR="006627DB">
              <w:rPr>
                <w:rFonts w:eastAsia="Calibri"/>
                <w:b/>
                <w:bCs/>
              </w:rPr>
              <w:t>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6627DB" w:rsidRPr="00C60933" w:rsidRDefault="006627DB" w:rsidP="007018B0">
            <w:pPr>
              <w:tabs>
                <w:tab w:val="left" w:pos="708"/>
              </w:tabs>
            </w:pPr>
            <w:r w:rsidRPr="00C60933">
              <w:t>Формат</w:t>
            </w:r>
            <w:r>
              <w:t xml:space="preserve"> </w:t>
            </w:r>
            <w:r w:rsidRPr="00C60933">
              <w:t>кадра ролика, изменение его</w:t>
            </w:r>
            <w:r>
              <w:t xml:space="preserve"> параметров в видео - редакторе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627DB" w:rsidRPr="00FD6186" w:rsidRDefault="006627DB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6627DB" w:rsidRPr="00FD6186" w:rsidRDefault="006627DB" w:rsidP="007018B0">
            <w:pPr>
              <w:snapToGrid w:val="0"/>
              <w:jc w:val="center"/>
            </w:pPr>
          </w:p>
        </w:tc>
      </w:tr>
      <w:tr w:rsidR="006627DB" w:rsidRPr="00FD6186" w:rsidTr="007018B0">
        <w:tc>
          <w:tcPr>
            <w:tcW w:w="3255" w:type="dxa"/>
            <w:vMerge/>
            <w:shd w:val="clear" w:color="auto" w:fill="auto"/>
          </w:tcPr>
          <w:p w:rsidR="006627DB" w:rsidRDefault="006627DB" w:rsidP="007018B0">
            <w:pPr>
              <w:tabs>
                <w:tab w:val="left" w:pos="708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6627DB" w:rsidRDefault="00760D95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8</w:t>
            </w:r>
            <w:r w:rsidR="006627DB">
              <w:rPr>
                <w:rFonts w:eastAsia="Calibri"/>
                <w:b/>
                <w:bCs/>
              </w:rPr>
              <w:t>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6627DB" w:rsidRPr="00C60933" w:rsidRDefault="006627DB" w:rsidP="007018B0">
            <w:pPr>
              <w:tabs>
                <w:tab w:val="left" w:pos="708"/>
              </w:tabs>
            </w:pPr>
            <w:r w:rsidRPr="00C60933">
              <w:t>Скорость кадров в ролике.</w:t>
            </w:r>
            <w:r>
              <w:t xml:space="preserve"> Масштабирование, </w:t>
            </w:r>
            <w:r w:rsidRPr="00C60933">
              <w:t>прозрачность, наложение эффектов на кадры.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627DB" w:rsidRPr="00FD6186" w:rsidRDefault="006627DB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6627DB" w:rsidRPr="00FD6186" w:rsidRDefault="006627DB" w:rsidP="007018B0">
            <w:pPr>
              <w:snapToGrid w:val="0"/>
              <w:jc w:val="center"/>
            </w:pPr>
          </w:p>
        </w:tc>
      </w:tr>
      <w:tr w:rsidR="006627DB" w:rsidRPr="00FD6186" w:rsidTr="007018B0">
        <w:tc>
          <w:tcPr>
            <w:tcW w:w="3255" w:type="dxa"/>
            <w:vMerge/>
            <w:shd w:val="clear" w:color="auto" w:fill="auto"/>
          </w:tcPr>
          <w:p w:rsidR="006627DB" w:rsidRDefault="006627DB" w:rsidP="007018B0">
            <w:pPr>
              <w:tabs>
                <w:tab w:val="left" w:pos="708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6627DB" w:rsidRDefault="00760D95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9</w:t>
            </w:r>
            <w:r w:rsidR="006627DB">
              <w:rPr>
                <w:rFonts w:eastAsia="Calibri"/>
                <w:b/>
                <w:bCs/>
              </w:rPr>
              <w:t>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6627DB" w:rsidRPr="00FD6186" w:rsidRDefault="006627DB" w:rsidP="007018B0">
            <w:pPr>
              <w:tabs>
                <w:tab w:val="left" w:pos="708"/>
              </w:tabs>
            </w:pPr>
            <w:r w:rsidRPr="00FD6186">
              <w:t>Создание титров в ролике.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627DB" w:rsidRPr="00FD6186" w:rsidRDefault="006627DB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6627DB" w:rsidRPr="00FD6186" w:rsidRDefault="006627DB" w:rsidP="007018B0">
            <w:pPr>
              <w:snapToGrid w:val="0"/>
              <w:jc w:val="center"/>
            </w:pPr>
          </w:p>
        </w:tc>
      </w:tr>
      <w:tr w:rsidR="006627DB" w:rsidRPr="00FD6186" w:rsidTr="007018B0">
        <w:tc>
          <w:tcPr>
            <w:tcW w:w="3255" w:type="dxa"/>
            <w:vMerge/>
            <w:shd w:val="clear" w:color="auto" w:fill="auto"/>
          </w:tcPr>
          <w:p w:rsidR="006627DB" w:rsidRDefault="006627DB" w:rsidP="007018B0">
            <w:pPr>
              <w:tabs>
                <w:tab w:val="left" w:pos="708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6627DB" w:rsidRDefault="00760D95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10</w:t>
            </w:r>
            <w:r w:rsidR="006627DB">
              <w:rPr>
                <w:rFonts w:eastAsia="Calibri"/>
                <w:b/>
                <w:bCs/>
              </w:rPr>
              <w:t>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6627DB" w:rsidRPr="00FD6186" w:rsidRDefault="006627DB" w:rsidP="007018B0">
            <w:pPr>
              <w:tabs>
                <w:tab w:val="left" w:pos="708"/>
              </w:tabs>
            </w:pPr>
            <w:r w:rsidRPr="00FD6186">
              <w:t>Рендеринг проекта ролика.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627DB" w:rsidRPr="00FD6186" w:rsidRDefault="006627DB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6627DB" w:rsidRPr="00FD6186" w:rsidRDefault="006627DB" w:rsidP="007018B0">
            <w:pPr>
              <w:snapToGrid w:val="0"/>
              <w:jc w:val="center"/>
            </w:pPr>
          </w:p>
        </w:tc>
      </w:tr>
      <w:tr w:rsidR="006627DB" w:rsidRPr="00FD6186" w:rsidTr="007018B0">
        <w:tc>
          <w:tcPr>
            <w:tcW w:w="3255" w:type="dxa"/>
            <w:vMerge/>
            <w:shd w:val="clear" w:color="auto" w:fill="auto"/>
          </w:tcPr>
          <w:p w:rsidR="006627DB" w:rsidRDefault="006627DB" w:rsidP="007018B0">
            <w:pPr>
              <w:tabs>
                <w:tab w:val="left" w:pos="708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6627DB" w:rsidRDefault="00760D95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11</w:t>
            </w:r>
            <w:r w:rsidR="006627DB">
              <w:rPr>
                <w:rFonts w:eastAsia="Calibri"/>
                <w:b/>
                <w:bCs/>
              </w:rPr>
              <w:t>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6627DB" w:rsidRPr="00FD6186" w:rsidRDefault="006627DB" w:rsidP="007018B0">
            <w:pPr>
              <w:tabs>
                <w:tab w:val="left" w:pos="708"/>
              </w:tabs>
            </w:pPr>
            <w:r w:rsidRPr="00FD6186">
              <w:t>Экспортирование видеоролика.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627DB" w:rsidRPr="00FD6186" w:rsidRDefault="006627DB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6627DB" w:rsidRPr="00FD6186" w:rsidRDefault="006627DB" w:rsidP="007018B0">
            <w:pPr>
              <w:snapToGrid w:val="0"/>
              <w:jc w:val="center"/>
            </w:pPr>
          </w:p>
        </w:tc>
      </w:tr>
      <w:tr w:rsidR="006627DB" w:rsidRPr="00FD6186" w:rsidTr="007018B0">
        <w:tc>
          <w:tcPr>
            <w:tcW w:w="3255" w:type="dxa"/>
            <w:vMerge/>
            <w:shd w:val="clear" w:color="auto" w:fill="auto"/>
          </w:tcPr>
          <w:p w:rsidR="006627DB" w:rsidRDefault="006627DB" w:rsidP="007018B0">
            <w:pPr>
              <w:tabs>
                <w:tab w:val="left" w:pos="708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68" w:type="dxa"/>
            <w:shd w:val="clear" w:color="auto" w:fill="auto"/>
          </w:tcPr>
          <w:p w:rsidR="006627DB" w:rsidRDefault="00760D95" w:rsidP="007018B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12</w:t>
            </w:r>
            <w:r w:rsidR="006627DB">
              <w:rPr>
                <w:rFonts w:eastAsia="Calibri"/>
                <w:b/>
                <w:bCs/>
              </w:rPr>
              <w:t>.</w:t>
            </w:r>
          </w:p>
        </w:tc>
        <w:tc>
          <w:tcPr>
            <w:tcW w:w="6388" w:type="dxa"/>
            <w:gridSpan w:val="2"/>
            <w:shd w:val="clear" w:color="auto" w:fill="auto"/>
          </w:tcPr>
          <w:p w:rsidR="004233B8" w:rsidRPr="00FD6186" w:rsidRDefault="006627DB" w:rsidP="004233B8">
            <w:pPr>
              <w:tabs>
                <w:tab w:val="left" w:pos="708"/>
              </w:tabs>
            </w:pPr>
            <w:r>
              <w:t>П</w:t>
            </w:r>
            <w:r w:rsidR="004233B8">
              <w:t>росмотр, анализ ролика.</w:t>
            </w:r>
          </w:p>
          <w:p w:rsidR="006627DB" w:rsidRPr="00FD6186" w:rsidRDefault="006627DB" w:rsidP="007018B0">
            <w:pPr>
              <w:tabs>
                <w:tab w:val="left" w:pos="708"/>
              </w:tabs>
            </w:pP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627DB" w:rsidRPr="00FD6186" w:rsidRDefault="006627DB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6627DB" w:rsidRPr="00FD6186" w:rsidRDefault="006627DB" w:rsidP="007018B0">
            <w:pPr>
              <w:snapToGrid w:val="0"/>
              <w:jc w:val="center"/>
            </w:pPr>
          </w:p>
        </w:tc>
      </w:tr>
      <w:tr w:rsidR="006627DB" w:rsidRPr="00DA3B94" w:rsidTr="007018B0">
        <w:tc>
          <w:tcPr>
            <w:tcW w:w="10211" w:type="dxa"/>
            <w:gridSpan w:val="4"/>
            <w:shd w:val="clear" w:color="auto" w:fill="auto"/>
          </w:tcPr>
          <w:p w:rsidR="006627DB" w:rsidRPr="00DA3B94" w:rsidRDefault="006627DB" w:rsidP="007018B0">
            <w:pPr>
              <w:tabs>
                <w:tab w:val="left" w:pos="708"/>
              </w:tabs>
              <w:rPr>
                <w:b/>
              </w:rPr>
            </w:pPr>
            <w:r w:rsidRPr="00DA3B94">
              <w:rPr>
                <w:b/>
              </w:rPr>
              <w:t>Самостоятельная работа при изучении раздела ПМ 4.</w:t>
            </w:r>
          </w:p>
        </w:tc>
        <w:tc>
          <w:tcPr>
            <w:tcW w:w="3251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6627DB" w:rsidRPr="00DA3B94" w:rsidRDefault="003F26B4" w:rsidP="007018B0">
            <w:pPr>
              <w:jc w:val="center"/>
              <w:rPr>
                <w:b/>
              </w:rPr>
            </w:pPr>
            <w:r>
              <w:rPr>
                <w:b/>
              </w:rPr>
              <w:t>78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6627DB" w:rsidRPr="00DA3B94" w:rsidRDefault="006627DB" w:rsidP="007018B0">
            <w:pPr>
              <w:snapToGrid w:val="0"/>
              <w:jc w:val="center"/>
            </w:pPr>
          </w:p>
        </w:tc>
      </w:tr>
      <w:tr w:rsidR="006627DB" w:rsidRPr="00DA3B94" w:rsidTr="007018B0">
        <w:tc>
          <w:tcPr>
            <w:tcW w:w="10211" w:type="dxa"/>
            <w:gridSpan w:val="4"/>
            <w:shd w:val="clear" w:color="auto" w:fill="auto"/>
          </w:tcPr>
          <w:p w:rsidR="006627DB" w:rsidRPr="00DA3B94" w:rsidRDefault="006627DB" w:rsidP="007018B0">
            <w:pPr>
              <w:tabs>
                <w:tab w:val="left" w:pos="708"/>
              </w:tabs>
              <w:rPr>
                <w:b/>
              </w:rPr>
            </w:pPr>
            <w:r w:rsidRPr="00DA3B94">
              <w:rPr>
                <w:b/>
              </w:rPr>
              <w:t>Примерная тематика внеаудиторной самостоятельной работы</w:t>
            </w:r>
          </w:p>
          <w:p w:rsidR="006627DB" w:rsidRPr="00DA3B94" w:rsidRDefault="006627DB" w:rsidP="007018B0">
            <w:pPr>
              <w:tabs>
                <w:tab w:val="left" w:pos="708"/>
              </w:tabs>
            </w:pPr>
            <w:r w:rsidRPr="00DA3B94">
              <w:t xml:space="preserve">1. Предвестники телевидения- от камеры-обскуры до открытия радио (реферат) </w:t>
            </w:r>
          </w:p>
          <w:p w:rsidR="006627DB" w:rsidRPr="00DA3B94" w:rsidRDefault="006627DB" w:rsidP="007018B0">
            <w:pPr>
              <w:tabs>
                <w:tab w:val="left" w:pos="708"/>
              </w:tabs>
            </w:pPr>
            <w:r w:rsidRPr="00DA3B94">
              <w:lastRenderedPageBreak/>
              <w:t xml:space="preserve">2. Есть ли у телевидения будущее?», «История развития отечественного телевидения» (реферат) </w:t>
            </w:r>
          </w:p>
          <w:p w:rsidR="006627DB" w:rsidRPr="00DA3B94" w:rsidRDefault="006627DB" w:rsidP="007018B0">
            <w:pPr>
              <w:tabs>
                <w:tab w:val="left" w:pos="708"/>
              </w:tabs>
            </w:pPr>
            <w:r w:rsidRPr="00DA3B94">
              <w:t xml:space="preserve">3. Настоящее и будущее отечественного телевидения (реферат) </w:t>
            </w:r>
          </w:p>
          <w:p w:rsidR="006627DB" w:rsidRPr="00DA3B94" w:rsidRDefault="006627DB" w:rsidP="007018B0">
            <w:pPr>
              <w:tabs>
                <w:tab w:val="left" w:pos="708"/>
              </w:tabs>
            </w:pPr>
            <w:r w:rsidRPr="00DA3B94">
              <w:t xml:space="preserve">4. Перспективы телевидения в новую эпоху (реферат) </w:t>
            </w:r>
          </w:p>
          <w:p w:rsidR="006627DB" w:rsidRPr="00DA3B94" w:rsidRDefault="006627DB" w:rsidP="007018B0">
            <w:pPr>
              <w:tabs>
                <w:tab w:val="left" w:pos="708"/>
              </w:tabs>
            </w:pPr>
            <w:r w:rsidRPr="00DA3B94">
              <w:t xml:space="preserve">5. Цифровая видеозапись: развитие и перспективы (реферат) </w:t>
            </w:r>
          </w:p>
          <w:p w:rsidR="006627DB" w:rsidRPr="00DA3B94" w:rsidRDefault="006627DB" w:rsidP="007018B0">
            <w:pPr>
              <w:tabs>
                <w:tab w:val="left" w:pos="708"/>
              </w:tabs>
            </w:pPr>
            <w:r w:rsidRPr="00DA3B94">
              <w:t xml:space="preserve">6. Эффективность телерекламы и пути ее повышения (реферат) </w:t>
            </w:r>
          </w:p>
          <w:p w:rsidR="006627DB" w:rsidRPr="00DA3B94" w:rsidRDefault="006627DB" w:rsidP="007018B0">
            <w:pPr>
              <w:tabs>
                <w:tab w:val="left" w:pos="708"/>
              </w:tabs>
            </w:pPr>
            <w:r w:rsidRPr="00DA3B94">
              <w:t xml:space="preserve">7. </w:t>
            </w:r>
            <w:proofErr w:type="spellStart"/>
            <w:r w:rsidRPr="00DA3B94">
              <w:t>Манипулятивные</w:t>
            </w:r>
            <w:proofErr w:type="spellEnd"/>
            <w:r w:rsidRPr="00DA3B94">
              <w:t xml:space="preserve"> приемы при создании телевизионных рекламных обращений (реферат) </w:t>
            </w:r>
          </w:p>
          <w:p w:rsidR="006627DB" w:rsidRPr="00DA3B94" w:rsidRDefault="006627DB" w:rsidP="007018B0">
            <w:pPr>
              <w:tabs>
                <w:tab w:val="left" w:pos="708"/>
              </w:tabs>
            </w:pPr>
            <w:r w:rsidRPr="00DA3B94">
              <w:t xml:space="preserve">8. Бриф как начальная стадия успешной реализации рекламного проекта (реферат) </w:t>
            </w:r>
          </w:p>
          <w:p w:rsidR="006627DB" w:rsidRPr="00DA3B94" w:rsidRDefault="006627DB" w:rsidP="007018B0">
            <w:pPr>
              <w:tabs>
                <w:tab w:val="left" w:pos="708"/>
              </w:tabs>
            </w:pPr>
            <w:r w:rsidRPr="00DA3B94">
              <w:t xml:space="preserve">9. </w:t>
            </w:r>
            <w:proofErr w:type="spellStart"/>
            <w:r w:rsidRPr="00DA3B94">
              <w:t>Аттрактивные</w:t>
            </w:r>
            <w:proofErr w:type="spellEnd"/>
            <w:r w:rsidRPr="00DA3B94">
              <w:t xml:space="preserve"> способы привлечения внимания потенциального потребителя (реферат) </w:t>
            </w:r>
          </w:p>
          <w:p w:rsidR="006627DB" w:rsidRPr="00DA3B94" w:rsidRDefault="006627DB" w:rsidP="007018B0">
            <w:pPr>
              <w:tabs>
                <w:tab w:val="left" w:pos="708"/>
              </w:tabs>
            </w:pPr>
            <w:r w:rsidRPr="00DA3B94">
              <w:t xml:space="preserve">10. Символизирующая функция музыки в телевизионных рекламных обращениях (реферат) </w:t>
            </w:r>
          </w:p>
          <w:p w:rsidR="006627DB" w:rsidRPr="00DA3B94" w:rsidRDefault="006627DB" w:rsidP="007018B0">
            <w:pPr>
              <w:tabs>
                <w:tab w:val="left" w:pos="708"/>
              </w:tabs>
            </w:pPr>
            <w:r w:rsidRPr="00DA3B94">
              <w:t xml:space="preserve">11. Манипулирование общественным сознанием как осознанная деятельность создателей телевизионных рекламных обращений (реферат) </w:t>
            </w:r>
          </w:p>
          <w:p w:rsidR="006627DB" w:rsidRPr="00DA3B94" w:rsidRDefault="00976966" w:rsidP="007018B0">
            <w:pPr>
              <w:tabs>
                <w:tab w:val="left" w:pos="708"/>
              </w:tabs>
            </w:pPr>
            <w:r>
              <w:t>12</w:t>
            </w:r>
            <w:r w:rsidR="006627DB" w:rsidRPr="00DA3B94">
              <w:t xml:space="preserve">. Текст телерекламы и особенности его восприятия зрителем (реферат) </w:t>
            </w:r>
          </w:p>
          <w:p w:rsidR="006627DB" w:rsidRPr="00DA3B94" w:rsidRDefault="00976966" w:rsidP="007018B0">
            <w:pPr>
              <w:tabs>
                <w:tab w:val="left" w:pos="708"/>
              </w:tabs>
            </w:pPr>
            <w:r>
              <w:t>13</w:t>
            </w:r>
            <w:r w:rsidR="006627DB" w:rsidRPr="00DA3B94">
              <w:t xml:space="preserve">. Режиссерский сценарий как партитура будущего фильма (реферат) </w:t>
            </w:r>
          </w:p>
          <w:p w:rsidR="006627DB" w:rsidRPr="00DA3B94" w:rsidRDefault="00976966" w:rsidP="007018B0">
            <w:pPr>
              <w:tabs>
                <w:tab w:val="left" w:pos="708"/>
              </w:tabs>
            </w:pPr>
            <w:r>
              <w:t>14</w:t>
            </w:r>
            <w:r w:rsidR="006627DB" w:rsidRPr="00DA3B94">
              <w:t xml:space="preserve">. Идея как основа успешной реализации рекламного проекта (реферат) </w:t>
            </w:r>
          </w:p>
          <w:p w:rsidR="006627DB" w:rsidRPr="00DA3B94" w:rsidRDefault="00976966" w:rsidP="007018B0">
            <w:pPr>
              <w:tabs>
                <w:tab w:val="left" w:pos="708"/>
              </w:tabs>
            </w:pPr>
            <w:r>
              <w:t>15</w:t>
            </w:r>
            <w:r w:rsidR="006627DB" w:rsidRPr="00DA3B94">
              <w:t xml:space="preserve">. Написать  режиссерский сценарий на основе литературного сценария рекламного ролика. Нарисовать </w:t>
            </w:r>
            <w:proofErr w:type="spellStart"/>
            <w:r w:rsidR="006627DB" w:rsidRPr="00DA3B94">
              <w:t>раскадровку</w:t>
            </w:r>
            <w:proofErr w:type="spellEnd"/>
            <w:r w:rsidR="006627DB" w:rsidRPr="00DA3B94">
              <w:t>. (сценарии выдает преподаватель)</w:t>
            </w:r>
          </w:p>
          <w:p w:rsidR="006627DB" w:rsidRPr="00DA3B94" w:rsidRDefault="00976966" w:rsidP="007018B0">
            <w:pPr>
              <w:tabs>
                <w:tab w:val="left" w:pos="708"/>
              </w:tabs>
            </w:pPr>
            <w:r>
              <w:t>16</w:t>
            </w:r>
            <w:r w:rsidR="006627DB" w:rsidRPr="00DA3B94">
              <w:t xml:space="preserve">. Создание образа рекламируемого товара операторскими средствами, операторские приемы, характерные для создания телевизионных рекламных роликов (реферат) </w:t>
            </w:r>
          </w:p>
          <w:p w:rsidR="006627DB" w:rsidRPr="00DA3B94" w:rsidRDefault="00976966" w:rsidP="007018B0">
            <w:pPr>
              <w:tabs>
                <w:tab w:val="left" w:pos="708"/>
              </w:tabs>
            </w:pPr>
            <w:r>
              <w:t>17</w:t>
            </w:r>
            <w:r w:rsidR="006627DB" w:rsidRPr="00DA3B94">
              <w:t xml:space="preserve">. Цвет, свет и звук как выразительные средства рекламной режиссуры (реферат) </w:t>
            </w:r>
          </w:p>
          <w:p w:rsidR="006627DB" w:rsidRPr="00DA3B94" w:rsidRDefault="00976966" w:rsidP="007018B0">
            <w:pPr>
              <w:tabs>
                <w:tab w:val="left" w:pos="708"/>
              </w:tabs>
            </w:pPr>
            <w:r>
              <w:t>18</w:t>
            </w:r>
            <w:r w:rsidR="006627DB" w:rsidRPr="00DA3B94">
              <w:t xml:space="preserve">. Придумайте историю с использованием внутрикадрового монтажа, сделайте </w:t>
            </w:r>
            <w:proofErr w:type="spellStart"/>
            <w:r w:rsidR="006627DB" w:rsidRPr="00DA3B94">
              <w:t>раскадровку</w:t>
            </w:r>
            <w:proofErr w:type="spellEnd"/>
            <w:r w:rsidR="006627DB" w:rsidRPr="00DA3B94">
              <w:t>.</w:t>
            </w:r>
          </w:p>
          <w:p w:rsidR="006627DB" w:rsidRPr="00DA3B94" w:rsidRDefault="00976966" w:rsidP="007018B0">
            <w:pPr>
              <w:tabs>
                <w:tab w:val="left" w:pos="708"/>
              </w:tabs>
            </w:pPr>
            <w:r>
              <w:t>19</w:t>
            </w:r>
            <w:r w:rsidR="006627DB" w:rsidRPr="00DA3B94">
              <w:t xml:space="preserve">. </w:t>
            </w:r>
            <w:proofErr w:type="spellStart"/>
            <w:r w:rsidR="006627DB" w:rsidRPr="00DA3B94">
              <w:t>Фуд-стилизм</w:t>
            </w:r>
            <w:proofErr w:type="spellEnd"/>
            <w:r w:rsidR="006627DB" w:rsidRPr="00DA3B94">
              <w:t xml:space="preserve"> в телевизионной рекламе (реферат) </w:t>
            </w:r>
          </w:p>
          <w:p w:rsidR="006627DB" w:rsidRDefault="00976966" w:rsidP="007018B0">
            <w:pPr>
              <w:tabs>
                <w:tab w:val="left" w:pos="708"/>
              </w:tabs>
            </w:pPr>
            <w:r>
              <w:t>20</w:t>
            </w:r>
            <w:r w:rsidR="006627DB" w:rsidRPr="00DA3B94">
              <w:t xml:space="preserve">. Производство региональной телерекламы (реферат) </w:t>
            </w:r>
          </w:p>
          <w:p w:rsidR="006627DB" w:rsidRDefault="00976966" w:rsidP="007018B0">
            <w:pPr>
              <w:tabs>
                <w:tab w:val="left" w:pos="708"/>
              </w:tabs>
            </w:pPr>
            <w:r>
              <w:t>21</w:t>
            </w:r>
            <w:r w:rsidR="006627DB">
              <w:t xml:space="preserve">. </w:t>
            </w:r>
            <w:r w:rsidR="006627DB" w:rsidRPr="00D26B32">
              <w:rPr>
                <w:rFonts w:ascii="TimesNewRomanPSMT" w:hAnsi="TimesNewRomanPSMT" w:cs="TimesNewRomanPSMT"/>
              </w:rPr>
              <w:t xml:space="preserve"> </w:t>
            </w:r>
            <w:r w:rsidR="006627DB" w:rsidRPr="00D26B32">
              <w:t>Составить сравнительную таблицу «Видеооборудование и его область применения»</w:t>
            </w:r>
            <w:r w:rsidR="006627DB">
              <w:t xml:space="preserve"> </w:t>
            </w:r>
          </w:p>
          <w:p w:rsidR="006627DB" w:rsidRDefault="00976966" w:rsidP="003F26B4">
            <w:pPr>
              <w:tabs>
                <w:tab w:val="left" w:pos="708"/>
              </w:tabs>
            </w:pPr>
            <w:r>
              <w:t>22</w:t>
            </w:r>
            <w:r w:rsidR="006627DB">
              <w:t xml:space="preserve">. </w:t>
            </w:r>
            <w:r w:rsidR="006627DB" w:rsidRPr="00D26B32">
              <w:rPr>
                <w:rFonts w:ascii="TimesNewRomanPSMT" w:hAnsi="TimesNewRomanPSMT" w:cs="TimesNewRomanPSMT"/>
              </w:rPr>
              <w:t xml:space="preserve"> </w:t>
            </w:r>
            <w:r w:rsidR="006627DB" w:rsidRPr="00D26B32">
              <w:t>Построить сценарную заявку видеоролика, обозначить цель, проблемы, задачи</w:t>
            </w:r>
            <w:r w:rsidR="003F26B4">
              <w:t xml:space="preserve"> </w:t>
            </w:r>
          </w:p>
          <w:p w:rsidR="006627DB" w:rsidRPr="00D245D5" w:rsidRDefault="00976966" w:rsidP="007018B0">
            <w:pPr>
              <w:tabs>
                <w:tab w:val="left" w:pos="708"/>
              </w:tabs>
            </w:pPr>
            <w:r>
              <w:t>23</w:t>
            </w:r>
            <w:r w:rsidR="006627DB">
              <w:t xml:space="preserve">. </w:t>
            </w:r>
            <w:r w:rsidR="006627DB" w:rsidRPr="00D245D5">
              <w:t>Подобрать и подготовить места для видеосъемки ролика.</w:t>
            </w:r>
          </w:p>
          <w:p w:rsidR="006627DB" w:rsidRPr="00D245D5" w:rsidRDefault="00976966" w:rsidP="007018B0">
            <w:pPr>
              <w:tabs>
                <w:tab w:val="left" w:pos="708"/>
              </w:tabs>
            </w:pPr>
            <w:r>
              <w:t>24</w:t>
            </w:r>
            <w:r w:rsidR="006627DB" w:rsidRPr="00D245D5">
              <w:t>. Провести кастинг актеров для видеосъемки ролика</w:t>
            </w:r>
          </w:p>
          <w:p w:rsidR="006627DB" w:rsidRPr="00D245D5" w:rsidRDefault="00976966" w:rsidP="007018B0">
            <w:pPr>
              <w:tabs>
                <w:tab w:val="left" w:pos="708"/>
              </w:tabs>
            </w:pPr>
            <w:r>
              <w:t>25</w:t>
            </w:r>
            <w:r w:rsidR="006627DB" w:rsidRPr="00D245D5">
              <w:t>. Провести дополнительную видеосъемку общих планов.</w:t>
            </w:r>
          </w:p>
          <w:p w:rsidR="003F26B4" w:rsidRDefault="00976966" w:rsidP="007018B0">
            <w:pPr>
              <w:tabs>
                <w:tab w:val="left" w:pos="708"/>
              </w:tabs>
            </w:pPr>
            <w:r>
              <w:t>26</w:t>
            </w:r>
            <w:r w:rsidR="006627DB" w:rsidRPr="00D245D5">
              <w:t>. Провести видеосъемку людей.</w:t>
            </w:r>
          </w:p>
          <w:p w:rsidR="006627DB" w:rsidRPr="00E073EC" w:rsidRDefault="00976966" w:rsidP="007018B0">
            <w:pPr>
              <w:tabs>
                <w:tab w:val="left" w:pos="708"/>
              </w:tabs>
            </w:pPr>
            <w:r>
              <w:t>27</w:t>
            </w:r>
            <w:r w:rsidR="006627DB">
              <w:t xml:space="preserve">. </w:t>
            </w:r>
            <w:r w:rsidR="006627DB" w:rsidRPr="00E073EC">
              <w:rPr>
                <w:rFonts w:ascii="TimesNewRomanPSMT" w:hAnsi="TimesNewRomanPSMT" w:cs="TimesNewRomanPSMT"/>
              </w:rPr>
              <w:t xml:space="preserve"> </w:t>
            </w:r>
            <w:r w:rsidR="006627DB" w:rsidRPr="00E073EC">
              <w:t>Монтировать видеоролик в видео – редакторе.</w:t>
            </w:r>
          </w:p>
          <w:p w:rsidR="006627DB" w:rsidRPr="00E073EC" w:rsidRDefault="00976966" w:rsidP="007018B0">
            <w:pPr>
              <w:tabs>
                <w:tab w:val="left" w:pos="708"/>
              </w:tabs>
            </w:pPr>
            <w:r>
              <w:t>28</w:t>
            </w:r>
            <w:r w:rsidR="006627DB">
              <w:t xml:space="preserve">. </w:t>
            </w:r>
            <w:r w:rsidR="006627DB" w:rsidRPr="00E073EC">
              <w:t>Подобрать музыкальное сопровождение к ролику.</w:t>
            </w:r>
          </w:p>
          <w:p w:rsidR="006627DB" w:rsidRPr="00E073EC" w:rsidRDefault="00976966" w:rsidP="007018B0">
            <w:pPr>
              <w:tabs>
                <w:tab w:val="left" w:pos="708"/>
              </w:tabs>
            </w:pPr>
            <w:r>
              <w:t>29</w:t>
            </w:r>
            <w:r w:rsidR="006627DB">
              <w:t xml:space="preserve">. </w:t>
            </w:r>
            <w:r w:rsidR="006627DB" w:rsidRPr="00E073EC">
              <w:t>Подобрать звуковые эффекты к ролику.</w:t>
            </w:r>
          </w:p>
          <w:p w:rsidR="006627DB" w:rsidRDefault="00976966" w:rsidP="007018B0">
            <w:pPr>
              <w:tabs>
                <w:tab w:val="left" w:pos="708"/>
              </w:tabs>
            </w:pPr>
            <w:r>
              <w:t>30</w:t>
            </w:r>
            <w:r w:rsidR="006627DB">
              <w:t xml:space="preserve">. </w:t>
            </w:r>
            <w:r w:rsidR="006627DB" w:rsidRPr="00E073EC">
              <w:t>Провести анализ известных рекламных роликов.</w:t>
            </w:r>
          </w:p>
          <w:p w:rsidR="006627DB" w:rsidRPr="00CD43D8" w:rsidRDefault="00976966" w:rsidP="007018B0">
            <w:pPr>
              <w:tabs>
                <w:tab w:val="left" w:pos="708"/>
              </w:tabs>
            </w:pPr>
            <w:r>
              <w:t>31</w:t>
            </w:r>
            <w:r w:rsidR="006627DB">
              <w:t>.</w:t>
            </w:r>
            <w:r w:rsidR="006627DB" w:rsidRPr="00CD43D8">
              <w:t>Подготовить сообщение об истории мирового кино.</w:t>
            </w:r>
          </w:p>
          <w:p w:rsidR="006627DB" w:rsidRPr="00CD43D8" w:rsidRDefault="00976966" w:rsidP="007018B0">
            <w:pPr>
              <w:tabs>
                <w:tab w:val="left" w:pos="708"/>
              </w:tabs>
            </w:pPr>
            <w:r>
              <w:t>32</w:t>
            </w:r>
            <w:r w:rsidR="006627DB">
              <w:t>.</w:t>
            </w:r>
            <w:r w:rsidR="006627DB" w:rsidRPr="00CD43D8">
              <w:t>Подготовить сообщение об истории советского кино.</w:t>
            </w:r>
          </w:p>
          <w:p w:rsidR="006627DB" w:rsidRPr="00CD43D8" w:rsidRDefault="00976966" w:rsidP="007018B0">
            <w:pPr>
              <w:tabs>
                <w:tab w:val="left" w:pos="708"/>
              </w:tabs>
            </w:pPr>
            <w:r>
              <w:t>33</w:t>
            </w:r>
            <w:r w:rsidR="006627DB">
              <w:t>.</w:t>
            </w:r>
            <w:r w:rsidR="006627DB" w:rsidRPr="00CD43D8">
              <w:t>Подготовить сообщение о</w:t>
            </w:r>
            <w:r w:rsidR="009A2154">
              <w:t>б истории развития телевидения.</w:t>
            </w:r>
          </w:p>
          <w:p w:rsidR="006627DB" w:rsidRPr="00CD43D8" w:rsidRDefault="009A2154" w:rsidP="007018B0">
            <w:pPr>
              <w:tabs>
                <w:tab w:val="left" w:pos="708"/>
              </w:tabs>
            </w:pPr>
            <w:r>
              <w:t>34</w:t>
            </w:r>
            <w:r w:rsidR="006627DB">
              <w:t>.</w:t>
            </w:r>
            <w:r w:rsidR="006627DB" w:rsidRPr="00CD43D8">
              <w:t>Подготовить сообщение об истории рекламного ролика.</w:t>
            </w:r>
          </w:p>
          <w:p w:rsidR="006627DB" w:rsidRPr="00CD43D8" w:rsidRDefault="009A2154" w:rsidP="007018B0">
            <w:pPr>
              <w:tabs>
                <w:tab w:val="left" w:pos="708"/>
              </w:tabs>
            </w:pPr>
            <w:r>
              <w:t>35</w:t>
            </w:r>
            <w:r w:rsidR="006627DB">
              <w:t>.</w:t>
            </w:r>
            <w:r w:rsidR="006627DB" w:rsidRPr="00CD43D8">
              <w:t>Подготовить сообщение об истории американской рекламы.</w:t>
            </w:r>
          </w:p>
          <w:p w:rsidR="006627DB" w:rsidRPr="00CD43D8" w:rsidRDefault="009A2154" w:rsidP="007018B0">
            <w:pPr>
              <w:tabs>
                <w:tab w:val="left" w:pos="708"/>
              </w:tabs>
            </w:pPr>
            <w:r>
              <w:lastRenderedPageBreak/>
              <w:t>36</w:t>
            </w:r>
            <w:r w:rsidR="006627DB">
              <w:t>.</w:t>
            </w:r>
            <w:r w:rsidR="006627DB" w:rsidRPr="00CD43D8">
              <w:t>Подготовить схему анализа рекламы.</w:t>
            </w:r>
          </w:p>
          <w:p w:rsidR="006627DB" w:rsidRPr="00DA3B94" w:rsidRDefault="009A2154" w:rsidP="007018B0">
            <w:pPr>
              <w:tabs>
                <w:tab w:val="left" w:pos="708"/>
              </w:tabs>
            </w:pPr>
            <w:r>
              <w:t>37</w:t>
            </w:r>
            <w:r w:rsidR="006627DB">
              <w:t>.</w:t>
            </w:r>
            <w:r w:rsidR="006627DB" w:rsidRPr="002A76BD">
              <w:t xml:space="preserve"> Подготовить вопросы к интервью.</w:t>
            </w:r>
          </w:p>
        </w:tc>
        <w:tc>
          <w:tcPr>
            <w:tcW w:w="32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627DB" w:rsidRPr="00DA3B94" w:rsidRDefault="006627DB" w:rsidP="007018B0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6627DB" w:rsidRPr="00DA3B94" w:rsidRDefault="006627DB" w:rsidP="007018B0">
            <w:pPr>
              <w:snapToGrid w:val="0"/>
              <w:jc w:val="center"/>
            </w:pPr>
          </w:p>
        </w:tc>
      </w:tr>
      <w:tr w:rsidR="006627DB" w:rsidRPr="00DA3B94" w:rsidTr="007018B0">
        <w:tc>
          <w:tcPr>
            <w:tcW w:w="10211" w:type="dxa"/>
            <w:gridSpan w:val="4"/>
            <w:shd w:val="clear" w:color="auto" w:fill="auto"/>
          </w:tcPr>
          <w:p w:rsidR="006627DB" w:rsidRPr="00DA3B94" w:rsidRDefault="006627DB" w:rsidP="007018B0">
            <w:pPr>
              <w:tabs>
                <w:tab w:val="left" w:pos="708"/>
              </w:tabs>
              <w:rPr>
                <w:b/>
              </w:rPr>
            </w:pPr>
            <w:r w:rsidRPr="00DA3B94">
              <w:rPr>
                <w:b/>
              </w:rPr>
              <w:lastRenderedPageBreak/>
              <w:t>Учебная практика</w:t>
            </w:r>
          </w:p>
          <w:p w:rsidR="006627DB" w:rsidRPr="00DA3B94" w:rsidRDefault="006627DB" w:rsidP="007018B0">
            <w:pPr>
              <w:tabs>
                <w:tab w:val="left" w:pos="708"/>
              </w:tabs>
              <w:rPr>
                <w:b/>
              </w:rPr>
            </w:pPr>
            <w:r w:rsidRPr="00DA3B94">
              <w:rPr>
                <w:b/>
              </w:rPr>
              <w:t>Виды работ</w:t>
            </w:r>
          </w:p>
          <w:p w:rsidR="006627DB" w:rsidRPr="002505A7" w:rsidRDefault="006627DB" w:rsidP="007018B0">
            <w:pPr>
              <w:tabs>
                <w:tab w:val="left" w:pos="708"/>
              </w:tabs>
            </w:pPr>
            <w:r>
              <w:t>1.</w:t>
            </w:r>
            <w:r w:rsidRPr="002505A7">
              <w:t>Написать сценарий рекламного ролика на 5 минут</w:t>
            </w:r>
          </w:p>
          <w:p w:rsidR="006627DB" w:rsidRPr="00DA3B94" w:rsidRDefault="006627DB" w:rsidP="007018B0">
            <w:pPr>
              <w:tabs>
                <w:tab w:val="left" w:pos="708"/>
              </w:tabs>
            </w:pPr>
            <w:r>
              <w:t>2.</w:t>
            </w:r>
            <w:r w:rsidRPr="002505A7">
              <w:t xml:space="preserve"> Написать сценарий видеосъемки рекламного ролика на 5 минут</w:t>
            </w:r>
          </w:p>
        </w:tc>
        <w:tc>
          <w:tcPr>
            <w:tcW w:w="3251" w:type="dxa"/>
            <w:tcBorders>
              <w:right w:val="single" w:sz="4" w:space="0" w:color="auto"/>
            </w:tcBorders>
            <w:shd w:val="clear" w:color="auto" w:fill="auto"/>
          </w:tcPr>
          <w:p w:rsidR="006627DB" w:rsidRPr="00DA3B94" w:rsidRDefault="006627DB" w:rsidP="007018B0">
            <w:pPr>
              <w:jc w:val="center"/>
              <w:rPr>
                <w:b/>
              </w:rPr>
            </w:pPr>
            <w:r w:rsidRPr="00DA3B94">
              <w:rPr>
                <w:b/>
              </w:rPr>
              <w:t>18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6627DB" w:rsidRPr="00DA3B94" w:rsidRDefault="006627DB" w:rsidP="007018B0">
            <w:pPr>
              <w:snapToGrid w:val="0"/>
              <w:jc w:val="center"/>
            </w:pPr>
          </w:p>
        </w:tc>
      </w:tr>
      <w:tr w:rsidR="006627DB" w:rsidRPr="00DA3B94" w:rsidTr="007018B0">
        <w:tc>
          <w:tcPr>
            <w:tcW w:w="10211" w:type="dxa"/>
            <w:gridSpan w:val="4"/>
            <w:shd w:val="clear" w:color="auto" w:fill="auto"/>
          </w:tcPr>
          <w:p w:rsidR="006627DB" w:rsidRPr="00DA3B94" w:rsidRDefault="006627DB" w:rsidP="007018B0">
            <w:pPr>
              <w:tabs>
                <w:tab w:val="left" w:pos="708"/>
              </w:tabs>
              <w:rPr>
                <w:b/>
              </w:rPr>
            </w:pPr>
            <w:r w:rsidRPr="00DA3B94">
              <w:rPr>
                <w:b/>
              </w:rPr>
              <w:t>Производственная практика</w:t>
            </w:r>
          </w:p>
          <w:p w:rsidR="006627DB" w:rsidRPr="00DA3B94" w:rsidRDefault="006627DB" w:rsidP="007018B0">
            <w:pPr>
              <w:tabs>
                <w:tab w:val="left" w:pos="708"/>
              </w:tabs>
              <w:rPr>
                <w:b/>
              </w:rPr>
            </w:pPr>
            <w:r w:rsidRPr="00DA3B94">
              <w:rPr>
                <w:b/>
              </w:rPr>
              <w:t>Виды работ</w:t>
            </w:r>
          </w:p>
          <w:p w:rsidR="006627DB" w:rsidRPr="002505A7" w:rsidRDefault="006627DB" w:rsidP="007018B0">
            <w:pPr>
              <w:tabs>
                <w:tab w:val="left" w:pos="708"/>
              </w:tabs>
            </w:pPr>
            <w:r>
              <w:t xml:space="preserve">1. </w:t>
            </w:r>
            <w:r w:rsidRPr="002505A7">
              <w:t>Провести видеосъемку рекламного ролика</w:t>
            </w:r>
          </w:p>
          <w:p w:rsidR="006627DB" w:rsidRPr="002505A7" w:rsidRDefault="006627DB" w:rsidP="007018B0">
            <w:pPr>
              <w:tabs>
                <w:tab w:val="left" w:pos="708"/>
              </w:tabs>
            </w:pPr>
            <w:r>
              <w:t xml:space="preserve">2. </w:t>
            </w:r>
            <w:r w:rsidRPr="002505A7">
              <w:t>Написать монтажный план видеоролика</w:t>
            </w:r>
          </w:p>
          <w:p w:rsidR="006627DB" w:rsidRPr="002505A7" w:rsidRDefault="006627DB" w:rsidP="007018B0">
            <w:pPr>
              <w:tabs>
                <w:tab w:val="left" w:pos="708"/>
              </w:tabs>
            </w:pPr>
            <w:r>
              <w:t xml:space="preserve">3. </w:t>
            </w:r>
            <w:r w:rsidRPr="002505A7">
              <w:t>Монтирование рекламного ролика в видео - редакторе</w:t>
            </w:r>
          </w:p>
          <w:p w:rsidR="006627DB" w:rsidRPr="002505A7" w:rsidRDefault="006627DB" w:rsidP="007018B0">
            <w:pPr>
              <w:tabs>
                <w:tab w:val="left" w:pos="708"/>
              </w:tabs>
            </w:pPr>
            <w:r>
              <w:t xml:space="preserve">4. </w:t>
            </w:r>
            <w:r w:rsidRPr="002505A7">
              <w:t>Создать видеоэффекты в рекламном ролике</w:t>
            </w:r>
          </w:p>
          <w:p w:rsidR="006627DB" w:rsidRPr="002505A7" w:rsidRDefault="006627DB" w:rsidP="007018B0">
            <w:pPr>
              <w:tabs>
                <w:tab w:val="left" w:pos="708"/>
              </w:tabs>
            </w:pPr>
            <w:r>
              <w:t xml:space="preserve">5. </w:t>
            </w:r>
            <w:r w:rsidRPr="002505A7">
              <w:t>Озвучить рекламный ролик</w:t>
            </w:r>
          </w:p>
          <w:p w:rsidR="006627DB" w:rsidRPr="00DA3B94" w:rsidRDefault="006627DB" w:rsidP="007018B0">
            <w:pPr>
              <w:tabs>
                <w:tab w:val="left" w:pos="708"/>
              </w:tabs>
            </w:pPr>
            <w:r>
              <w:t xml:space="preserve">6. </w:t>
            </w:r>
            <w:r w:rsidRPr="002505A7">
              <w:t>Корректировать рекламный ролик</w:t>
            </w:r>
          </w:p>
        </w:tc>
        <w:tc>
          <w:tcPr>
            <w:tcW w:w="3251" w:type="dxa"/>
            <w:tcBorders>
              <w:right w:val="single" w:sz="4" w:space="0" w:color="auto"/>
            </w:tcBorders>
            <w:shd w:val="clear" w:color="auto" w:fill="auto"/>
          </w:tcPr>
          <w:p w:rsidR="006627DB" w:rsidRPr="00DA3B94" w:rsidRDefault="009A2154" w:rsidP="007018B0">
            <w:pPr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6627DB" w:rsidRPr="00DA3B94" w:rsidRDefault="006627DB" w:rsidP="007018B0">
            <w:pPr>
              <w:snapToGrid w:val="0"/>
              <w:jc w:val="center"/>
            </w:pPr>
          </w:p>
        </w:tc>
      </w:tr>
      <w:tr w:rsidR="006627DB" w:rsidRPr="00DA3B94" w:rsidTr="007018B0">
        <w:tc>
          <w:tcPr>
            <w:tcW w:w="10211" w:type="dxa"/>
            <w:gridSpan w:val="4"/>
            <w:shd w:val="clear" w:color="auto" w:fill="auto"/>
          </w:tcPr>
          <w:p w:rsidR="006627DB" w:rsidRPr="00DA3B94" w:rsidRDefault="006627DB" w:rsidP="007018B0">
            <w:pPr>
              <w:tabs>
                <w:tab w:val="left" w:pos="708"/>
              </w:tabs>
              <w:jc w:val="right"/>
            </w:pPr>
            <w:r w:rsidRPr="00DA3B94">
              <w:t>Всего</w:t>
            </w:r>
          </w:p>
        </w:tc>
        <w:tc>
          <w:tcPr>
            <w:tcW w:w="3251" w:type="dxa"/>
            <w:tcBorders>
              <w:right w:val="single" w:sz="4" w:space="0" w:color="auto"/>
            </w:tcBorders>
            <w:shd w:val="clear" w:color="auto" w:fill="auto"/>
          </w:tcPr>
          <w:p w:rsidR="006627DB" w:rsidRPr="00DA3B94" w:rsidRDefault="00F25A7D" w:rsidP="007018B0">
            <w:pPr>
              <w:jc w:val="center"/>
              <w:rPr>
                <w:b/>
                <w:i/>
              </w:rPr>
            </w:pPr>
            <w:r>
              <w:rPr>
                <w:b/>
              </w:rPr>
              <w:t>1116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6627DB" w:rsidRPr="00DA3B94" w:rsidRDefault="006627DB" w:rsidP="007018B0">
            <w:pPr>
              <w:snapToGrid w:val="0"/>
              <w:jc w:val="center"/>
            </w:pPr>
          </w:p>
        </w:tc>
      </w:tr>
    </w:tbl>
    <w:p w:rsidR="008D5B9B" w:rsidRDefault="008D5B9B" w:rsidP="0099194A">
      <w:pPr>
        <w:spacing w:line="276" w:lineRule="auto"/>
        <w:jc w:val="center"/>
        <w:rPr>
          <w:b/>
          <w:sz w:val="28"/>
          <w:szCs w:val="28"/>
        </w:rPr>
      </w:pPr>
    </w:p>
    <w:p w:rsidR="0099194A" w:rsidRDefault="0099194A" w:rsidP="0099194A">
      <w:pPr>
        <w:spacing w:line="276" w:lineRule="auto"/>
        <w:jc w:val="center"/>
        <w:rPr>
          <w:b/>
          <w:sz w:val="28"/>
          <w:szCs w:val="28"/>
        </w:rPr>
      </w:pPr>
      <w:r w:rsidRPr="00DA28BA">
        <w:rPr>
          <w:b/>
          <w:sz w:val="28"/>
          <w:szCs w:val="28"/>
        </w:rPr>
        <w:t>3.3. Содержание практики по профессиональному модулю</w:t>
      </w:r>
    </w:p>
    <w:p w:rsidR="0099194A" w:rsidRDefault="0099194A" w:rsidP="009919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i/>
          <w:spacing w:val="-10"/>
          <w:sz w:val="28"/>
          <w:szCs w:val="28"/>
        </w:rPr>
      </w:pPr>
      <w:r w:rsidRPr="0099194A">
        <w:rPr>
          <w:b/>
          <w:i/>
          <w:spacing w:val="-10"/>
          <w:sz w:val="28"/>
          <w:szCs w:val="28"/>
        </w:rPr>
        <w:t>ПМ 02 «Производство рекламной продукции»</w:t>
      </w:r>
    </w:p>
    <w:p w:rsidR="0099194A" w:rsidRDefault="0099194A" w:rsidP="009919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i/>
          <w:spacing w:val="-10"/>
          <w:sz w:val="28"/>
          <w:szCs w:val="28"/>
        </w:rPr>
      </w:pPr>
    </w:p>
    <w:p w:rsidR="0099194A" w:rsidRDefault="0099194A" w:rsidP="009919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 w:rsidRPr="00DA28BA">
        <w:rPr>
          <w:b/>
          <w:sz w:val="28"/>
          <w:szCs w:val="28"/>
        </w:rPr>
        <w:t>Объем  и виды учебной и производственной практики  (по профилю специальности)</w:t>
      </w:r>
    </w:p>
    <w:p w:rsidR="0099194A" w:rsidRPr="00DA28BA" w:rsidRDefault="0099194A" w:rsidP="009919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sz w:val="28"/>
          <w:szCs w:val="28"/>
        </w:rPr>
      </w:pPr>
    </w:p>
    <w:tbl>
      <w:tblPr>
        <w:tblW w:w="12191" w:type="dxa"/>
        <w:tblInd w:w="12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1701"/>
        <w:gridCol w:w="7088"/>
      </w:tblGrid>
      <w:tr w:rsidR="0099194A" w:rsidRPr="00E9345E" w:rsidTr="0099194A">
        <w:trPr>
          <w:trHeight w:val="20"/>
        </w:trPr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194A" w:rsidRPr="00DA28BA" w:rsidRDefault="0099194A" w:rsidP="0099194A">
            <w:pPr>
              <w:jc w:val="center"/>
              <w:rPr>
                <w:szCs w:val="28"/>
              </w:rPr>
            </w:pPr>
            <w:r w:rsidRPr="00DA28BA">
              <w:rPr>
                <w:b/>
                <w:szCs w:val="28"/>
              </w:rPr>
              <w:t>Вид практики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194A" w:rsidRPr="00DA28BA" w:rsidRDefault="0099194A" w:rsidP="0099194A">
            <w:pPr>
              <w:jc w:val="center"/>
              <w:rPr>
                <w:i/>
                <w:iCs/>
                <w:szCs w:val="28"/>
              </w:rPr>
            </w:pPr>
            <w:r w:rsidRPr="00DA28BA">
              <w:rPr>
                <w:b/>
                <w:i/>
                <w:iCs/>
                <w:szCs w:val="28"/>
              </w:rPr>
              <w:t>Количество часов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194A" w:rsidRPr="00DA28BA" w:rsidRDefault="0099194A" w:rsidP="0099194A">
            <w:pPr>
              <w:jc w:val="center"/>
              <w:rPr>
                <w:b/>
                <w:i/>
                <w:iCs/>
                <w:szCs w:val="28"/>
              </w:rPr>
            </w:pPr>
            <w:r w:rsidRPr="00DA28BA">
              <w:rPr>
                <w:b/>
                <w:i/>
                <w:iCs/>
                <w:szCs w:val="28"/>
              </w:rPr>
              <w:t>Форма проведения</w:t>
            </w:r>
          </w:p>
        </w:tc>
      </w:tr>
      <w:tr w:rsidR="0099194A" w:rsidRPr="00E9345E" w:rsidTr="0099194A">
        <w:trPr>
          <w:trHeight w:val="20"/>
        </w:trPr>
        <w:tc>
          <w:tcPr>
            <w:tcW w:w="340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99194A" w:rsidRPr="00DA28BA" w:rsidRDefault="0099194A" w:rsidP="0099194A">
            <w:pPr>
              <w:autoSpaceDE w:val="0"/>
              <w:autoSpaceDN w:val="0"/>
              <w:adjustRightInd w:val="0"/>
              <w:contextualSpacing/>
              <w:rPr>
                <w:bCs/>
                <w:szCs w:val="28"/>
              </w:rPr>
            </w:pPr>
            <w:r w:rsidRPr="00DA28BA">
              <w:rPr>
                <w:b/>
                <w:szCs w:val="28"/>
              </w:rPr>
              <w:t>Учебная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194A" w:rsidRPr="00DA28BA" w:rsidRDefault="0099194A" w:rsidP="0099194A">
            <w:pPr>
              <w:jc w:val="center"/>
              <w:rPr>
                <w:b/>
                <w:i/>
                <w:iCs/>
                <w:szCs w:val="28"/>
              </w:rPr>
            </w:pPr>
            <w:r w:rsidRPr="00DA28BA">
              <w:rPr>
                <w:b/>
                <w:i/>
                <w:iCs/>
                <w:szCs w:val="28"/>
              </w:rPr>
              <w:t>72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194A" w:rsidRPr="00DA28BA" w:rsidRDefault="0099194A" w:rsidP="0099194A">
            <w:pPr>
              <w:jc w:val="center"/>
              <w:rPr>
                <w:i/>
                <w:iCs/>
                <w:szCs w:val="28"/>
              </w:rPr>
            </w:pPr>
            <w:r w:rsidRPr="003333C9">
              <w:rPr>
                <w:b/>
                <w:i/>
                <w:iCs/>
                <w:szCs w:val="28"/>
              </w:rPr>
              <w:t>концентрированная</w:t>
            </w:r>
          </w:p>
        </w:tc>
      </w:tr>
      <w:tr w:rsidR="0099194A" w:rsidRPr="00E9345E" w:rsidTr="0099194A">
        <w:trPr>
          <w:trHeight w:val="20"/>
        </w:trPr>
        <w:tc>
          <w:tcPr>
            <w:tcW w:w="34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194A" w:rsidRPr="00DA28BA" w:rsidRDefault="0099194A" w:rsidP="0099194A">
            <w:pPr>
              <w:autoSpaceDE w:val="0"/>
              <w:autoSpaceDN w:val="0"/>
              <w:adjustRightInd w:val="0"/>
              <w:contextualSpacing/>
              <w:rPr>
                <w:b/>
                <w:bCs/>
                <w:szCs w:val="28"/>
              </w:rPr>
            </w:pPr>
            <w:r w:rsidRPr="00DA28BA">
              <w:rPr>
                <w:b/>
                <w:bCs/>
                <w:szCs w:val="28"/>
              </w:rPr>
              <w:t>Производственная (по профилю специальности)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194A" w:rsidRPr="00DA28BA" w:rsidRDefault="0099194A" w:rsidP="0099194A">
            <w:pPr>
              <w:jc w:val="center"/>
              <w:rPr>
                <w:b/>
                <w:i/>
                <w:iCs/>
                <w:szCs w:val="28"/>
              </w:rPr>
            </w:pPr>
            <w:r>
              <w:rPr>
                <w:b/>
                <w:i/>
                <w:iCs/>
                <w:szCs w:val="28"/>
              </w:rPr>
              <w:t>288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194A" w:rsidRPr="00DA28BA" w:rsidRDefault="0099194A" w:rsidP="0099194A">
            <w:pPr>
              <w:jc w:val="center"/>
              <w:rPr>
                <w:i/>
                <w:iCs/>
                <w:szCs w:val="28"/>
              </w:rPr>
            </w:pPr>
            <w:r w:rsidRPr="003333C9">
              <w:rPr>
                <w:b/>
                <w:i/>
                <w:iCs/>
                <w:szCs w:val="28"/>
              </w:rPr>
              <w:t>концентрированная</w:t>
            </w:r>
          </w:p>
        </w:tc>
      </w:tr>
      <w:tr w:rsidR="0099194A" w:rsidRPr="00E9345E" w:rsidTr="0099194A">
        <w:trPr>
          <w:trHeight w:val="20"/>
        </w:trPr>
        <w:tc>
          <w:tcPr>
            <w:tcW w:w="121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194A" w:rsidRPr="00DA28BA" w:rsidRDefault="0099194A" w:rsidP="0099194A">
            <w:pPr>
              <w:jc w:val="center"/>
              <w:rPr>
                <w:i/>
                <w:iCs/>
                <w:szCs w:val="28"/>
              </w:rPr>
            </w:pPr>
            <w:bookmarkStart w:id="1" w:name="OLE_LINK13"/>
            <w:bookmarkStart w:id="2" w:name="OLE_LINK14"/>
            <w:r w:rsidRPr="00DA28BA">
              <w:rPr>
                <w:i/>
                <w:iCs/>
                <w:szCs w:val="28"/>
              </w:rPr>
              <w:t>Вид аттестации: дифференцированный зачёт</w:t>
            </w:r>
            <w:bookmarkEnd w:id="1"/>
            <w:bookmarkEnd w:id="2"/>
          </w:p>
        </w:tc>
      </w:tr>
      <w:tr w:rsidR="0099194A" w:rsidRPr="00E9345E" w:rsidTr="0099194A">
        <w:trPr>
          <w:trHeight w:val="20"/>
        </w:trPr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194A" w:rsidRPr="00DA28BA" w:rsidRDefault="0099194A" w:rsidP="0099194A">
            <w:pPr>
              <w:jc w:val="both"/>
              <w:rPr>
                <w:b/>
                <w:szCs w:val="28"/>
              </w:rPr>
            </w:pPr>
            <w:r w:rsidRPr="00DA28BA">
              <w:rPr>
                <w:b/>
                <w:szCs w:val="28"/>
              </w:rPr>
              <w:t>Итого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194A" w:rsidRPr="00CC36EE" w:rsidRDefault="0099194A" w:rsidP="0099194A">
            <w:pPr>
              <w:jc w:val="center"/>
              <w:rPr>
                <w:b/>
                <w:iCs/>
                <w:szCs w:val="28"/>
              </w:rPr>
            </w:pPr>
            <w:r>
              <w:rPr>
                <w:b/>
                <w:iCs/>
                <w:szCs w:val="28"/>
              </w:rPr>
              <w:t>360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194A" w:rsidRPr="00DA28BA" w:rsidRDefault="0099194A" w:rsidP="0099194A">
            <w:pPr>
              <w:jc w:val="center"/>
              <w:rPr>
                <w:i/>
                <w:iCs/>
                <w:szCs w:val="28"/>
              </w:rPr>
            </w:pPr>
          </w:p>
        </w:tc>
      </w:tr>
    </w:tbl>
    <w:p w:rsidR="006627DB" w:rsidRPr="00DA3B94" w:rsidRDefault="006627DB" w:rsidP="006627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</w:rPr>
      </w:pPr>
      <w:r w:rsidRPr="00DA3B94">
        <w:rPr>
          <w:bCs/>
          <w:i/>
        </w:rPr>
        <w:br w:type="textWrapping" w:clear="all"/>
      </w:r>
    </w:p>
    <w:p w:rsidR="005C3F98" w:rsidRDefault="005C3F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tbl>
      <w:tblPr>
        <w:tblW w:w="15306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989"/>
        <w:gridCol w:w="3544"/>
        <w:gridCol w:w="9355"/>
        <w:gridCol w:w="1418"/>
      </w:tblGrid>
      <w:tr w:rsidR="0099194A" w:rsidRPr="00933A66" w:rsidTr="0099194A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194A" w:rsidRPr="00933A66" w:rsidRDefault="0099194A" w:rsidP="0099194A">
            <w:pPr>
              <w:snapToGrid w:val="0"/>
              <w:spacing w:line="200" w:lineRule="atLeast"/>
              <w:jc w:val="both"/>
              <w:rPr>
                <w:b/>
              </w:rPr>
            </w:pPr>
            <w:r w:rsidRPr="00933A66">
              <w:rPr>
                <w:b/>
              </w:rPr>
              <w:t>№ вида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194A" w:rsidRPr="00933A66" w:rsidRDefault="0099194A" w:rsidP="0099194A">
            <w:pPr>
              <w:snapToGrid w:val="0"/>
              <w:spacing w:line="200" w:lineRule="atLeast"/>
              <w:jc w:val="both"/>
              <w:rPr>
                <w:b/>
              </w:rPr>
            </w:pPr>
            <w:r w:rsidRPr="00933A66">
              <w:rPr>
                <w:b/>
              </w:rPr>
              <w:t xml:space="preserve">        Виды работ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194A" w:rsidRPr="00933A66" w:rsidRDefault="0099194A" w:rsidP="0099194A">
            <w:pPr>
              <w:snapToGrid w:val="0"/>
              <w:spacing w:line="200" w:lineRule="atLeast"/>
              <w:jc w:val="center"/>
              <w:rPr>
                <w:b/>
              </w:rPr>
            </w:pPr>
            <w:r w:rsidRPr="0099194A">
              <w:rPr>
                <w:b/>
                <w:sz w:val="28"/>
              </w:rPr>
              <w:t>Тематика заданий по учебной практике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94A" w:rsidRPr="00933A66" w:rsidRDefault="0099194A" w:rsidP="0099194A">
            <w:pPr>
              <w:snapToGrid w:val="0"/>
              <w:spacing w:line="200" w:lineRule="atLeast"/>
              <w:jc w:val="both"/>
              <w:rPr>
                <w:b/>
              </w:rPr>
            </w:pPr>
            <w:r w:rsidRPr="00933A66">
              <w:rPr>
                <w:b/>
              </w:rPr>
              <w:t>Кол-во часов</w:t>
            </w:r>
          </w:p>
        </w:tc>
      </w:tr>
      <w:tr w:rsidR="0099194A" w:rsidRPr="00933A66" w:rsidTr="0099194A">
        <w:trPr>
          <w:trHeight w:val="586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194A" w:rsidRPr="00933A66" w:rsidRDefault="0099194A" w:rsidP="0099194A">
            <w:pPr>
              <w:shd w:val="clear" w:color="auto" w:fill="FFFFFF"/>
              <w:snapToGrid w:val="0"/>
              <w:spacing w:line="200" w:lineRule="atLeast"/>
              <w:rPr>
                <w:color w:val="000000"/>
              </w:rPr>
            </w:pPr>
            <w:r w:rsidRPr="00933A66">
              <w:rPr>
                <w:color w:val="000000"/>
              </w:rPr>
              <w:lastRenderedPageBreak/>
              <w:t>2.1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194A" w:rsidRPr="00933A66" w:rsidRDefault="0099194A" w:rsidP="0099194A">
            <w:pPr>
              <w:shd w:val="clear" w:color="auto" w:fill="FFFFFF"/>
              <w:snapToGrid w:val="0"/>
              <w:spacing w:line="200" w:lineRule="atLeast"/>
              <w:rPr>
                <w:color w:val="000000"/>
              </w:rPr>
            </w:pPr>
            <w:r w:rsidRPr="00933A66">
              <w:rPr>
                <w:color w:val="000000"/>
              </w:rPr>
              <w:t>Созда</w:t>
            </w:r>
            <w:r>
              <w:rPr>
                <w:color w:val="000000"/>
              </w:rPr>
              <w:t>ние макетов рекламных продуктов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194A" w:rsidRPr="00933A66" w:rsidRDefault="0099194A" w:rsidP="0099194A">
            <w:pPr>
              <w:shd w:val="clear" w:color="auto" w:fill="FFFFFF"/>
              <w:tabs>
                <w:tab w:val="left" w:pos="360"/>
              </w:tabs>
              <w:snapToGrid w:val="0"/>
              <w:spacing w:line="200" w:lineRule="atLeast"/>
              <w:ind w:right="10"/>
              <w:jc w:val="both"/>
            </w:pPr>
            <w:r w:rsidRPr="00933A66">
              <w:t xml:space="preserve">Распределение в электронном виде иллюстраций, определение места под текст, разработка дизайна.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94A" w:rsidRPr="00933A66" w:rsidRDefault="0099194A" w:rsidP="0099194A">
            <w:pPr>
              <w:snapToGrid w:val="0"/>
              <w:spacing w:line="200" w:lineRule="atLeast"/>
              <w:jc w:val="center"/>
              <w:rPr>
                <w:b/>
                <w:bCs/>
              </w:rPr>
            </w:pPr>
            <w:r w:rsidRPr="00933A66">
              <w:rPr>
                <w:b/>
                <w:bCs/>
              </w:rPr>
              <w:t>6</w:t>
            </w:r>
          </w:p>
        </w:tc>
      </w:tr>
      <w:tr w:rsidR="0099194A" w:rsidRPr="00933A66" w:rsidTr="0099194A">
        <w:trPr>
          <w:trHeight w:val="256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194A" w:rsidRPr="00933A66" w:rsidRDefault="0099194A" w:rsidP="0099194A">
            <w:pPr>
              <w:shd w:val="clear" w:color="auto" w:fill="FFFFFF"/>
              <w:snapToGrid w:val="0"/>
              <w:spacing w:line="200" w:lineRule="atLeast"/>
              <w:rPr>
                <w:color w:val="000000"/>
              </w:rPr>
            </w:pPr>
            <w:r w:rsidRPr="00933A66">
              <w:rPr>
                <w:color w:val="000000"/>
              </w:rPr>
              <w:t>2.2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194A" w:rsidRPr="00933A66" w:rsidRDefault="0099194A" w:rsidP="0099194A">
            <w:pPr>
              <w:shd w:val="clear" w:color="auto" w:fill="FFFFFF"/>
              <w:snapToGrid w:val="0"/>
              <w:spacing w:line="200" w:lineRule="atLeast"/>
              <w:rPr>
                <w:color w:val="000000"/>
              </w:rPr>
            </w:pPr>
            <w:r w:rsidRPr="00933A66">
              <w:rPr>
                <w:color w:val="000000"/>
              </w:rPr>
              <w:t>Создание рекламного ролика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194A" w:rsidRPr="00933A66" w:rsidRDefault="0099194A" w:rsidP="0099194A">
            <w:pPr>
              <w:shd w:val="clear" w:color="auto" w:fill="FFFFFF"/>
              <w:tabs>
                <w:tab w:val="left" w:pos="360"/>
              </w:tabs>
              <w:snapToGrid w:val="0"/>
              <w:spacing w:line="200" w:lineRule="atLeast"/>
              <w:ind w:right="10"/>
              <w:jc w:val="both"/>
            </w:pPr>
            <w:r w:rsidRPr="00933A66">
              <w:t>Съемка и монтаж рекламного видео-ролика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94A" w:rsidRPr="00933A66" w:rsidRDefault="0099194A" w:rsidP="0099194A">
            <w:pPr>
              <w:snapToGrid w:val="0"/>
              <w:spacing w:line="200" w:lineRule="atLeast"/>
              <w:jc w:val="center"/>
              <w:rPr>
                <w:b/>
                <w:bCs/>
              </w:rPr>
            </w:pPr>
            <w:r w:rsidRPr="00933A66">
              <w:rPr>
                <w:b/>
                <w:bCs/>
              </w:rPr>
              <w:t>6</w:t>
            </w:r>
          </w:p>
        </w:tc>
      </w:tr>
      <w:tr w:rsidR="0099194A" w:rsidRPr="00933A66" w:rsidTr="0099194A">
        <w:trPr>
          <w:trHeight w:val="256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194A" w:rsidRPr="00933A66" w:rsidRDefault="0099194A" w:rsidP="0099194A">
            <w:pPr>
              <w:shd w:val="clear" w:color="auto" w:fill="FFFFFF"/>
              <w:snapToGrid w:val="0"/>
              <w:spacing w:line="200" w:lineRule="atLeast"/>
              <w:rPr>
                <w:bCs/>
                <w:color w:val="000000"/>
              </w:rPr>
            </w:pPr>
            <w:r w:rsidRPr="00933A66">
              <w:rPr>
                <w:bCs/>
                <w:color w:val="000000"/>
              </w:rPr>
              <w:t>2.3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194A" w:rsidRPr="00933A66" w:rsidRDefault="0099194A" w:rsidP="0099194A">
            <w:pPr>
              <w:shd w:val="clear" w:color="auto" w:fill="FFFFFF"/>
              <w:snapToGrid w:val="0"/>
              <w:spacing w:line="200" w:lineRule="atLeast"/>
              <w:rPr>
                <w:bCs/>
                <w:color w:val="000000"/>
              </w:rPr>
            </w:pPr>
            <w:r w:rsidRPr="00933A66">
              <w:rPr>
                <w:bCs/>
                <w:color w:val="000000"/>
              </w:rPr>
              <w:t>Выполнение рекламной продукции в материале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194A" w:rsidRPr="00933A66" w:rsidRDefault="0099194A" w:rsidP="0099194A">
            <w:pPr>
              <w:shd w:val="clear" w:color="auto" w:fill="FFFFFF"/>
              <w:tabs>
                <w:tab w:val="left" w:pos="360"/>
              </w:tabs>
              <w:snapToGrid w:val="0"/>
              <w:spacing w:line="200" w:lineRule="atLeast"/>
              <w:ind w:right="10"/>
              <w:jc w:val="both"/>
              <w:rPr>
                <w:bCs/>
              </w:rPr>
            </w:pPr>
            <w:r w:rsidRPr="00933A66">
              <w:rPr>
                <w:bCs/>
              </w:rPr>
              <w:t>Разработка дизайна, макета и производство рекламного календаря, листовки, баннера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94A" w:rsidRPr="00933A66" w:rsidRDefault="0099194A" w:rsidP="0099194A">
            <w:pPr>
              <w:snapToGrid w:val="0"/>
              <w:spacing w:line="200" w:lineRule="atLeast"/>
              <w:jc w:val="center"/>
              <w:rPr>
                <w:b/>
                <w:bCs/>
              </w:rPr>
            </w:pPr>
            <w:r w:rsidRPr="00933A66">
              <w:rPr>
                <w:b/>
                <w:bCs/>
              </w:rPr>
              <w:t>6</w:t>
            </w:r>
          </w:p>
        </w:tc>
      </w:tr>
      <w:tr w:rsidR="0099194A" w:rsidRPr="00933A66" w:rsidTr="0099194A">
        <w:trPr>
          <w:trHeight w:val="256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194A" w:rsidRPr="00933A66" w:rsidRDefault="0099194A" w:rsidP="0099194A">
            <w:pPr>
              <w:shd w:val="clear" w:color="auto" w:fill="FFFFFF"/>
              <w:snapToGrid w:val="0"/>
              <w:spacing w:line="200" w:lineRule="atLeast"/>
              <w:rPr>
                <w:bCs/>
                <w:color w:val="000000"/>
              </w:rPr>
            </w:pPr>
            <w:r w:rsidRPr="00933A66">
              <w:rPr>
                <w:bCs/>
                <w:color w:val="000000"/>
              </w:rPr>
              <w:t>2.4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194A" w:rsidRPr="00933A66" w:rsidRDefault="0099194A" w:rsidP="0099194A">
            <w:pPr>
              <w:shd w:val="clear" w:color="auto" w:fill="FFFFFF"/>
              <w:snapToGrid w:val="0"/>
              <w:spacing w:line="200" w:lineRule="atLeast"/>
              <w:rPr>
                <w:bCs/>
                <w:color w:val="000000"/>
              </w:rPr>
            </w:pPr>
            <w:r w:rsidRPr="00933A66">
              <w:rPr>
                <w:bCs/>
                <w:color w:val="000000"/>
              </w:rPr>
              <w:t>Проектная компьютерная графика и мультимедиа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194A" w:rsidRPr="00933A66" w:rsidRDefault="0099194A" w:rsidP="0099194A">
            <w:pPr>
              <w:shd w:val="clear" w:color="auto" w:fill="FFFFFF"/>
              <w:tabs>
                <w:tab w:val="left" w:pos="360"/>
              </w:tabs>
              <w:snapToGrid w:val="0"/>
              <w:spacing w:line="200" w:lineRule="atLeast"/>
              <w:ind w:right="10"/>
              <w:jc w:val="both"/>
              <w:rPr>
                <w:bCs/>
              </w:rPr>
            </w:pPr>
            <w:r w:rsidRPr="00933A66">
              <w:rPr>
                <w:bCs/>
              </w:rPr>
              <w:t>Разработка веб-сайта с рекламными функциями</w:t>
            </w:r>
          </w:p>
          <w:p w:rsidR="0099194A" w:rsidRPr="00933A66" w:rsidRDefault="0099194A" w:rsidP="0099194A">
            <w:pPr>
              <w:shd w:val="clear" w:color="auto" w:fill="FFFFFF"/>
              <w:tabs>
                <w:tab w:val="left" w:pos="360"/>
              </w:tabs>
              <w:snapToGrid w:val="0"/>
              <w:spacing w:line="200" w:lineRule="atLeast"/>
              <w:ind w:right="10"/>
              <w:jc w:val="both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94A" w:rsidRPr="00933A66" w:rsidRDefault="0099194A" w:rsidP="0099194A">
            <w:pPr>
              <w:snapToGrid w:val="0"/>
              <w:spacing w:line="200" w:lineRule="atLeast"/>
              <w:jc w:val="center"/>
              <w:rPr>
                <w:b/>
                <w:bCs/>
              </w:rPr>
            </w:pPr>
            <w:r w:rsidRPr="00933A66">
              <w:rPr>
                <w:b/>
                <w:bCs/>
              </w:rPr>
              <w:t>6</w:t>
            </w:r>
          </w:p>
        </w:tc>
      </w:tr>
      <w:tr w:rsidR="0099194A" w:rsidRPr="00933A66" w:rsidTr="0099194A">
        <w:trPr>
          <w:trHeight w:val="256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194A" w:rsidRPr="00933A66" w:rsidRDefault="0099194A" w:rsidP="0099194A">
            <w:pPr>
              <w:shd w:val="clear" w:color="auto" w:fill="FFFFFF"/>
              <w:snapToGrid w:val="0"/>
              <w:spacing w:line="200" w:lineRule="atLeast"/>
              <w:rPr>
                <w:bCs/>
                <w:color w:val="000000"/>
              </w:rPr>
            </w:pPr>
            <w:r w:rsidRPr="00933A66">
              <w:rPr>
                <w:bCs/>
                <w:color w:val="000000"/>
              </w:rPr>
              <w:t>2.5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194A" w:rsidRPr="00933A66" w:rsidRDefault="0099194A" w:rsidP="0099194A">
            <w:pPr>
              <w:shd w:val="clear" w:color="auto" w:fill="FFFFFF"/>
              <w:snapToGrid w:val="0"/>
              <w:spacing w:line="200" w:lineRule="atLeast"/>
              <w:rPr>
                <w:bCs/>
                <w:color w:val="000000"/>
              </w:rPr>
            </w:pPr>
            <w:r w:rsidRPr="00933A66">
              <w:rPr>
                <w:bCs/>
                <w:color w:val="000000"/>
              </w:rPr>
              <w:t>Техника и технология рекламной фотографии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194A" w:rsidRPr="00933A66" w:rsidRDefault="0099194A" w:rsidP="0099194A">
            <w:pPr>
              <w:shd w:val="clear" w:color="auto" w:fill="FFFFFF"/>
              <w:tabs>
                <w:tab w:val="left" w:pos="360"/>
              </w:tabs>
              <w:snapToGrid w:val="0"/>
              <w:spacing w:line="200" w:lineRule="atLeast"/>
              <w:ind w:right="10"/>
              <w:jc w:val="both"/>
              <w:rPr>
                <w:bCs/>
              </w:rPr>
            </w:pPr>
            <w:r w:rsidRPr="00933A66">
              <w:rPr>
                <w:bCs/>
              </w:rPr>
              <w:t>Рекламные фотографии и макеты их размещения</w:t>
            </w:r>
          </w:p>
          <w:p w:rsidR="0099194A" w:rsidRPr="00933A66" w:rsidRDefault="0099194A" w:rsidP="0099194A">
            <w:pPr>
              <w:shd w:val="clear" w:color="auto" w:fill="FFFFFF"/>
              <w:tabs>
                <w:tab w:val="left" w:pos="360"/>
              </w:tabs>
              <w:snapToGrid w:val="0"/>
              <w:spacing w:line="200" w:lineRule="atLeast"/>
              <w:ind w:right="10"/>
              <w:jc w:val="both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94A" w:rsidRPr="00933A66" w:rsidRDefault="0099194A" w:rsidP="0099194A">
            <w:pPr>
              <w:snapToGrid w:val="0"/>
              <w:spacing w:line="200" w:lineRule="atLeast"/>
              <w:jc w:val="center"/>
              <w:rPr>
                <w:b/>
                <w:bCs/>
              </w:rPr>
            </w:pPr>
            <w:r w:rsidRPr="00933A66">
              <w:rPr>
                <w:b/>
                <w:bCs/>
              </w:rPr>
              <w:t>6</w:t>
            </w:r>
          </w:p>
        </w:tc>
      </w:tr>
      <w:tr w:rsidR="0099194A" w:rsidRPr="00933A66" w:rsidTr="0099194A">
        <w:trPr>
          <w:trHeight w:val="256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194A" w:rsidRPr="00933A66" w:rsidRDefault="0099194A" w:rsidP="0099194A">
            <w:pPr>
              <w:shd w:val="clear" w:color="auto" w:fill="FFFFFF"/>
              <w:snapToGrid w:val="0"/>
              <w:spacing w:line="200" w:lineRule="atLeast"/>
              <w:rPr>
                <w:bCs/>
                <w:color w:val="000000"/>
              </w:rPr>
            </w:pPr>
            <w:r w:rsidRPr="00933A66">
              <w:rPr>
                <w:bCs/>
                <w:color w:val="000000"/>
              </w:rPr>
              <w:t>2.6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194A" w:rsidRPr="00933A66" w:rsidRDefault="0099194A" w:rsidP="0099194A">
            <w:pPr>
              <w:shd w:val="clear" w:color="auto" w:fill="FFFFFF"/>
              <w:snapToGrid w:val="0"/>
              <w:spacing w:line="200" w:lineRule="atLeast"/>
              <w:rPr>
                <w:bCs/>
                <w:color w:val="000000"/>
              </w:rPr>
            </w:pPr>
            <w:r w:rsidRPr="00933A66">
              <w:rPr>
                <w:bCs/>
                <w:color w:val="000000"/>
              </w:rPr>
              <w:t>Создание рекламы для электронных масс-медиа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194A" w:rsidRPr="00933A66" w:rsidRDefault="0099194A" w:rsidP="0099194A">
            <w:pPr>
              <w:shd w:val="clear" w:color="auto" w:fill="FFFFFF"/>
              <w:tabs>
                <w:tab w:val="left" w:pos="360"/>
              </w:tabs>
              <w:snapToGrid w:val="0"/>
              <w:spacing w:line="200" w:lineRule="atLeast"/>
              <w:ind w:right="10"/>
              <w:jc w:val="both"/>
              <w:rPr>
                <w:bCs/>
              </w:rPr>
            </w:pPr>
            <w:r w:rsidRPr="00933A66">
              <w:rPr>
                <w:bCs/>
              </w:rPr>
              <w:t>Рекламные радио-ролики, формы создания и аппаратные средства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94A" w:rsidRPr="00933A66" w:rsidRDefault="0099194A" w:rsidP="0099194A">
            <w:pPr>
              <w:snapToGrid w:val="0"/>
              <w:spacing w:line="200" w:lineRule="atLeast"/>
              <w:jc w:val="center"/>
              <w:rPr>
                <w:b/>
                <w:bCs/>
              </w:rPr>
            </w:pPr>
            <w:r w:rsidRPr="00933A66">
              <w:rPr>
                <w:b/>
                <w:bCs/>
              </w:rPr>
              <w:t>6</w:t>
            </w:r>
          </w:p>
        </w:tc>
      </w:tr>
      <w:tr w:rsidR="0099194A" w:rsidRPr="00933A66" w:rsidTr="0099194A">
        <w:trPr>
          <w:trHeight w:val="256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194A" w:rsidRPr="00933A66" w:rsidRDefault="0099194A" w:rsidP="0099194A">
            <w:pPr>
              <w:shd w:val="clear" w:color="auto" w:fill="FFFFFF"/>
              <w:snapToGrid w:val="0"/>
              <w:spacing w:line="200" w:lineRule="atLeast"/>
              <w:rPr>
                <w:bCs/>
                <w:color w:val="000000"/>
              </w:rPr>
            </w:pPr>
            <w:r w:rsidRPr="00933A66">
              <w:rPr>
                <w:bCs/>
                <w:color w:val="000000"/>
              </w:rPr>
              <w:t>2.7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194A" w:rsidRPr="00933A66" w:rsidRDefault="0099194A" w:rsidP="0099194A">
            <w:pPr>
              <w:shd w:val="clear" w:color="auto" w:fill="FFFFFF"/>
              <w:snapToGrid w:val="0"/>
              <w:spacing w:line="200" w:lineRule="atLeast"/>
              <w:rPr>
                <w:bCs/>
                <w:color w:val="000000"/>
              </w:rPr>
            </w:pPr>
            <w:r w:rsidRPr="00933A66">
              <w:rPr>
                <w:bCs/>
                <w:color w:val="000000"/>
              </w:rPr>
              <w:t>Прямой маркетинг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194A" w:rsidRPr="00933A66" w:rsidRDefault="0099194A" w:rsidP="0099194A">
            <w:pPr>
              <w:shd w:val="clear" w:color="auto" w:fill="FFFFFF"/>
              <w:tabs>
                <w:tab w:val="left" w:pos="360"/>
              </w:tabs>
              <w:snapToGrid w:val="0"/>
              <w:spacing w:line="200" w:lineRule="atLeast"/>
              <w:ind w:right="10"/>
              <w:jc w:val="both"/>
              <w:rPr>
                <w:bCs/>
              </w:rPr>
            </w:pPr>
            <w:r w:rsidRPr="00933A66">
              <w:rPr>
                <w:bCs/>
              </w:rPr>
              <w:t>Индустрия прямого маркетинга. Медиа-средства прямого маркетинга: почтовая реклама, каталоги, телефонный маркетинг. Печатные медиа-средства, средства вещательной рекламы; Интернет. Управление базами данных. Интегрированный прямой маркетинг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94A" w:rsidRPr="00933A66" w:rsidRDefault="0099194A" w:rsidP="0099194A">
            <w:pPr>
              <w:snapToGrid w:val="0"/>
              <w:spacing w:line="200" w:lineRule="atLeast"/>
              <w:jc w:val="center"/>
              <w:rPr>
                <w:b/>
                <w:bCs/>
              </w:rPr>
            </w:pPr>
            <w:r w:rsidRPr="00933A66">
              <w:rPr>
                <w:b/>
                <w:bCs/>
              </w:rPr>
              <w:t>6</w:t>
            </w:r>
          </w:p>
        </w:tc>
      </w:tr>
      <w:tr w:rsidR="0099194A" w:rsidRPr="00933A66" w:rsidTr="0099194A">
        <w:trPr>
          <w:trHeight w:val="115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194A" w:rsidRPr="00933A66" w:rsidRDefault="0099194A" w:rsidP="0099194A">
            <w:pPr>
              <w:shd w:val="clear" w:color="auto" w:fill="FFFFFF"/>
              <w:snapToGrid w:val="0"/>
              <w:spacing w:line="200" w:lineRule="atLeast"/>
              <w:jc w:val="both"/>
            </w:pPr>
            <w:r w:rsidRPr="00933A66">
              <w:t>2.8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194A" w:rsidRPr="00933A66" w:rsidRDefault="0099194A" w:rsidP="0099194A">
            <w:pPr>
              <w:shd w:val="clear" w:color="auto" w:fill="FFFFFF"/>
              <w:snapToGrid w:val="0"/>
              <w:spacing w:line="200" w:lineRule="atLeast"/>
              <w:jc w:val="both"/>
            </w:pPr>
            <w:r w:rsidRPr="00933A66">
              <w:t>Выпуск готового рекламного продукта.  Предпечатная подготовка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194A" w:rsidRPr="00933A66" w:rsidRDefault="0099194A" w:rsidP="0099194A">
            <w:pPr>
              <w:pStyle w:val="310"/>
              <w:snapToGrid w:val="0"/>
              <w:spacing w:line="200" w:lineRule="atLeast"/>
              <w:ind w:firstLine="0"/>
            </w:pPr>
            <w:r w:rsidRPr="00933A66">
              <w:t>Выбор программы для создания оригинала рекламного продукта. Выбор цветовой модели, типа бумаги, способа печати. Установка всех параметров (размер и ориентация страниц, разворот, размеры изображений, выбор расширения). Сохранение информации в выбранном формате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94A" w:rsidRPr="00933A66" w:rsidRDefault="0099194A" w:rsidP="0099194A">
            <w:pPr>
              <w:snapToGrid w:val="0"/>
              <w:spacing w:line="200" w:lineRule="atLeast"/>
              <w:rPr>
                <w:b/>
                <w:bCs/>
              </w:rPr>
            </w:pPr>
          </w:p>
          <w:p w:rsidR="0099194A" w:rsidRPr="00933A66" w:rsidRDefault="0099194A" w:rsidP="0099194A">
            <w:pPr>
              <w:snapToGrid w:val="0"/>
              <w:spacing w:line="200" w:lineRule="atLeast"/>
              <w:jc w:val="center"/>
              <w:rPr>
                <w:b/>
                <w:bCs/>
              </w:rPr>
            </w:pPr>
            <w:r w:rsidRPr="00933A66">
              <w:rPr>
                <w:b/>
                <w:bCs/>
              </w:rPr>
              <w:t>6</w:t>
            </w:r>
          </w:p>
        </w:tc>
      </w:tr>
      <w:tr w:rsidR="0099194A" w:rsidRPr="00933A66" w:rsidTr="0099194A">
        <w:trPr>
          <w:trHeight w:val="1128"/>
        </w:trPr>
        <w:tc>
          <w:tcPr>
            <w:tcW w:w="989" w:type="dxa"/>
            <w:tcBorders>
              <w:left w:val="single" w:sz="4" w:space="0" w:color="000000"/>
              <w:bottom w:val="single" w:sz="4" w:space="0" w:color="000000"/>
            </w:tcBorders>
          </w:tcPr>
          <w:p w:rsidR="0099194A" w:rsidRPr="00933A66" w:rsidRDefault="0099194A" w:rsidP="0099194A">
            <w:pPr>
              <w:jc w:val="both"/>
            </w:pPr>
            <w:r w:rsidRPr="00933A66">
              <w:t>2.9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</w:tcPr>
          <w:p w:rsidR="0099194A" w:rsidRPr="00933A66" w:rsidRDefault="0099194A" w:rsidP="0099194A">
            <w:pPr>
              <w:jc w:val="both"/>
            </w:pPr>
            <w:r w:rsidRPr="00933A66">
              <w:t xml:space="preserve">Создание презентации </w:t>
            </w:r>
          </w:p>
        </w:tc>
        <w:tc>
          <w:tcPr>
            <w:tcW w:w="9355" w:type="dxa"/>
            <w:tcBorders>
              <w:left w:val="single" w:sz="4" w:space="0" w:color="000000"/>
              <w:bottom w:val="single" w:sz="4" w:space="0" w:color="000000"/>
            </w:tcBorders>
          </w:tcPr>
          <w:p w:rsidR="0099194A" w:rsidRPr="00933A66" w:rsidRDefault="0099194A" w:rsidP="0099194A">
            <w:pPr>
              <w:snapToGrid w:val="0"/>
              <w:spacing w:line="200" w:lineRule="atLeast"/>
              <w:jc w:val="both"/>
              <w:rPr>
                <w:color w:val="000000"/>
              </w:rPr>
            </w:pPr>
            <w:r w:rsidRPr="00933A66">
              <w:rPr>
                <w:color w:val="000000"/>
              </w:rPr>
              <w:t>Подготовка слайдов, отражающих этапы выполнения работы с рекламным продуктом (не менее 10-ти слайдов) с соблюдением требований и правил подачи информации в презентации. Сканирование изображений. Отработка дизайна в презентации с учетом общей идеи. Подбор и оформление текста для презентации.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94A" w:rsidRPr="00933A66" w:rsidRDefault="0099194A" w:rsidP="0099194A">
            <w:pPr>
              <w:snapToGrid w:val="0"/>
              <w:spacing w:line="200" w:lineRule="atLeast"/>
              <w:jc w:val="center"/>
              <w:rPr>
                <w:b/>
                <w:bCs/>
              </w:rPr>
            </w:pPr>
            <w:r w:rsidRPr="00933A66">
              <w:rPr>
                <w:b/>
                <w:bCs/>
              </w:rPr>
              <w:t>6</w:t>
            </w:r>
          </w:p>
        </w:tc>
      </w:tr>
      <w:tr w:rsidR="0099194A" w:rsidRPr="00933A66" w:rsidTr="0099194A">
        <w:trPr>
          <w:trHeight w:val="563"/>
        </w:trPr>
        <w:tc>
          <w:tcPr>
            <w:tcW w:w="989" w:type="dxa"/>
            <w:tcBorders>
              <w:left w:val="single" w:sz="4" w:space="0" w:color="000000"/>
              <w:bottom w:val="single" w:sz="4" w:space="0" w:color="000000"/>
            </w:tcBorders>
          </w:tcPr>
          <w:p w:rsidR="0099194A" w:rsidRPr="00933A66" w:rsidRDefault="0099194A" w:rsidP="0099194A">
            <w:pPr>
              <w:jc w:val="both"/>
            </w:pPr>
            <w:r w:rsidRPr="00933A66">
              <w:t>2.10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</w:tcPr>
          <w:p w:rsidR="0099194A" w:rsidRPr="00933A66" w:rsidRDefault="0099194A" w:rsidP="0099194A">
            <w:pPr>
              <w:jc w:val="both"/>
            </w:pPr>
            <w:r w:rsidRPr="00933A66">
              <w:t>Организация и планирование рекламных кампаний</w:t>
            </w:r>
          </w:p>
        </w:tc>
        <w:tc>
          <w:tcPr>
            <w:tcW w:w="9355" w:type="dxa"/>
            <w:tcBorders>
              <w:left w:val="single" w:sz="4" w:space="0" w:color="000000"/>
              <w:bottom w:val="single" w:sz="4" w:space="0" w:color="000000"/>
            </w:tcBorders>
          </w:tcPr>
          <w:p w:rsidR="0099194A" w:rsidRPr="00933A66" w:rsidRDefault="0099194A" w:rsidP="0099194A">
            <w:pPr>
              <w:snapToGrid w:val="0"/>
              <w:spacing w:line="200" w:lineRule="atLeast"/>
              <w:jc w:val="both"/>
              <w:rPr>
                <w:color w:val="000000"/>
              </w:rPr>
            </w:pPr>
            <w:r w:rsidRPr="00933A66">
              <w:rPr>
                <w:color w:val="000000"/>
              </w:rPr>
              <w:t xml:space="preserve">Цели и виды рекламных кампаний, планирование этапов рекламной кампании, определение целевой аудитории рекламной кампании, создание рекламного обращения. 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94A" w:rsidRPr="00933A66" w:rsidRDefault="0099194A" w:rsidP="0099194A">
            <w:pPr>
              <w:snapToGrid w:val="0"/>
              <w:spacing w:line="200" w:lineRule="atLeast"/>
              <w:jc w:val="center"/>
              <w:rPr>
                <w:b/>
                <w:bCs/>
              </w:rPr>
            </w:pPr>
            <w:r w:rsidRPr="00933A66">
              <w:rPr>
                <w:b/>
                <w:bCs/>
              </w:rPr>
              <w:t>6</w:t>
            </w:r>
          </w:p>
        </w:tc>
      </w:tr>
      <w:tr w:rsidR="0099194A" w:rsidRPr="00933A66" w:rsidTr="0099194A">
        <w:trPr>
          <w:trHeight w:val="543"/>
        </w:trPr>
        <w:tc>
          <w:tcPr>
            <w:tcW w:w="989" w:type="dxa"/>
            <w:tcBorders>
              <w:left w:val="single" w:sz="4" w:space="0" w:color="000000"/>
              <w:bottom w:val="single" w:sz="4" w:space="0" w:color="000000"/>
            </w:tcBorders>
          </w:tcPr>
          <w:p w:rsidR="0099194A" w:rsidRPr="00933A66" w:rsidRDefault="0099194A" w:rsidP="0099194A">
            <w:pPr>
              <w:jc w:val="both"/>
            </w:pPr>
            <w:r w:rsidRPr="00933A66">
              <w:t>2.11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</w:tcPr>
          <w:p w:rsidR="0099194A" w:rsidRPr="00933A66" w:rsidRDefault="0099194A" w:rsidP="0099194A">
            <w:pPr>
              <w:jc w:val="both"/>
            </w:pPr>
            <w:r w:rsidRPr="00933A66">
              <w:t>Структура плана кампании</w:t>
            </w:r>
          </w:p>
        </w:tc>
        <w:tc>
          <w:tcPr>
            <w:tcW w:w="9355" w:type="dxa"/>
            <w:tcBorders>
              <w:left w:val="single" w:sz="4" w:space="0" w:color="000000"/>
              <w:bottom w:val="single" w:sz="4" w:space="0" w:color="000000"/>
            </w:tcBorders>
          </w:tcPr>
          <w:p w:rsidR="0099194A" w:rsidRPr="00933A66" w:rsidRDefault="0099194A" w:rsidP="0099194A">
            <w:pPr>
              <w:snapToGrid w:val="0"/>
              <w:spacing w:line="200" w:lineRule="atLeast"/>
              <w:jc w:val="both"/>
              <w:rPr>
                <w:color w:val="000000"/>
              </w:rPr>
            </w:pPr>
            <w:r w:rsidRPr="00933A66">
              <w:rPr>
                <w:color w:val="000000"/>
              </w:rPr>
              <w:t xml:space="preserve">Ситуационный анализ, </w:t>
            </w:r>
            <w:r w:rsidRPr="00933A66">
              <w:rPr>
                <w:color w:val="000000"/>
                <w:lang w:val="en-US"/>
              </w:rPr>
              <w:t>SWOT</w:t>
            </w:r>
            <w:r w:rsidRPr="00933A66">
              <w:rPr>
                <w:color w:val="000000"/>
              </w:rPr>
              <w:t>- анализ, стратегия кампании, стратегия коммуникаций, медиа-план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94A" w:rsidRPr="00933A66" w:rsidRDefault="0099194A" w:rsidP="0099194A">
            <w:pPr>
              <w:snapToGrid w:val="0"/>
              <w:spacing w:line="200" w:lineRule="atLeast"/>
              <w:jc w:val="center"/>
              <w:rPr>
                <w:b/>
                <w:bCs/>
              </w:rPr>
            </w:pPr>
            <w:r w:rsidRPr="00933A66">
              <w:rPr>
                <w:b/>
                <w:bCs/>
              </w:rPr>
              <w:t>6</w:t>
            </w:r>
          </w:p>
        </w:tc>
      </w:tr>
      <w:tr w:rsidR="0099194A" w:rsidRPr="00933A66" w:rsidTr="0099194A">
        <w:trPr>
          <w:trHeight w:val="702"/>
        </w:trPr>
        <w:tc>
          <w:tcPr>
            <w:tcW w:w="989" w:type="dxa"/>
            <w:tcBorders>
              <w:left w:val="single" w:sz="1" w:space="0" w:color="000000"/>
              <w:bottom w:val="single" w:sz="1" w:space="0" w:color="000000"/>
            </w:tcBorders>
          </w:tcPr>
          <w:p w:rsidR="0099194A" w:rsidRPr="00933A66" w:rsidRDefault="0099194A" w:rsidP="0099194A">
            <w:pPr>
              <w:snapToGrid w:val="0"/>
              <w:spacing w:line="200" w:lineRule="atLeast"/>
              <w:jc w:val="both"/>
            </w:pPr>
            <w:r w:rsidRPr="00933A66">
              <w:t>2.12</w:t>
            </w:r>
          </w:p>
        </w:tc>
        <w:tc>
          <w:tcPr>
            <w:tcW w:w="3544" w:type="dxa"/>
            <w:tcBorders>
              <w:left w:val="single" w:sz="1" w:space="0" w:color="000000"/>
              <w:bottom w:val="single" w:sz="1" w:space="0" w:color="000000"/>
            </w:tcBorders>
          </w:tcPr>
          <w:p w:rsidR="0099194A" w:rsidRPr="00933A66" w:rsidRDefault="0099194A" w:rsidP="0099194A">
            <w:pPr>
              <w:snapToGrid w:val="0"/>
              <w:spacing w:line="200" w:lineRule="atLeast"/>
              <w:jc w:val="both"/>
            </w:pPr>
            <w:r w:rsidRPr="00933A66">
              <w:t>Социально – психологические основы рекламы</w:t>
            </w:r>
          </w:p>
          <w:p w:rsidR="0099194A" w:rsidRPr="00933A66" w:rsidRDefault="0099194A" w:rsidP="0099194A">
            <w:pPr>
              <w:pStyle w:val="af4"/>
              <w:spacing w:line="200" w:lineRule="atLeast"/>
              <w:jc w:val="both"/>
            </w:pPr>
          </w:p>
        </w:tc>
        <w:tc>
          <w:tcPr>
            <w:tcW w:w="9355" w:type="dxa"/>
            <w:tcBorders>
              <w:left w:val="single" w:sz="1" w:space="0" w:color="000000"/>
              <w:bottom w:val="single" w:sz="1" w:space="0" w:color="000000"/>
            </w:tcBorders>
          </w:tcPr>
          <w:p w:rsidR="0099194A" w:rsidRPr="00933A66" w:rsidRDefault="0099194A" w:rsidP="0099194A">
            <w:pPr>
              <w:pStyle w:val="310"/>
              <w:snapToGrid w:val="0"/>
              <w:spacing w:line="200" w:lineRule="atLeast"/>
              <w:ind w:firstLine="0"/>
            </w:pPr>
            <w:r w:rsidRPr="00933A66">
              <w:t>Реклама как метод управления людьми, процесс воздействия и восприятия рекламы, психология потребительской мотивации в рекламе, общность интересов потребителей и производителей рекламы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94A" w:rsidRPr="00933A66" w:rsidRDefault="0099194A" w:rsidP="0099194A">
            <w:pPr>
              <w:snapToGrid w:val="0"/>
              <w:spacing w:line="200" w:lineRule="atLeast"/>
              <w:jc w:val="center"/>
              <w:rPr>
                <w:b/>
                <w:bCs/>
              </w:rPr>
            </w:pPr>
            <w:r w:rsidRPr="00933A66">
              <w:rPr>
                <w:b/>
                <w:bCs/>
              </w:rPr>
              <w:t>6</w:t>
            </w:r>
          </w:p>
        </w:tc>
      </w:tr>
      <w:tr w:rsidR="0099194A" w:rsidRPr="00933A66" w:rsidTr="0099194A">
        <w:trPr>
          <w:trHeight w:val="553"/>
        </w:trPr>
        <w:tc>
          <w:tcPr>
            <w:tcW w:w="989" w:type="dxa"/>
            <w:tcBorders>
              <w:left w:val="single" w:sz="4" w:space="0" w:color="000000"/>
              <w:bottom w:val="single" w:sz="4" w:space="0" w:color="000000"/>
            </w:tcBorders>
          </w:tcPr>
          <w:p w:rsidR="0099194A" w:rsidRPr="00933A66" w:rsidRDefault="0099194A" w:rsidP="0099194A">
            <w:pPr>
              <w:keepNext/>
              <w:shd w:val="clear" w:color="auto" w:fill="FFFFFF"/>
              <w:snapToGrid w:val="0"/>
              <w:spacing w:line="200" w:lineRule="atLeast"/>
              <w:ind w:left="567"/>
              <w:jc w:val="both"/>
              <w:rPr>
                <w:color w:val="000000"/>
              </w:rPr>
            </w:pP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</w:tcPr>
          <w:p w:rsidR="0099194A" w:rsidRPr="00933A66" w:rsidRDefault="0099194A" w:rsidP="0099194A">
            <w:pPr>
              <w:keepNext/>
              <w:shd w:val="clear" w:color="auto" w:fill="FFFFFF"/>
              <w:snapToGrid w:val="0"/>
              <w:spacing w:line="200" w:lineRule="atLeast"/>
              <w:jc w:val="both"/>
              <w:rPr>
                <w:color w:val="000000"/>
              </w:rPr>
            </w:pPr>
            <w:r w:rsidRPr="00933A66">
              <w:rPr>
                <w:color w:val="000000"/>
              </w:rPr>
              <w:t>Итого</w:t>
            </w:r>
          </w:p>
        </w:tc>
        <w:tc>
          <w:tcPr>
            <w:tcW w:w="9355" w:type="dxa"/>
            <w:tcBorders>
              <w:left w:val="single" w:sz="4" w:space="0" w:color="000000"/>
              <w:bottom w:val="single" w:sz="4" w:space="0" w:color="000000"/>
            </w:tcBorders>
          </w:tcPr>
          <w:p w:rsidR="0099194A" w:rsidRPr="00933A66" w:rsidRDefault="0099194A" w:rsidP="0099194A">
            <w:pPr>
              <w:pStyle w:val="310"/>
              <w:snapToGrid w:val="0"/>
              <w:spacing w:line="200" w:lineRule="atLeast"/>
              <w:ind w:firstLine="0"/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94A" w:rsidRPr="00933A66" w:rsidRDefault="0099194A" w:rsidP="0099194A">
            <w:pPr>
              <w:snapToGrid w:val="0"/>
              <w:spacing w:line="2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</w:tr>
    </w:tbl>
    <w:p w:rsidR="008D3E33" w:rsidRDefault="008D3E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</w:rPr>
      </w:pPr>
    </w:p>
    <w:p w:rsidR="008D3E33" w:rsidRDefault="008D3E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</w:rPr>
      </w:pPr>
    </w:p>
    <w:tbl>
      <w:tblPr>
        <w:tblW w:w="152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22"/>
        <w:gridCol w:w="3686"/>
        <w:gridCol w:w="9355"/>
        <w:gridCol w:w="1418"/>
      </w:tblGrid>
      <w:tr w:rsidR="0099194A" w:rsidTr="0099194A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9194A" w:rsidRDefault="0099194A" w:rsidP="0099194A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№ вида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9194A" w:rsidRDefault="0099194A" w:rsidP="0099194A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Виды работ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194A" w:rsidRDefault="0099194A" w:rsidP="0099194A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Тематика заданий по производственной практике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94A" w:rsidRDefault="0099194A" w:rsidP="0099194A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Кол-во часов</w:t>
            </w:r>
          </w:p>
        </w:tc>
      </w:tr>
      <w:tr w:rsidR="0099194A" w:rsidTr="0099194A">
        <w:trPr>
          <w:trHeight w:val="112"/>
        </w:trPr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Pr="00A70DDE" w:rsidRDefault="0099194A" w:rsidP="0099194A">
            <w:pPr>
              <w:shd w:val="clear" w:color="auto" w:fill="FFFFFF"/>
              <w:snapToGrid w:val="0"/>
              <w:spacing w:line="200" w:lineRule="atLeas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2.1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Pr="00A70DDE" w:rsidRDefault="0099194A" w:rsidP="0099194A">
            <w:pPr>
              <w:shd w:val="clear" w:color="auto" w:fill="FFFFFF"/>
              <w:snapToGrid w:val="0"/>
              <w:spacing w:line="200" w:lineRule="atLeast"/>
              <w:rPr>
                <w:bCs/>
                <w:color w:val="000000"/>
              </w:rPr>
            </w:pPr>
            <w:r w:rsidRPr="00A70DDE">
              <w:rPr>
                <w:bCs/>
                <w:color w:val="000000"/>
              </w:rPr>
              <w:t>Выполнение рекламной продукции в материале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Pr="00A70DDE" w:rsidRDefault="0099194A" w:rsidP="0099194A">
            <w:pPr>
              <w:shd w:val="clear" w:color="auto" w:fill="FFFFFF"/>
              <w:tabs>
                <w:tab w:val="left" w:pos="360"/>
              </w:tabs>
              <w:snapToGrid w:val="0"/>
              <w:spacing w:line="200" w:lineRule="atLeast"/>
              <w:ind w:right="10"/>
              <w:jc w:val="both"/>
              <w:rPr>
                <w:bCs/>
              </w:rPr>
            </w:pPr>
            <w:r w:rsidRPr="00A70DDE">
              <w:rPr>
                <w:bCs/>
              </w:rPr>
              <w:t>Разработка дизайна, макета и производство рекламного календаря, листовки, баннера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194A" w:rsidRDefault="0099194A" w:rsidP="0099194A">
            <w:pPr>
              <w:jc w:val="center"/>
            </w:pPr>
            <w:r w:rsidRPr="00302B6F">
              <w:rPr>
                <w:b/>
                <w:bCs/>
              </w:rPr>
              <w:t>6</w:t>
            </w:r>
          </w:p>
        </w:tc>
      </w:tr>
      <w:tr w:rsidR="0099194A" w:rsidTr="0099194A">
        <w:trPr>
          <w:trHeight w:val="112"/>
        </w:trPr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Pr="00A70DDE" w:rsidRDefault="0099194A" w:rsidP="0099194A">
            <w:pPr>
              <w:shd w:val="clear" w:color="auto" w:fill="FFFFFF"/>
              <w:snapToGrid w:val="0"/>
              <w:spacing w:line="200" w:lineRule="atLeas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2.2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Pr="00A70DDE" w:rsidRDefault="0099194A" w:rsidP="0099194A">
            <w:pPr>
              <w:shd w:val="clear" w:color="auto" w:fill="FFFFFF"/>
              <w:snapToGrid w:val="0"/>
              <w:spacing w:line="200" w:lineRule="atLeast"/>
              <w:rPr>
                <w:bCs/>
                <w:color w:val="000000"/>
              </w:rPr>
            </w:pPr>
            <w:r w:rsidRPr="00A70DDE">
              <w:rPr>
                <w:bCs/>
                <w:color w:val="000000"/>
              </w:rPr>
              <w:t>Выполнение рекламной продукции в материале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Pr="00A70DDE" w:rsidRDefault="0099194A" w:rsidP="0099194A">
            <w:pPr>
              <w:shd w:val="clear" w:color="auto" w:fill="FFFFFF"/>
              <w:tabs>
                <w:tab w:val="left" w:pos="360"/>
              </w:tabs>
              <w:snapToGrid w:val="0"/>
              <w:spacing w:line="200" w:lineRule="atLeast"/>
              <w:ind w:right="10"/>
              <w:jc w:val="both"/>
              <w:rPr>
                <w:bCs/>
              </w:rPr>
            </w:pPr>
            <w:r w:rsidRPr="00A70DDE">
              <w:rPr>
                <w:bCs/>
              </w:rPr>
              <w:t>Разработка дизайна, макета и производство рекламного календаря, листовки, баннера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194A" w:rsidRDefault="0099194A" w:rsidP="0099194A">
            <w:pPr>
              <w:jc w:val="center"/>
            </w:pPr>
            <w:r w:rsidRPr="00302B6F">
              <w:rPr>
                <w:b/>
                <w:bCs/>
              </w:rPr>
              <w:t>6</w:t>
            </w:r>
          </w:p>
        </w:tc>
      </w:tr>
      <w:tr w:rsidR="0099194A" w:rsidTr="0099194A">
        <w:trPr>
          <w:trHeight w:val="667"/>
        </w:trPr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Pr="00A70DDE" w:rsidRDefault="0099194A" w:rsidP="0099194A">
            <w:pPr>
              <w:shd w:val="clear" w:color="auto" w:fill="FFFFFF"/>
              <w:snapToGrid w:val="0"/>
              <w:spacing w:line="200" w:lineRule="atLeas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2.3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Pr="00A70DDE" w:rsidRDefault="0099194A" w:rsidP="0099194A">
            <w:pPr>
              <w:shd w:val="clear" w:color="auto" w:fill="FFFFFF"/>
              <w:snapToGrid w:val="0"/>
              <w:spacing w:line="200" w:lineRule="atLeast"/>
              <w:rPr>
                <w:bCs/>
                <w:color w:val="000000"/>
              </w:rPr>
            </w:pPr>
            <w:r w:rsidRPr="00A70DDE">
              <w:rPr>
                <w:bCs/>
                <w:color w:val="000000"/>
              </w:rPr>
              <w:t>Проектная компьютерная графика и мультимедиа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Pr="00A70DDE" w:rsidRDefault="0099194A" w:rsidP="0099194A">
            <w:pPr>
              <w:shd w:val="clear" w:color="auto" w:fill="FFFFFF"/>
              <w:tabs>
                <w:tab w:val="left" w:pos="360"/>
              </w:tabs>
              <w:snapToGrid w:val="0"/>
              <w:spacing w:line="200" w:lineRule="atLeast"/>
              <w:ind w:right="10"/>
              <w:jc w:val="both"/>
              <w:rPr>
                <w:bCs/>
              </w:rPr>
            </w:pPr>
            <w:r w:rsidRPr="00A70DDE">
              <w:rPr>
                <w:bCs/>
              </w:rPr>
              <w:t>Разработка веб-сайта с рекламными функциями</w:t>
            </w:r>
          </w:p>
          <w:p w:rsidR="0099194A" w:rsidRPr="00A70DDE" w:rsidRDefault="0099194A" w:rsidP="0099194A">
            <w:pPr>
              <w:shd w:val="clear" w:color="auto" w:fill="FFFFFF"/>
              <w:tabs>
                <w:tab w:val="left" w:pos="360"/>
              </w:tabs>
              <w:snapToGrid w:val="0"/>
              <w:spacing w:line="200" w:lineRule="atLeast"/>
              <w:ind w:right="10"/>
              <w:jc w:val="both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194A" w:rsidRDefault="0099194A" w:rsidP="0099194A">
            <w:pPr>
              <w:jc w:val="center"/>
            </w:pPr>
            <w:r w:rsidRPr="00302B6F">
              <w:rPr>
                <w:b/>
                <w:bCs/>
              </w:rPr>
              <w:t>6</w:t>
            </w:r>
          </w:p>
        </w:tc>
      </w:tr>
      <w:tr w:rsidR="0099194A" w:rsidTr="0099194A">
        <w:trPr>
          <w:trHeight w:val="157"/>
        </w:trPr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Pr="00A70DDE" w:rsidRDefault="0099194A" w:rsidP="0099194A">
            <w:pPr>
              <w:shd w:val="clear" w:color="auto" w:fill="FFFFFF"/>
              <w:snapToGrid w:val="0"/>
              <w:spacing w:line="200" w:lineRule="atLeas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2.4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Pr="00A70DDE" w:rsidRDefault="0099194A" w:rsidP="0099194A">
            <w:pPr>
              <w:shd w:val="clear" w:color="auto" w:fill="FFFFFF"/>
              <w:snapToGrid w:val="0"/>
              <w:spacing w:line="200" w:lineRule="atLeast"/>
              <w:rPr>
                <w:bCs/>
                <w:color w:val="000000"/>
              </w:rPr>
            </w:pPr>
            <w:r w:rsidRPr="00A70DDE">
              <w:rPr>
                <w:bCs/>
                <w:color w:val="000000"/>
              </w:rPr>
              <w:t>Проектная компьютерная графика и мультимедиа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Pr="00A70DDE" w:rsidRDefault="0099194A" w:rsidP="0099194A">
            <w:pPr>
              <w:shd w:val="clear" w:color="auto" w:fill="FFFFFF"/>
              <w:tabs>
                <w:tab w:val="left" w:pos="360"/>
              </w:tabs>
              <w:snapToGrid w:val="0"/>
              <w:spacing w:line="200" w:lineRule="atLeast"/>
              <w:ind w:right="10"/>
              <w:jc w:val="both"/>
              <w:rPr>
                <w:bCs/>
              </w:rPr>
            </w:pPr>
            <w:r w:rsidRPr="00A70DDE">
              <w:rPr>
                <w:bCs/>
              </w:rPr>
              <w:t>Разработка веб-сайта с рекламными функциями</w:t>
            </w:r>
          </w:p>
          <w:p w:rsidR="0099194A" w:rsidRPr="00A70DDE" w:rsidRDefault="0099194A" w:rsidP="0099194A">
            <w:pPr>
              <w:shd w:val="clear" w:color="auto" w:fill="FFFFFF"/>
              <w:tabs>
                <w:tab w:val="left" w:pos="360"/>
              </w:tabs>
              <w:snapToGrid w:val="0"/>
              <w:spacing w:line="200" w:lineRule="atLeast"/>
              <w:ind w:right="10"/>
              <w:jc w:val="both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194A" w:rsidRDefault="0099194A" w:rsidP="0099194A">
            <w:pPr>
              <w:jc w:val="center"/>
            </w:pPr>
            <w:r w:rsidRPr="00302B6F">
              <w:rPr>
                <w:b/>
                <w:bCs/>
              </w:rPr>
              <w:t>6</w:t>
            </w:r>
          </w:p>
        </w:tc>
      </w:tr>
      <w:tr w:rsidR="0099194A" w:rsidTr="0099194A">
        <w:trPr>
          <w:trHeight w:val="157"/>
        </w:trPr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Default="0099194A" w:rsidP="0099194A">
            <w:pPr>
              <w:shd w:val="clear" w:color="auto" w:fill="FFFFFF"/>
              <w:snapToGrid w:val="0"/>
              <w:spacing w:line="200" w:lineRule="atLeas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2.5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Pr="00A70DDE" w:rsidRDefault="0099194A" w:rsidP="0099194A">
            <w:pPr>
              <w:shd w:val="clear" w:color="auto" w:fill="FFFFFF"/>
              <w:snapToGrid w:val="0"/>
              <w:spacing w:line="200" w:lineRule="atLeast"/>
              <w:rPr>
                <w:bCs/>
                <w:color w:val="000000"/>
              </w:rPr>
            </w:pPr>
            <w:r w:rsidRPr="00A70DDE">
              <w:rPr>
                <w:bCs/>
                <w:color w:val="000000"/>
              </w:rPr>
              <w:t>Проектная компьютерная графика и мультимедиа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Pr="00A70DDE" w:rsidRDefault="0099194A" w:rsidP="0099194A">
            <w:pPr>
              <w:shd w:val="clear" w:color="auto" w:fill="FFFFFF"/>
              <w:tabs>
                <w:tab w:val="left" w:pos="360"/>
              </w:tabs>
              <w:snapToGrid w:val="0"/>
              <w:spacing w:line="200" w:lineRule="atLeast"/>
              <w:ind w:right="10"/>
              <w:jc w:val="both"/>
              <w:rPr>
                <w:bCs/>
              </w:rPr>
            </w:pPr>
            <w:r w:rsidRPr="00A70DDE">
              <w:rPr>
                <w:bCs/>
              </w:rPr>
              <w:t>Разработка веб-сайта с рекламными функциями</w:t>
            </w:r>
          </w:p>
          <w:p w:rsidR="0099194A" w:rsidRPr="00A70DDE" w:rsidRDefault="0099194A" w:rsidP="0099194A">
            <w:pPr>
              <w:shd w:val="clear" w:color="auto" w:fill="FFFFFF"/>
              <w:tabs>
                <w:tab w:val="left" w:pos="360"/>
              </w:tabs>
              <w:snapToGrid w:val="0"/>
              <w:spacing w:line="200" w:lineRule="atLeast"/>
              <w:ind w:right="10"/>
              <w:jc w:val="both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194A" w:rsidRPr="00302B6F" w:rsidRDefault="0099194A" w:rsidP="009919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99194A" w:rsidTr="0099194A">
        <w:trPr>
          <w:trHeight w:val="674"/>
        </w:trPr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Pr="00A70DDE" w:rsidRDefault="0099194A" w:rsidP="0099194A">
            <w:pPr>
              <w:shd w:val="clear" w:color="auto" w:fill="FFFFFF"/>
              <w:snapToGrid w:val="0"/>
              <w:spacing w:line="200" w:lineRule="atLeast"/>
              <w:jc w:val="both"/>
            </w:pPr>
            <w:r>
              <w:t>2.6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Pr="00A70DDE" w:rsidRDefault="0099194A" w:rsidP="0099194A">
            <w:pPr>
              <w:shd w:val="clear" w:color="auto" w:fill="FFFFFF"/>
              <w:snapToGrid w:val="0"/>
              <w:spacing w:line="200" w:lineRule="atLeast"/>
              <w:jc w:val="both"/>
            </w:pPr>
            <w:r w:rsidRPr="00A70DDE">
              <w:t>Выпуск готового рекламного продукта.  Предпечатная подготовка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Pr="00A70DDE" w:rsidRDefault="0099194A" w:rsidP="0099194A">
            <w:pPr>
              <w:pStyle w:val="310"/>
              <w:snapToGrid w:val="0"/>
              <w:spacing w:line="200" w:lineRule="atLeast"/>
              <w:ind w:firstLine="0"/>
            </w:pPr>
            <w:r w:rsidRPr="00A70DDE">
              <w:t xml:space="preserve">Выбор программы для создания оригинала рекламного продукта. Выбор цветовой модели, типа бумаги, способа печати.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194A" w:rsidRDefault="0099194A" w:rsidP="0099194A">
            <w:pPr>
              <w:jc w:val="center"/>
            </w:pPr>
            <w:r w:rsidRPr="00302B6F">
              <w:rPr>
                <w:b/>
                <w:bCs/>
              </w:rPr>
              <w:t>6</w:t>
            </w:r>
          </w:p>
        </w:tc>
      </w:tr>
      <w:tr w:rsidR="0099194A" w:rsidTr="0099194A">
        <w:trPr>
          <w:trHeight w:val="674"/>
        </w:trPr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Pr="00A70DDE" w:rsidRDefault="0099194A" w:rsidP="0099194A">
            <w:pPr>
              <w:shd w:val="clear" w:color="auto" w:fill="FFFFFF"/>
              <w:snapToGrid w:val="0"/>
              <w:spacing w:line="200" w:lineRule="atLeast"/>
              <w:jc w:val="both"/>
            </w:pPr>
            <w:r>
              <w:t>2.7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Pr="00A70DDE" w:rsidRDefault="0099194A" w:rsidP="0099194A">
            <w:pPr>
              <w:shd w:val="clear" w:color="auto" w:fill="FFFFFF"/>
              <w:snapToGrid w:val="0"/>
              <w:spacing w:line="200" w:lineRule="atLeast"/>
              <w:jc w:val="both"/>
            </w:pPr>
            <w:r w:rsidRPr="00A70DDE">
              <w:t>Выпуск готового рекламного продукта.  Предпечатная подготовка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Pr="00A70DDE" w:rsidRDefault="0099194A" w:rsidP="0099194A">
            <w:pPr>
              <w:pStyle w:val="310"/>
              <w:snapToGrid w:val="0"/>
              <w:spacing w:line="200" w:lineRule="atLeast"/>
              <w:ind w:firstLine="0"/>
            </w:pPr>
            <w:r w:rsidRPr="00A70DDE">
              <w:t xml:space="preserve">Выбор программы для создания оригинала рекламного продукта. Выбор цветовой модели, типа бумаги, способа печати.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194A" w:rsidRDefault="0099194A" w:rsidP="0099194A">
            <w:pPr>
              <w:jc w:val="center"/>
            </w:pPr>
            <w:r w:rsidRPr="00302B6F">
              <w:rPr>
                <w:b/>
                <w:bCs/>
              </w:rPr>
              <w:t>6</w:t>
            </w:r>
          </w:p>
        </w:tc>
      </w:tr>
      <w:tr w:rsidR="0099194A" w:rsidTr="0099194A">
        <w:trPr>
          <w:trHeight w:val="97"/>
        </w:trPr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Default="0099194A" w:rsidP="0099194A">
            <w:pPr>
              <w:shd w:val="clear" w:color="auto" w:fill="FFFFFF"/>
              <w:snapToGrid w:val="0"/>
              <w:spacing w:line="200" w:lineRule="atLeast"/>
              <w:jc w:val="both"/>
            </w:pPr>
            <w:r>
              <w:t>2.8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Pr="00A70DDE" w:rsidRDefault="0099194A" w:rsidP="0099194A">
            <w:pPr>
              <w:shd w:val="clear" w:color="auto" w:fill="FFFFFF"/>
              <w:snapToGrid w:val="0"/>
              <w:spacing w:line="200" w:lineRule="atLeast"/>
              <w:jc w:val="both"/>
            </w:pPr>
            <w:r w:rsidRPr="00A70DDE">
              <w:t>Выпуск готового рекламного продукта.  Предпечатная подготовка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Pr="00A70DDE" w:rsidRDefault="0099194A" w:rsidP="0099194A">
            <w:pPr>
              <w:pStyle w:val="310"/>
              <w:snapToGrid w:val="0"/>
              <w:spacing w:line="200" w:lineRule="atLeast"/>
              <w:ind w:firstLine="0"/>
            </w:pPr>
            <w:r w:rsidRPr="00A70DDE">
              <w:t>Выбор цветовой модели, типа бумаги, способа печати. Установка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194A" w:rsidRDefault="0099194A" w:rsidP="0099194A">
            <w:pPr>
              <w:jc w:val="center"/>
            </w:pPr>
            <w:r w:rsidRPr="00302B6F">
              <w:rPr>
                <w:b/>
                <w:bCs/>
              </w:rPr>
              <w:t>6</w:t>
            </w:r>
          </w:p>
        </w:tc>
      </w:tr>
      <w:tr w:rsidR="0099194A" w:rsidTr="0099194A">
        <w:trPr>
          <w:trHeight w:val="97"/>
        </w:trPr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Default="0099194A" w:rsidP="0099194A">
            <w:pPr>
              <w:shd w:val="clear" w:color="auto" w:fill="FFFFFF"/>
              <w:snapToGrid w:val="0"/>
              <w:spacing w:line="200" w:lineRule="atLeast"/>
              <w:jc w:val="both"/>
            </w:pPr>
            <w:r>
              <w:t>2.9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Pr="00A70DDE" w:rsidRDefault="0099194A" w:rsidP="0099194A">
            <w:pPr>
              <w:shd w:val="clear" w:color="auto" w:fill="FFFFFF"/>
              <w:snapToGrid w:val="0"/>
              <w:spacing w:line="200" w:lineRule="atLeast"/>
              <w:jc w:val="both"/>
            </w:pPr>
            <w:r w:rsidRPr="00A70DDE">
              <w:t>Выпуск готового рекламного продукта.  Предпечатная подготовка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Pr="00A70DDE" w:rsidRDefault="0099194A" w:rsidP="0099194A">
            <w:pPr>
              <w:pStyle w:val="310"/>
              <w:snapToGrid w:val="0"/>
              <w:spacing w:line="200" w:lineRule="atLeast"/>
              <w:ind w:firstLine="0"/>
            </w:pPr>
            <w:r w:rsidRPr="00A70DDE">
              <w:t>Выбор цветовой модели, типа бумаги, способа печати. Установка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194A" w:rsidRPr="00302B6F" w:rsidRDefault="0099194A" w:rsidP="009919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99194A" w:rsidTr="0099194A">
        <w:trPr>
          <w:trHeight w:val="97"/>
        </w:trPr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Default="0099194A" w:rsidP="0099194A">
            <w:pPr>
              <w:shd w:val="clear" w:color="auto" w:fill="FFFFFF"/>
              <w:snapToGrid w:val="0"/>
              <w:spacing w:line="200" w:lineRule="atLeast"/>
              <w:jc w:val="both"/>
            </w:pPr>
            <w:r>
              <w:t>2.10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Pr="00A70DDE" w:rsidRDefault="0099194A" w:rsidP="0099194A">
            <w:pPr>
              <w:shd w:val="clear" w:color="auto" w:fill="FFFFFF"/>
              <w:snapToGrid w:val="0"/>
              <w:spacing w:line="200" w:lineRule="atLeast"/>
              <w:jc w:val="both"/>
            </w:pPr>
            <w:r w:rsidRPr="00A70DDE">
              <w:t>Выпуск готового рекламного продукта.  Предпечатная подготовка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Pr="00A70DDE" w:rsidRDefault="0099194A" w:rsidP="0099194A">
            <w:pPr>
              <w:pStyle w:val="310"/>
              <w:snapToGrid w:val="0"/>
              <w:spacing w:line="200" w:lineRule="atLeast"/>
              <w:ind w:firstLine="0"/>
            </w:pPr>
            <w:r w:rsidRPr="00A70DDE">
              <w:t>Установка всех параметров (размер и ориентация страниц, разворот, размеры изображений, выбор расширения).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194A" w:rsidRDefault="0099194A" w:rsidP="0099194A">
            <w:pPr>
              <w:jc w:val="center"/>
            </w:pPr>
            <w:r w:rsidRPr="00302B6F">
              <w:rPr>
                <w:b/>
                <w:bCs/>
              </w:rPr>
              <w:t>6</w:t>
            </w:r>
          </w:p>
        </w:tc>
      </w:tr>
      <w:tr w:rsidR="0099194A" w:rsidTr="0099194A">
        <w:trPr>
          <w:trHeight w:val="97"/>
        </w:trPr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Default="0099194A" w:rsidP="0099194A">
            <w:pPr>
              <w:shd w:val="clear" w:color="auto" w:fill="FFFFFF"/>
              <w:snapToGrid w:val="0"/>
              <w:spacing w:line="200" w:lineRule="atLeast"/>
              <w:jc w:val="both"/>
            </w:pPr>
            <w:r>
              <w:t>2.11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Pr="00A70DDE" w:rsidRDefault="0099194A" w:rsidP="0099194A">
            <w:pPr>
              <w:shd w:val="clear" w:color="auto" w:fill="FFFFFF"/>
              <w:snapToGrid w:val="0"/>
              <w:spacing w:line="200" w:lineRule="atLeast"/>
              <w:jc w:val="both"/>
            </w:pPr>
            <w:r w:rsidRPr="00A70DDE">
              <w:t>Выпуск готового рекламного продукта.  Предпечатная подготовка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Pr="00A70DDE" w:rsidRDefault="0099194A" w:rsidP="0099194A">
            <w:pPr>
              <w:pStyle w:val="310"/>
              <w:snapToGrid w:val="0"/>
              <w:spacing w:line="200" w:lineRule="atLeast"/>
              <w:ind w:firstLine="0"/>
            </w:pPr>
            <w:r w:rsidRPr="00A70DDE">
              <w:t>Установка всех параметров (размер и ориентация страниц, разворот, размеры изображений, выбор расширения). Сохранение информации в выбранном формате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194A" w:rsidRDefault="0099194A" w:rsidP="0099194A">
            <w:pPr>
              <w:jc w:val="center"/>
            </w:pPr>
            <w:r w:rsidRPr="00302B6F">
              <w:rPr>
                <w:b/>
                <w:bCs/>
              </w:rPr>
              <w:t>6</w:t>
            </w:r>
          </w:p>
        </w:tc>
      </w:tr>
      <w:tr w:rsidR="0099194A" w:rsidTr="0099194A">
        <w:trPr>
          <w:trHeight w:val="210"/>
        </w:trPr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Pr="00A70DDE" w:rsidRDefault="0099194A" w:rsidP="0099194A">
            <w:pPr>
              <w:snapToGrid w:val="0"/>
              <w:spacing w:line="200" w:lineRule="atLeast"/>
              <w:jc w:val="both"/>
            </w:pPr>
            <w:r>
              <w:t>2.12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Pr="00A70DDE" w:rsidRDefault="0099194A" w:rsidP="0099194A">
            <w:pPr>
              <w:snapToGrid w:val="0"/>
              <w:spacing w:line="200" w:lineRule="atLeast"/>
              <w:jc w:val="both"/>
            </w:pPr>
            <w:r w:rsidRPr="00A70DDE">
              <w:t>Правовое регулирование рекламной деятельности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Pr="00A70DDE" w:rsidRDefault="0099194A" w:rsidP="0099194A">
            <w:pPr>
              <w:pStyle w:val="310"/>
              <w:snapToGrid w:val="0"/>
              <w:spacing w:line="200" w:lineRule="atLeast"/>
              <w:ind w:firstLine="0"/>
            </w:pPr>
            <w:r w:rsidRPr="00A70DDE">
              <w:t>Общие требования к рекламе, основные нормы правового регулирования рекламной деятельности на рынке товаров, работ и услуг</w:t>
            </w:r>
            <w: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194A" w:rsidRDefault="0099194A" w:rsidP="0099194A">
            <w:pPr>
              <w:jc w:val="center"/>
            </w:pPr>
            <w:r w:rsidRPr="00302B6F">
              <w:rPr>
                <w:b/>
                <w:bCs/>
              </w:rPr>
              <w:t>6</w:t>
            </w:r>
          </w:p>
        </w:tc>
      </w:tr>
      <w:tr w:rsidR="0099194A" w:rsidTr="0099194A">
        <w:trPr>
          <w:trHeight w:val="210"/>
        </w:trPr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Default="0099194A" w:rsidP="0099194A">
            <w:pPr>
              <w:snapToGrid w:val="0"/>
              <w:spacing w:line="200" w:lineRule="atLeast"/>
              <w:jc w:val="both"/>
            </w:pPr>
            <w:r>
              <w:t>2.13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Pr="00A70DDE" w:rsidRDefault="0099194A" w:rsidP="0099194A">
            <w:pPr>
              <w:snapToGrid w:val="0"/>
              <w:spacing w:line="200" w:lineRule="atLeast"/>
              <w:jc w:val="both"/>
            </w:pPr>
            <w:r w:rsidRPr="00A70DDE">
              <w:t>Правовое регулирование рекламной деятельности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Pr="00A70DDE" w:rsidRDefault="0099194A" w:rsidP="0099194A">
            <w:pPr>
              <w:pStyle w:val="310"/>
              <w:snapToGrid w:val="0"/>
              <w:spacing w:line="200" w:lineRule="atLeast"/>
              <w:ind w:firstLine="0"/>
            </w:pPr>
            <w:r w:rsidRPr="00A70DDE">
              <w:t>Общие требования к рекламе, основные нормы правового регулирования рекламной деятельности на рынке товаров, работ и услуг.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194A" w:rsidRDefault="0099194A" w:rsidP="0099194A">
            <w:pPr>
              <w:jc w:val="center"/>
            </w:pPr>
            <w:r w:rsidRPr="00302B6F">
              <w:rPr>
                <w:b/>
                <w:bCs/>
              </w:rPr>
              <w:t>6</w:t>
            </w:r>
          </w:p>
        </w:tc>
      </w:tr>
      <w:tr w:rsidR="0099194A" w:rsidTr="0099194A">
        <w:trPr>
          <w:trHeight w:val="210"/>
        </w:trPr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Default="0099194A" w:rsidP="0099194A">
            <w:pPr>
              <w:snapToGrid w:val="0"/>
              <w:spacing w:line="200" w:lineRule="atLeast"/>
              <w:jc w:val="both"/>
            </w:pPr>
            <w:r>
              <w:t>2.14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Pr="00A70DDE" w:rsidRDefault="0099194A" w:rsidP="0099194A">
            <w:pPr>
              <w:snapToGrid w:val="0"/>
              <w:spacing w:line="200" w:lineRule="atLeast"/>
              <w:jc w:val="both"/>
            </w:pPr>
            <w:r w:rsidRPr="00A70DDE">
              <w:t>Правовое регулирование рекламной деятельности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Pr="00A70DDE" w:rsidRDefault="0099194A" w:rsidP="0099194A">
            <w:pPr>
              <w:pStyle w:val="310"/>
              <w:snapToGrid w:val="0"/>
              <w:spacing w:line="200" w:lineRule="atLeast"/>
              <w:ind w:firstLine="0"/>
            </w:pPr>
            <w:r w:rsidRPr="00A70DDE">
              <w:t>Ответственность участников рекламного процесса за ненадлежащую рекламу, кодекс рекламной практики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194A" w:rsidRDefault="0099194A" w:rsidP="0099194A">
            <w:pPr>
              <w:jc w:val="center"/>
            </w:pPr>
            <w:r w:rsidRPr="00302B6F">
              <w:rPr>
                <w:b/>
                <w:bCs/>
              </w:rPr>
              <w:t>6</w:t>
            </w:r>
          </w:p>
        </w:tc>
      </w:tr>
      <w:tr w:rsidR="0099194A" w:rsidTr="0099194A">
        <w:trPr>
          <w:trHeight w:val="210"/>
        </w:trPr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Default="0099194A" w:rsidP="0099194A">
            <w:pPr>
              <w:snapToGrid w:val="0"/>
              <w:spacing w:line="200" w:lineRule="atLeast"/>
              <w:jc w:val="both"/>
            </w:pPr>
            <w:r>
              <w:t>2.15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Pr="00A70DDE" w:rsidRDefault="0099194A" w:rsidP="0099194A">
            <w:pPr>
              <w:snapToGrid w:val="0"/>
              <w:spacing w:line="200" w:lineRule="atLeast"/>
              <w:jc w:val="both"/>
            </w:pPr>
            <w:r w:rsidRPr="00A70DDE">
              <w:t>Правовое регулирование рекламной деятельности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Pr="00A70DDE" w:rsidRDefault="0099194A" w:rsidP="0099194A">
            <w:pPr>
              <w:pStyle w:val="310"/>
              <w:snapToGrid w:val="0"/>
              <w:spacing w:line="200" w:lineRule="atLeast"/>
              <w:ind w:firstLine="0"/>
            </w:pPr>
            <w:r w:rsidRPr="00A70DDE">
              <w:t>Ответственность участников рекламного процесса за ненадлежащую рекламу, кодекс рекламной практики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194A" w:rsidRDefault="0099194A" w:rsidP="0099194A">
            <w:pPr>
              <w:jc w:val="center"/>
            </w:pPr>
            <w:r w:rsidRPr="00302B6F">
              <w:rPr>
                <w:b/>
                <w:bCs/>
              </w:rPr>
              <w:t>6</w:t>
            </w:r>
          </w:p>
        </w:tc>
      </w:tr>
      <w:tr w:rsidR="0099194A" w:rsidTr="0099194A">
        <w:trPr>
          <w:trHeight w:val="112"/>
        </w:trPr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Pr="00A70DDE" w:rsidRDefault="0099194A" w:rsidP="0099194A">
            <w:pPr>
              <w:keepNext/>
              <w:shd w:val="clear" w:color="auto" w:fill="FFFFFF"/>
              <w:snapToGrid w:val="0"/>
              <w:spacing w:line="20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2.16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Pr="00A70DDE" w:rsidRDefault="0099194A" w:rsidP="0099194A">
            <w:pPr>
              <w:keepNext/>
              <w:shd w:val="clear" w:color="auto" w:fill="FFFFFF"/>
              <w:snapToGrid w:val="0"/>
              <w:spacing w:line="200" w:lineRule="atLeast"/>
              <w:jc w:val="both"/>
              <w:rPr>
                <w:color w:val="000000"/>
              </w:rPr>
            </w:pPr>
            <w:r w:rsidRPr="00A70DDE">
              <w:rPr>
                <w:color w:val="000000"/>
              </w:rPr>
              <w:t>Печать по заданным параметрам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Pr="00A70DDE" w:rsidRDefault="0099194A" w:rsidP="0099194A">
            <w:pPr>
              <w:pStyle w:val="310"/>
              <w:snapToGrid w:val="0"/>
              <w:spacing w:line="200" w:lineRule="atLeast"/>
              <w:ind w:firstLine="0"/>
            </w:pPr>
            <w:r w:rsidRPr="00A70DDE">
              <w:t>Изготовление рекламного продукта согласно выданному заданию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194A" w:rsidRDefault="0099194A" w:rsidP="0099194A">
            <w:pPr>
              <w:jc w:val="center"/>
            </w:pPr>
            <w:r w:rsidRPr="00302B6F">
              <w:rPr>
                <w:b/>
                <w:bCs/>
              </w:rPr>
              <w:t>6</w:t>
            </w:r>
          </w:p>
        </w:tc>
      </w:tr>
      <w:tr w:rsidR="0099194A" w:rsidTr="0099194A">
        <w:trPr>
          <w:trHeight w:val="112"/>
        </w:trPr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Default="0099194A" w:rsidP="0099194A">
            <w:pPr>
              <w:keepNext/>
              <w:shd w:val="clear" w:color="auto" w:fill="FFFFFF"/>
              <w:snapToGrid w:val="0"/>
              <w:spacing w:line="20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2.17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Pr="00A70DDE" w:rsidRDefault="0099194A" w:rsidP="0099194A">
            <w:pPr>
              <w:keepNext/>
              <w:shd w:val="clear" w:color="auto" w:fill="FFFFFF"/>
              <w:snapToGrid w:val="0"/>
              <w:spacing w:line="200" w:lineRule="atLeast"/>
              <w:jc w:val="both"/>
              <w:rPr>
                <w:color w:val="000000"/>
              </w:rPr>
            </w:pPr>
            <w:r w:rsidRPr="00A70DDE">
              <w:rPr>
                <w:color w:val="000000"/>
              </w:rPr>
              <w:t>Печать по заданным параметрам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Pr="00A70DDE" w:rsidRDefault="0099194A" w:rsidP="0099194A">
            <w:pPr>
              <w:pStyle w:val="310"/>
              <w:snapToGrid w:val="0"/>
              <w:spacing w:line="200" w:lineRule="atLeast"/>
              <w:ind w:firstLine="0"/>
            </w:pPr>
            <w:r w:rsidRPr="00A70DDE">
              <w:t>Изготовление рекламного продукта согласно выданному заданию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194A" w:rsidRPr="00302B6F" w:rsidRDefault="0099194A" w:rsidP="009919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99194A" w:rsidTr="0099194A">
        <w:trPr>
          <w:trHeight w:val="195"/>
        </w:trPr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Pr="00A70DDE" w:rsidRDefault="0099194A" w:rsidP="0099194A">
            <w:pPr>
              <w:snapToGrid w:val="0"/>
              <w:spacing w:line="200" w:lineRule="atLeast"/>
              <w:jc w:val="both"/>
            </w:pPr>
            <w:r>
              <w:t>2.18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Pr="00A70DDE" w:rsidRDefault="0099194A" w:rsidP="0099194A">
            <w:pPr>
              <w:snapToGrid w:val="0"/>
              <w:spacing w:line="200" w:lineRule="atLeast"/>
              <w:jc w:val="both"/>
            </w:pPr>
            <w:r w:rsidRPr="00A70DDE">
              <w:t>Рекламные средства и область их применения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Pr="00A70DDE" w:rsidRDefault="0099194A" w:rsidP="0099194A">
            <w:pPr>
              <w:pStyle w:val="310"/>
              <w:snapToGrid w:val="0"/>
              <w:spacing w:line="200" w:lineRule="atLeast"/>
              <w:ind w:firstLine="0"/>
            </w:pPr>
            <w:r w:rsidRPr="00A70DDE">
              <w:t xml:space="preserve">Основные критерии, определяющие разновидности рекламных средств. Классификация рекламы, используемая в практике производства рекламы.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194A" w:rsidRDefault="0099194A" w:rsidP="0099194A">
            <w:pPr>
              <w:jc w:val="center"/>
            </w:pPr>
            <w:r w:rsidRPr="00302B6F">
              <w:rPr>
                <w:b/>
                <w:bCs/>
              </w:rPr>
              <w:t>6</w:t>
            </w:r>
          </w:p>
        </w:tc>
      </w:tr>
      <w:tr w:rsidR="0099194A" w:rsidTr="0099194A">
        <w:trPr>
          <w:trHeight w:val="195"/>
        </w:trPr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Default="0099194A" w:rsidP="0099194A">
            <w:pPr>
              <w:snapToGrid w:val="0"/>
              <w:spacing w:line="200" w:lineRule="atLeast"/>
              <w:jc w:val="both"/>
            </w:pPr>
            <w:r>
              <w:t>2.19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Pr="00A70DDE" w:rsidRDefault="0099194A" w:rsidP="0099194A">
            <w:pPr>
              <w:snapToGrid w:val="0"/>
              <w:spacing w:line="200" w:lineRule="atLeast"/>
              <w:jc w:val="both"/>
            </w:pPr>
            <w:r w:rsidRPr="00A70DDE">
              <w:t>Рекламные средства и область их применения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Pr="00A70DDE" w:rsidRDefault="0099194A" w:rsidP="0099194A">
            <w:pPr>
              <w:pStyle w:val="310"/>
              <w:snapToGrid w:val="0"/>
              <w:spacing w:line="200" w:lineRule="atLeast"/>
              <w:ind w:firstLine="0"/>
            </w:pPr>
            <w:r w:rsidRPr="00A70DDE">
              <w:t>Основные критерии, определяющие разновидности рекламных средств. Классификация рекламы, используемая в практике производства рекламы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194A" w:rsidRDefault="0099194A" w:rsidP="0099194A">
            <w:pPr>
              <w:jc w:val="center"/>
            </w:pPr>
            <w:r w:rsidRPr="00302B6F">
              <w:rPr>
                <w:b/>
                <w:bCs/>
              </w:rPr>
              <w:t>6</w:t>
            </w:r>
          </w:p>
        </w:tc>
      </w:tr>
      <w:tr w:rsidR="0099194A" w:rsidTr="0099194A">
        <w:trPr>
          <w:trHeight w:val="195"/>
        </w:trPr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Default="0099194A" w:rsidP="0099194A">
            <w:pPr>
              <w:snapToGrid w:val="0"/>
              <w:spacing w:line="200" w:lineRule="atLeast"/>
              <w:jc w:val="both"/>
            </w:pPr>
            <w:r>
              <w:t>2.20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Pr="00A70DDE" w:rsidRDefault="0099194A" w:rsidP="0099194A">
            <w:pPr>
              <w:snapToGrid w:val="0"/>
              <w:spacing w:line="200" w:lineRule="atLeast"/>
              <w:jc w:val="both"/>
            </w:pPr>
            <w:r w:rsidRPr="00A70DDE">
              <w:t>Рекламные средства и область их применения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Pr="00A70DDE" w:rsidRDefault="0099194A" w:rsidP="0099194A">
            <w:pPr>
              <w:pStyle w:val="310"/>
              <w:snapToGrid w:val="0"/>
              <w:spacing w:line="200" w:lineRule="atLeast"/>
              <w:ind w:firstLine="0"/>
            </w:pPr>
            <w:r w:rsidRPr="00A70DDE">
              <w:t>Основные элементы средств рекламы, требования к ним. Цели, определяющие выбор рекламных средств.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194A" w:rsidRDefault="0099194A" w:rsidP="0099194A">
            <w:pPr>
              <w:jc w:val="center"/>
            </w:pPr>
            <w:r w:rsidRPr="00302B6F">
              <w:rPr>
                <w:b/>
                <w:bCs/>
              </w:rPr>
              <w:t>6</w:t>
            </w:r>
          </w:p>
        </w:tc>
      </w:tr>
      <w:tr w:rsidR="0099194A" w:rsidTr="0099194A">
        <w:trPr>
          <w:trHeight w:val="195"/>
        </w:trPr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Default="0099194A" w:rsidP="0099194A">
            <w:pPr>
              <w:snapToGrid w:val="0"/>
              <w:spacing w:line="200" w:lineRule="atLeast"/>
              <w:jc w:val="both"/>
            </w:pPr>
            <w:r>
              <w:t>2.21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Pr="00A70DDE" w:rsidRDefault="0099194A" w:rsidP="0099194A">
            <w:pPr>
              <w:snapToGrid w:val="0"/>
              <w:spacing w:line="200" w:lineRule="atLeast"/>
              <w:jc w:val="both"/>
            </w:pPr>
            <w:r w:rsidRPr="00A70DDE">
              <w:t>Рекламные средства и область их применения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Pr="00A70DDE" w:rsidRDefault="0099194A" w:rsidP="0099194A">
            <w:pPr>
              <w:pStyle w:val="310"/>
              <w:snapToGrid w:val="0"/>
              <w:spacing w:line="200" w:lineRule="atLeast"/>
              <w:ind w:firstLine="0"/>
            </w:pPr>
            <w:r w:rsidRPr="00A70DDE">
              <w:t>Виды рекламных средств и их применение с учетом специфики предприятия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194A" w:rsidRDefault="0099194A" w:rsidP="0099194A">
            <w:pPr>
              <w:jc w:val="center"/>
            </w:pPr>
            <w:r w:rsidRPr="00302B6F">
              <w:rPr>
                <w:b/>
                <w:bCs/>
              </w:rPr>
              <w:t>6</w:t>
            </w:r>
          </w:p>
        </w:tc>
      </w:tr>
      <w:tr w:rsidR="0099194A" w:rsidTr="0099194A">
        <w:trPr>
          <w:trHeight w:val="165"/>
        </w:trPr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Pr="00A70DDE" w:rsidRDefault="0099194A" w:rsidP="0099194A">
            <w:pPr>
              <w:snapToGrid w:val="0"/>
              <w:spacing w:line="200" w:lineRule="atLeast"/>
              <w:jc w:val="both"/>
            </w:pPr>
            <w:r>
              <w:t>2.22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Pr="00A70DDE" w:rsidRDefault="0099194A" w:rsidP="0099194A">
            <w:pPr>
              <w:snapToGrid w:val="0"/>
              <w:spacing w:line="200" w:lineRule="atLeast"/>
              <w:jc w:val="both"/>
            </w:pPr>
            <w:r w:rsidRPr="00A70DDE">
              <w:t>Изучение технологического процесса производства рекламного продукта согласно заданию по практике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Pr="00A70DDE" w:rsidRDefault="0099194A" w:rsidP="0099194A">
            <w:pPr>
              <w:pStyle w:val="310"/>
              <w:snapToGrid w:val="0"/>
              <w:spacing w:line="200" w:lineRule="atLeast"/>
              <w:ind w:firstLine="0"/>
            </w:pPr>
            <w:r w:rsidRPr="00A70DDE">
              <w:t xml:space="preserve">Изучение системы заказов на рекламу, требований к данному виду рекламы и основных этапов ее производства.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194A" w:rsidRDefault="0099194A" w:rsidP="0099194A">
            <w:pPr>
              <w:jc w:val="center"/>
            </w:pPr>
            <w:r w:rsidRPr="00302B6F">
              <w:rPr>
                <w:b/>
                <w:bCs/>
              </w:rPr>
              <w:t>6</w:t>
            </w:r>
          </w:p>
        </w:tc>
      </w:tr>
      <w:tr w:rsidR="0099194A" w:rsidTr="0099194A">
        <w:trPr>
          <w:trHeight w:val="165"/>
        </w:trPr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Pr="00A70DDE" w:rsidRDefault="0099194A" w:rsidP="0099194A">
            <w:pPr>
              <w:snapToGrid w:val="0"/>
              <w:spacing w:line="200" w:lineRule="atLeast"/>
              <w:jc w:val="both"/>
            </w:pPr>
            <w:r>
              <w:t>2.23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Pr="00A70DDE" w:rsidRDefault="0099194A" w:rsidP="0099194A">
            <w:pPr>
              <w:snapToGrid w:val="0"/>
              <w:spacing w:line="200" w:lineRule="atLeast"/>
              <w:jc w:val="both"/>
            </w:pPr>
            <w:r w:rsidRPr="00A70DDE">
              <w:t>Изучение технологического процесса производства рекламного продукта согласно заданию по практике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Pr="00A70DDE" w:rsidRDefault="0099194A" w:rsidP="0099194A">
            <w:pPr>
              <w:pStyle w:val="310"/>
              <w:snapToGrid w:val="0"/>
              <w:spacing w:line="200" w:lineRule="atLeast"/>
              <w:ind w:firstLine="0"/>
            </w:pPr>
            <w:r w:rsidRPr="00A70DDE">
              <w:t xml:space="preserve">Изучение системы заказов на рекламу, требований к данному виду рекламы и основных этапов ее производства.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194A" w:rsidRDefault="0099194A" w:rsidP="0099194A">
            <w:pPr>
              <w:jc w:val="center"/>
            </w:pPr>
            <w:r w:rsidRPr="00302B6F">
              <w:rPr>
                <w:b/>
                <w:bCs/>
              </w:rPr>
              <w:t>6</w:t>
            </w:r>
          </w:p>
        </w:tc>
      </w:tr>
      <w:tr w:rsidR="0099194A" w:rsidTr="0099194A">
        <w:trPr>
          <w:trHeight w:val="165"/>
        </w:trPr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Pr="00A70DDE" w:rsidRDefault="0099194A" w:rsidP="0099194A">
            <w:pPr>
              <w:snapToGrid w:val="0"/>
              <w:spacing w:line="200" w:lineRule="atLeast"/>
              <w:jc w:val="both"/>
            </w:pPr>
            <w:r>
              <w:t>2.24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Pr="00A70DDE" w:rsidRDefault="0099194A" w:rsidP="0099194A">
            <w:pPr>
              <w:snapToGrid w:val="0"/>
              <w:spacing w:line="200" w:lineRule="atLeast"/>
              <w:jc w:val="both"/>
            </w:pPr>
            <w:r w:rsidRPr="00A70DDE">
              <w:t>Изучение технологического процесса производства рекламного продукта согласно заданию по практике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Pr="00A70DDE" w:rsidRDefault="0099194A" w:rsidP="0099194A">
            <w:pPr>
              <w:pStyle w:val="310"/>
              <w:snapToGrid w:val="0"/>
              <w:spacing w:line="200" w:lineRule="atLeast"/>
              <w:ind w:firstLine="0"/>
            </w:pPr>
            <w:r w:rsidRPr="00A70DDE">
              <w:t>Технологическая последовательность операций по производству рекламного продукта, оборудование, новые технологии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194A" w:rsidRDefault="0099194A" w:rsidP="0099194A">
            <w:pPr>
              <w:jc w:val="center"/>
            </w:pPr>
            <w:r w:rsidRPr="00302B6F">
              <w:rPr>
                <w:b/>
                <w:bCs/>
              </w:rPr>
              <w:t>6</w:t>
            </w:r>
          </w:p>
        </w:tc>
      </w:tr>
      <w:tr w:rsidR="0099194A" w:rsidTr="0099194A">
        <w:trPr>
          <w:trHeight w:val="165"/>
        </w:trPr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Pr="00A70DDE" w:rsidRDefault="0099194A" w:rsidP="0099194A">
            <w:pPr>
              <w:snapToGrid w:val="0"/>
              <w:spacing w:line="200" w:lineRule="atLeast"/>
              <w:jc w:val="both"/>
            </w:pPr>
            <w:r>
              <w:t>2.25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Pr="00A70DDE" w:rsidRDefault="0099194A" w:rsidP="0099194A">
            <w:pPr>
              <w:snapToGrid w:val="0"/>
              <w:spacing w:line="200" w:lineRule="atLeast"/>
              <w:jc w:val="both"/>
            </w:pPr>
            <w:r w:rsidRPr="00A70DDE">
              <w:t>Изучение технологического процесса производства рекламного продукта согласно заданию по практике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Pr="00A70DDE" w:rsidRDefault="0099194A" w:rsidP="0099194A">
            <w:pPr>
              <w:pStyle w:val="310"/>
              <w:snapToGrid w:val="0"/>
              <w:spacing w:line="200" w:lineRule="atLeast"/>
              <w:ind w:firstLine="0"/>
            </w:pPr>
            <w:r w:rsidRPr="00A70DDE">
              <w:t>Технологическая последовательность операций по производству рекламного продукта, оборудование, новые технологии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194A" w:rsidRDefault="0099194A" w:rsidP="0099194A">
            <w:pPr>
              <w:jc w:val="center"/>
            </w:pPr>
            <w:r w:rsidRPr="00302B6F">
              <w:rPr>
                <w:b/>
                <w:bCs/>
              </w:rPr>
              <w:t>6</w:t>
            </w:r>
          </w:p>
        </w:tc>
      </w:tr>
      <w:tr w:rsidR="0099194A" w:rsidTr="0099194A">
        <w:trPr>
          <w:trHeight w:val="180"/>
        </w:trPr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Pr="00A70DDE" w:rsidRDefault="0099194A" w:rsidP="0099194A">
            <w:pPr>
              <w:pStyle w:val="af4"/>
              <w:snapToGrid w:val="0"/>
              <w:jc w:val="both"/>
            </w:pPr>
            <w:r>
              <w:t>2.26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Pr="00A70DDE" w:rsidRDefault="0099194A" w:rsidP="0099194A">
            <w:pPr>
              <w:pStyle w:val="af4"/>
              <w:snapToGrid w:val="0"/>
              <w:jc w:val="both"/>
            </w:pPr>
            <w:r w:rsidRPr="00A70DDE">
              <w:t>Организация взаимодействия участников рекламного процесса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Pr="00A70DDE" w:rsidRDefault="0099194A" w:rsidP="0099194A">
            <w:pPr>
              <w:pStyle w:val="af4"/>
              <w:snapToGrid w:val="0"/>
              <w:jc w:val="both"/>
            </w:pPr>
            <w:r w:rsidRPr="00A70DDE">
              <w:t xml:space="preserve"> Цель рекламной кампании. Целевая аудитория. Выбор рекламной тактики.  Обоснование  выбора  средств  рекламы.  Определение  оптимальной  частоты повторения  рекламы.  Работа  со  СМИ.  </w:t>
            </w:r>
            <w:proofErr w:type="spellStart"/>
            <w:r w:rsidRPr="00A70DDE">
              <w:t>Медиапланирование</w:t>
            </w:r>
            <w:proofErr w:type="spellEnd"/>
            <w:r w:rsidRPr="00A70DDE">
              <w:t xml:space="preserve">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194A" w:rsidRDefault="0099194A" w:rsidP="0099194A">
            <w:pPr>
              <w:jc w:val="center"/>
            </w:pPr>
            <w:r w:rsidRPr="00302B6F">
              <w:rPr>
                <w:b/>
                <w:bCs/>
              </w:rPr>
              <w:t>6</w:t>
            </w:r>
          </w:p>
        </w:tc>
      </w:tr>
      <w:tr w:rsidR="0099194A" w:rsidTr="0099194A">
        <w:trPr>
          <w:trHeight w:val="180"/>
        </w:trPr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Pr="00A70DDE" w:rsidRDefault="0099194A" w:rsidP="0099194A">
            <w:pPr>
              <w:pStyle w:val="af4"/>
              <w:snapToGrid w:val="0"/>
              <w:jc w:val="both"/>
            </w:pPr>
            <w:r>
              <w:t>2.27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Pr="00A70DDE" w:rsidRDefault="0099194A" w:rsidP="0099194A">
            <w:pPr>
              <w:pStyle w:val="af4"/>
              <w:snapToGrid w:val="0"/>
              <w:jc w:val="both"/>
            </w:pPr>
            <w:r w:rsidRPr="00A70DDE">
              <w:t>Организация взаимодействия участников рекламного процесса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Pr="00A70DDE" w:rsidRDefault="0099194A" w:rsidP="0099194A">
            <w:pPr>
              <w:pStyle w:val="af4"/>
              <w:snapToGrid w:val="0"/>
              <w:jc w:val="both"/>
            </w:pPr>
            <w:r w:rsidRPr="00A70DDE">
              <w:t xml:space="preserve"> Цель рекламной кампании. Целевая аудитория. Выбор рекламной тактики.  Обоснование  выбора  средств  рекламы.  Определение  оптимальной  частоты повторения  рекламы.  Работа  со  СМИ.  </w:t>
            </w:r>
            <w:proofErr w:type="spellStart"/>
            <w:r w:rsidRPr="00A70DDE">
              <w:t>Медиапланирование</w:t>
            </w:r>
            <w:proofErr w:type="spellEnd"/>
            <w:r w:rsidRPr="00A70DDE">
              <w:t xml:space="preserve">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194A" w:rsidRDefault="0099194A" w:rsidP="0099194A">
            <w:pPr>
              <w:jc w:val="center"/>
            </w:pPr>
            <w:r w:rsidRPr="00302B6F">
              <w:rPr>
                <w:b/>
                <w:bCs/>
              </w:rPr>
              <w:t>6</w:t>
            </w:r>
          </w:p>
        </w:tc>
      </w:tr>
      <w:tr w:rsidR="0099194A" w:rsidTr="0099194A">
        <w:trPr>
          <w:trHeight w:val="180"/>
        </w:trPr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Pr="00A70DDE" w:rsidRDefault="0099194A" w:rsidP="0099194A">
            <w:pPr>
              <w:pStyle w:val="af4"/>
              <w:snapToGrid w:val="0"/>
              <w:jc w:val="both"/>
            </w:pPr>
            <w:r>
              <w:t>2.28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Pr="00A70DDE" w:rsidRDefault="0099194A" w:rsidP="0099194A">
            <w:pPr>
              <w:pStyle w:val="af4"/>
              <w:snapToGrid w:val="0"/>
              <w:jc w:val="both"/>
            </w:pPr>
            <w:r w:rsidRPr="00A70DDE">
              <w:t>Организация взаимодействия участников рекламного процесса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Pr="00A70DDE" w:rsidRDefault="0099194A" w:rsidP="0099194A">
            <w:pPr>
              <w:pStyle w:val="af4"/>
              <w:snapToGrid w:val="0"/>
              <w:jc w:val="both"/>
            </w:pPr>
            <w:r w:rsidRPr="00A70DDE">
              <w:t xml:space="preserve"> Цель рекламной кампании. Целевая аудитория. Выбор рекламной тактики.  Обоснование  выбора  средств  рекламы.  Определение  оптимальной  частоты повторения  рекламы.  Работа  со  СМИ.  </w:t>
            </w:r>
            <w:proofErr w:type="spellStart"/>
            <w:r w:rsidRPr="00A70DDE">
              <w:t>Медиапланирование</w:t>
            </w:r>
            <w:proofErr w:type="spellEnd"/>
            <w:r w:rsidRPr="00A70DDE">
              <w:t xml:space="preserve">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194A" w:rsidRDefault="0099194A" w:rsidP="0099194A">
            <w:pPr>
              <w:jc w:val="center"/>
            </w:pPr>
            <w:r w:rsidRPr="00302B6F">
              <w:rPr>
                <w:b/>
                <w:bCs/>
              </w:rPr>
              <w:t>6</w:t>
            </w:r>
          </w:p>
        </w:tc>
      </w:tr>
      <w:tr w:rsidR="0099194A" w:rsidTr="0099194A">
        <w:trPr>
          <w:trHeight w:val="112"/>
        </w:trPr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Pr="00A70DDE" w:rsidRDefault="0099194A" w:rsidP="0099194A">
            <w:pPr>
              <w:pStyle w:val="af4"/>
              <w:snapToGrid w:val="0"/>
              <w:jc w:val="both"/>
            </w:pPr>
            <w:r>
              <w:t>2.29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Pr="00A70DDE" w:rsidRDefault="0099194A" w:rsidP="0099194A">
            <w:pPr>
              <w:pStyle w:val="af4"/>
              <w:snapToGrid w:val="0"/>
              <w:jc w:val="both"/>
            </w:pPr>
            <w:r w:rsidRPr="00A70DDE">
              <w:t>Рекламный бюджет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Pr="00A70DDE" w:rsidRDefault="0099194A" w:rsidP="0099194A">
            <w:pPr>
              <w:pStyle w:val="af4"/>
              <w:snapToGrid w:val="0"/>
              <w:jc w:val="both"/>
            </w:pPr>
            <w:r w:rsidRPr="00A70DDE">
              <w:t xml:space="preserve">Маркетинговые  цели  рекламной  кампании. Рекламный  бюджет  новой  товарной </w:t>
            </w:r>
            <w:r w:rsidRPr="00A70DDE">
              <w:lastRenderedPageBreak/>
              <w:t xml:space="preserve">категории,  новой торговой марки, устоявшейся марки.  Факторы,  влияющие  на  размер  бюджета.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194A" w:rsidRDefault="0099194A" w:rsidP="0099194A">
            <w:pPr>
              <w:jc w:val="center"/>
            </w:pPr>
            <w:r w:rsidRPr="00302B6F">
              <w:rPr>
                <w:b/>
                <w:bCs/>
              </w:rPr>
              <w:lastRenderedPageBreak/>
              <w:t>6</w:t>
            </w:r>
          </w:p>
        </w:tc>
      </w:tr>
      <w:tr w:rsidR="0099194A" w:rsidTr="0099194A">
        <w:trPr>
          <w:trHeight w:val="112"/>
        </w:trPr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Pr="00A70DDE" w:rsidRDefault="0099194A" w:rsidP="0099194A">
            <w:pPr>
              <w:pStyle w:val="af4"/>
              <w:snapToGrid w:val="0"/>
              <w:jc w:val="both"/>
            </w:pPr>
            <w:r>
              <w:lastRenderedPageBreak/>
              <w:t>2.30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Pr="00A70DDE" w:rsidRDefault="0099194A" w:rsidP="0099194A">
            <w:pPr>
              <w:pStyle w:val="af4"/>
              <w:snapToGrid w:val="0"/>
              <w:jc w:val="both"/>
            </w:pPr>
            <w:r w:rsidRPr="00A70DDE">
              <w:t>Рекламный бюджет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Pr="00A70DDE" w:rsidRDefault="0099194A" w:rsidP="0099194A">
            <w:pPr>
              <w:pStyle w:val="af4"/>
              <w:snapToGrid w:val="0"/>
              <w:jc w:val="both"/>
            </w:pPr>
            <w:r w:rsidRPr="00A70DDE">
              <w:t xml:space="preserve">Маркетинговые  цели  рекламной  кампании. Рекламный  бюджет  новой  товарной категории,  новой торговой марки, устоявшейся марки.  Факторы,  влияющие  на  размер  бюджета.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194A" w:rsidRDefault="0099194A" w:rsidP="0099194A">
            <w:pPr>
              <w:jc w:val="center"/>
            </w:pPr>
            <w:r w:rsidRPr="00302B6F">
              <w:rPr>
                <w:b/>
                <w:bCs/>
              </w:rPr>
              <w:t>6</w:t>
            </w:r>
          </w:p>
        </w:tc>
      </w:tr>
      <w:tr w:rsidR="0099194A" w:rsidTr="0099194A">
        <w:trPr>
          <w:trHeight w:val="112"/>
        </w:trPr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Pr="00A70DDE" w:rsidRDefault="0099194A" w:rsidP="0099194A">
            <w:pPr>
              <w:pStyle w:val="af4"/>
              <w:snapToGrid w:val="0"/>
              <w:jc w:val="both"/>
            </w:pPr>
            <w:r>
              <w:t>2.31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Pr="00A70DDE" w:rsidRDefault="0099194A" w:rsidP="0099194A">
            <w:pPr>
              <w:pStyle w:val="af4"/>
              <w:snapToGrid w:val="0"/>
              <w:jc w:val="both"/>
            </w:pPr>
            <w:r w:rsidRPr="00A70DDE">
              <w:t>Рекламный бюджет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Pr="00A70DDE" w:rsidRDefault="0099194A" w:rsidP="0099194A">
            <w:pPr>
              <w:pStyle w:val="af4"/>
              <w:snapToGrid w:val="0"/>
              <w:jc w:val="both"/>
            </w:pPr>
            <w:r w:rsidRPr="00A70DDE">
              <w:t>Теоретическая  основа  принятия  решения  о величине  рекламного  бюджета.  Подходы к определению рекламного бюджета. Рекламный бюджет новой и устоявшейся марки.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194A" w:rsidRDefault="0099194A" w:rsidP="0099194A">
            <w:pPr>
              <w:jc w:val="center"/>
            </w:pPr>
            <w:r w:rsidRPr="00302B6F">
              <w:rPr>
                <w:b/>
                <w:bCs/>
              </w:rPr>
              <w:t>6</w:t>
            </w:r>
          </w:p>
        </w:tc>
      </w:tr>
      <w:tr w:rsidR="0099194A" w:rsidTr="0099194A">
        <w:trPr>
          <w:trHeight w:val="112"/>
        </w:trPr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Pr="00A70DDE" w:rsidRDefault="0099194A" w:rsidP="0099194A">
            <w:pPr>
              <w:pStyle w:val="af4"/>
              <w:snapToGrid w:val="0"/>
              <w:jc w:val="both"/>
            </w:pPr>
            <w:r>
              <w:t>2.32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Pr="00A70DDE" w:rsidRDefault="0099194A" w:rsidP="0099194A">
            <w:pPr>
              <w:pStyle w:val="af4"/>
              <w:snapToGrid w:val="0"/>
              <w:jc w:val="both"/>
            </w:pPr>
            <w:r w:rsidRPr="00A70DDE">
              <w:t>Рекламный бюджет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194A" w:rsidRPr="00A70DDE" w:rsidRDefault="0099194A" w:rsidP="0099194A">
            <w:pPr>
              <w:pStyle w:val="af4"/>
              <w:snapToGrid w:val="0"/>
              <w:jc w:val="both"/>
            </w:pPr>
            <w:r w:rsidRPr="00A70DDE">
              <w:t>Теоретическая  основа  принятия  решения  о величине  рекламного  бюджета.  Подходы к определению рекламного бюджета. Рекламный бюджет новой и устоявшейся марки.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194A" w:rsidRDefault="0099194A" w:rsidP="0099194A">
            <w:pPr>
              <w:jc w:val="center"/>
            </w:pPr>
            <w:r w:rsidRPr="00302B6F">
              <w:rPr>
                <w:b/>
                <w:bCs/>
              </w:rPr>
              <w:t>6</w:t>
            </w:r>
          </w:p>
        </w:tc>
      </w:tr>
      <w:tr w:rsidR="0099194A" w:rsidTr="0099194A">
        <w:trPr>
          <w:trHeight w:val="735"/>
        </w:trPr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</w:tcPr>
          <w:p w:rsidR="0099194A" w:rsidRPr="00A70DDE" w:rsidRDefault="0099194A" w:rsidP="0099194A">
            <w:pPr>
              <w:snapToGrid w:val="0"/>
              <w:jc w:val="both"/>
            </w:pPr>
            <w:r>
              <w:t>2.33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</w:tcPr>
          <w:p w:rsidR="0099194A" w:rsidRPr="00A70DDE" w:rsidRDefault="0099194A" w:rsidP="0099194A">
            <w:pPr>
              <w:snapToGrid w:val="0"/>
              <w:jc w:val="both"/>
            </w:pPr>
            <w:r w:rsidRPr="00A70DDE">
              <w:t>Организация рекламной деятельности на предприятии</w:t>
            </w:r>
          </w:p>
        </w:tc>
        <w:tc>
          <w:tcPr>
            <w:tcW w:w="9355" w:type="dxa"/>
            <w:tcBorders>
              <w:left w:val="single" w:sz="4" w:space="0" w:color="000000"/>
              <w:bottom w:val="single" w:sz="4" w:space="0" w:color="000000"/>
            </w:tcBorders>
          </w:tcPr>
          <w:p w:rsidR="0099194A" w:rsidRPr="00A70DDE" w:rsidRDefault="0099194A" w:rsidP="0099194A">
            <w:pPr>
              <w:snapToGrid w:val="0"/>
              <w:jc w:val="both"/>
            </w:pPr>
            <w:r w:rsidRPr="00A70DDE">
              <w:t>Рекламные агентства и их функции. Организация взаимоотношений участников рекламного процесса.  Виды рекламной деятельности предприятия; взаимоотношения участников рекламного процесса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94A" w:rsidRDefault="0099194A" w:rsidP="0099194A">
            <w:pPr>
              <w:jc w:val="center"/>
            </w:pPr>
            <w:r w:rsidRPr="00302B6F">
              <w:rPr>
                <w:b/>
                <w:bCs/>
              </w:rPr>
              <w:t>6</w:t>
            </w:r>
          </w:p>
        </w:tc>
      </w:tr>
      <w:tr w:rsidR="0099194A" w:rsidTr="0099194A">
        <w:trPr>
          <w:trHeight w:val="735"/>
        </w:trPr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</w:tcPr>
          <w:p w:rsidR="0099194A" w:rsidRPr="00A70DDE" w:rsidRDefault="0099194A" w:rsidP="0099194A">
            <w:pPr>
              <w:snapToGrid w:val="0"/>
              <w:jc w:val="both"/>
            </w:pPr>
            <w:r>
              <w:t>2.34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</w:tcPr>
          <w:p w:rsidR="0099194A" w:rsidRPr="00A70DDE" w:rsidRDefault="0099194A" w:rsidP="0099194A">
            <w:pPr>
              <w:snapToGrid w:val="0"/>
              <w:jc w:val="both"/>
            </w:pPr>
            <w:r w:rsidRPr="00A70DDE">
              <w:t>Организация рекламной деятельности на предприятии</w:t>
            </w:r>
          </w:p>
        </w:tc>
        <w:tc>
          <w:tcPr>
            <w:tcW w:w="9355" w:type="dxa"/>
            <w:tcBorders>
              <w:left w:val="single" w:sz="4" w:space="0" w:color="000000"/>
              <w:bottom w:val="single" w:sz="4" w:space="0" w:color="000000"/>
            </w:tcBorders>
          </w:tcPr>
          <w:p w:rsidR="0099194A" w:rsidRPr="00A70DDE" w:rsidRDefault="0099194A" w:rsidP="0099194A">
            <w:pPr>
              <w:snapToGrid w:val="0"/>
              <w:jc w:val="both"/>
            </w:pPr>
            <w:r w:rsidRPr="00A70DDE">
              <w:t>Рекламные агентства и их функции. Организация взаимоотношений участников рекламного процесса.  Виды рекламной деятельности предприятия; взаимоотношения участников рекламного процесса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94A" w:rsidRDefault="0099194A" w:rsidP="0099194A">
            <w:pPr>
              <w:jc w:val="center"/>
            </w:pPr>
            <w:r w:rsidRPr="00302B6F">
              <w:rPr>
                <w:b/>
                <w:bCs/>
              </w:rPr>
              <w:t>6</w:t>
            </w:r>
          </w:p>
        </w:tc>
      </w:tr>
      <w:tr w:rsidR="0099194A" w:rsidTr="0099194A">
        <w:trPr>
          <w:trHeight w:val="513"/>
        </w:trPr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</w:tcPr>
          <w:p w:rsidR="0099194A" w:rsidRPr="00A70DDE" w:rsidRDefault="0099194A" w:rsidP="0099194A">
            <w:pPr>
              <w:snapToGrid w:val="0"/>
              <w:jc w:val="both"/>
            </w:pPr>
            <w:r>
              <w:t>2.35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</w:tcPr>
          <w:p w:rsidR="0099194A" w:rsidRPr="00A70DDE" w:rsidRDefault="0099194A" w:rsidP="0099194A">
            <w:pPr>
              <w:snapToGrid w:val="0"/>
              <w:jc w:val="both"/>
            </w:pPr>
            <w:r w:rsidRPr="00A70DDE">
              <w:t>Разработка стратегии рекламной деятельности на предприятии</w:t>
            </w:r>
          </w:p>
        </w:tc>
        <w:tc>
          <w:tcPr>
            <w:tcW w:w="9355" w:type="dxa"/>
            <w:tcBorders>
              <w:left w:val="single" w:sz="4" w:space="0" w:color="000000"/>
              <w:bottom w:val="single" w:sz="4" w:space="0" w:color="000000"/>
            </w:tcBorders>
          </w:tcPr>
          <w:p w:rsidR="0099194A" w:rsidRPr="00A70DDE" w:rsidRDefault="0099194A" w:rsidP="0099194A">
            <w:pPr>
              <w:snapToGrid w:val="0"/>
              <w:jc w:val="both"/>
            </w:pPr>
            <w:r w:rsidRPr="00A70DDE">
              <w:t xml:space="preserve"> Разработка стратегии рекламного предприятия или агентства; 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94A" w:rsidRDefault="0099194A" w:rsidP="0099194A">
            <w:pPr>
              <w:jc w:val="center"/>
            </w:pPr>
            <w:r w:rsidRPr="00302B6F">
              <w:rPr>
                <w:b/>
                <w:bCs/>
              </w:rPr>
              <w:t>6</w:t>
            </w:r>
          </w:p>
        </w:tc>
      </w:tr>
      <w:tr w:rsidR="0099194A" w:rsidTr="0099194A">
        <w:trPr>
          <w:trHeight w:val="513"/>
        </w:trPr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</w:tcPr>
          <w:p w:rsidR="0099194A" w:rsidRPr="00A70DDE" w:rsidRDefault="0099194A" w:rsidP="0099194A">
            <w:pPr>
              <w:snapToGrid w:val="0"/>
              <w:jc w:val="both"/>
            </w:pPr>
            <w:r>
              <w:t>2.36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</w:tcPr>
          <w:p w:rsidR="0099194A" w:rsidRPr="00A70DDE" w:rsidRDefault="0099194A" w:rsidP="0099194A">
            <w:pPr>
              <w:snapToGrid w:val="0"/>
              <w:jc w:val="both"/>
            </w:pPr>
            <w:r w:rsidRPr="00A70DDE">
              <w:t>Разработка стратегии рекламной деятельности на предприятии</w:t>
            </w:r>
          </w:p>
        </w:tc>
        <w:tc>
          <w:tcPr>
            <w:tcW w:w="9355" w:type="dxa"/>
            <w:tcBorders>
              <w:left w:val="single" w:sz="4" w:space="0" w:color="000000"/>
              <w:bottom w:val="single" w:sz="4" w:space="0" w:color="000000"/>
            </w:tcBorders>
          </w:tcPr>
          <w:p w:rsidR="0099194A" w:rsidRPr="00A70DDE" w:rsidRDefault="0099194A" w:rsidP="0099194A">
            <w:pPr>
              <w:snapToGrid w:val="0"/>
              <w:jc w:val="both"/>
            </w:pPr>
            <w:r w:rsidRPr="00A70DDE">
              <w:t>Разработка стратегии рекламного предприятия или агентства;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94A" w:rsidRDefault="0099194A" w:rsidP="0099194A">
            <w:pPr>
              <w:jc w:val="center"/>
            </w:pPr>
            <w:r w:rsidRPr="00302B6F">
              <w:rPr>
                <w:b/>
                <w:bCs/>
              </w:rPr>
              <w:t>6</w:t>
            </w:r>
          </w:p>
        </w:tc>
      </w:tr>
      <w:tr w:rsidR="0099194A" w:rsidTr="0099194A">
        <w:trPr>
          <w:trHeight w:val="387"/>
        </w:trPr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</w:tcPr>
          <w:p w:rsidR="0099194A" w:rsidRPr="00A70DDE" w:rsidRDefault="0099194A" w:rsidP="0099194A">
            <w:pPr>
              <w:snapToGrid w:val="0"/>
              <w:jc w:val="both"/>
            </w:pPr>
            <w:r>
              <w:t>2.37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</w:tcPr>
          <w:p w:rsidR="0099194A" w:rsidRPr="00A70DDE" w:rsidRDefault="0099194A" w:rsidP="0099194A">
            <w:pPr>
              <w:snapToGrid w:val="0"/>
              <w:jc w:val="both"/>
            </w:pPr>
            <w:r w:rsidRPr="00A70DDE">
              <w:t xml:space="preserve">Разработка рекламной политики предприятия </w:t>
            </w:r>
          </w:p>
        </w:tc>
        <w:tc>
          <w:tcPr>
            <w:tcW w:w="9355" w:type="dxa"/>
            <w:tcBorders>
              <w:left w:val="single" w:sz="4" w:space="0" w:color="000000"/>
              <w:bottom w:val="single" w:sz="4" w:space="0" w:color="000000"/>
            </w:tcBorders>
          </w:tcPr>
          <w:p w:rsidR="0099194A" w:rsidRPr="00A70DDE" w:rsidRDefault="0099194A" w:rsidP="0099194A">
            <w:pPr>
              <w:snapToGrid w:val="0"/>
              <w:jc w:val="both"/>
            </w:pPr>
            <w:r w:rsidRPr="00A70DDE">
              <w:t>Разработка рекламной политики предприятия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94A" w:rsidRDefault="0099194A" w:rsidP="0099194A">
            <w:pPr>
              <w:jc w:val="center"/>
            </w:pPr>
            <w:r w:rsidRPr="00302B6F">
              <w:rPr>
                <w:b/>
                <w:bCs/>
              </w:rPr>
              <w:t>6</w:t>
            </w:r>
          </w:p>
        </w:tc>
      </w:tr>
      <w:tr w:rsidR="0099194A" w:rsidTr="0099194A">
        <w:trPr>
          <w:trHeight w:val="387"/>
        </w:trPr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</w:tcPr>
          <w:p w:rsidR="0099194A" w:rsidRPr="00A70DDE" w:rsidRDefault="0099194A" w:rsidP="0099194A">
            <w:pPr>
              <w:snapToGrid w:val="0"/>
              <w:jc w:val="both"/>
            </w:pPr>
            <w:r>
              <w:t>2.38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</w:tcPr>
          <w:p w:rsidR="0099194A" w:rsidRPr="00A70DDE" w:rsidRDefault="0099194A" w:rsidP="0099194A">
            <w:pPr>
              <w:snapToGrid w:val="0"/>
              <w:jc w:val="both"/>
            </w:pPr>
            <w:r w:rsidRPr="00A70DDE">
              <w:t xml:space="preserve">Разработка рекламной политики предприятия </w:t>
            </w:r>
          </w:p>
        </w:tc>
        <w:tc>
          <w:tcPr>
            <w:tcW w:w="9355" w:type="dxa"/>
            <w:tcBorders>
              <w:left w:val="single" w:sz="4" w:space="0" w:color="000000"/>
              <w:bottom w:val="single" w:sz="4" w:space="0" w:color="000000"/>
            </w:tcBorders>
          </w:tcPr>
          <w:p w:rsidR="0099194A" w:rsidRPr="00A70DDE" w:rsidRDefault="0099194A" w:rsidP="0099194A">
            <w:pPr>
              <w:snapToGrid w:val="0"/>
              <w:jc w:val="both"/>
            </w:pPr>
            <w:r w:rsidRPr="00A70DDE">
              <w:t>Разработка рекламной политики предприятия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94A" w:rsidRDefault="0099194A" w:rsidP="0099194A">
            <w:pPr>
              <w:jc w:val="center"/>
            </w:pPr>
            <w:r w:rsidRPr="00302B6F">
              <w:rPr>
                <w:b/>
                <w:bCs/>
              </w:rPr>
              <w:t>6</w:t>
            </w:r>
          </w:p>
        </w:tc>
      </w:tr>
      <w:tr w:rsidR="0099194A" w:rsidTr="0099194A">
        <w:trPr>
          <w:trHeight w:val="418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194A" w:rsidRPr="00A70DDE" w:rsidRDefault="0099194A" w:rsidP="0099194A">
            <w:pPr>
              <w:snapToGrid w:val="0"/>
              <w:jc w:val="both"/>
            </w:pPr>
            <w:r>
              <w:t>2.39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194A" w:rsidRPr="00A70DDE" w:rsidRDefault="0099194A" w:rsidP="0099194A">
            <w:pPr>
              <w:snapToGrid w:val="0"/>
              <w:jc w:val="both"/>
            </w:pPr>
            <w:r w:rsidRPr="00A70DDE">
              <w:t xml:space="preserve">Создание рекламных и дизайнерских разработок с применением программы </w:t>
            </w:r>
            <w:proofErr w:type="spellStart"/>
            <w:r w:rsidRPr="00A70DDE">
              <w:t>PhotoShop</w:t>
            </w:r>
            <w:proofErr w:type="spellEnd"/>
            <w:r w:rsidRPr="00A70DDE">
              <w:t>. Графическое оформление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194A" w:rsidRPr="00A70DDE" w:rsidRDefault="0099194A" w:rsidP="0099194A">
            <w:pPr>
              <w:snapToGrid w:val="0"/>
              <w:jc w:val="both"/>
            </w:pPr>
            <w:r w:rsidRPr="00A70DDE">
              <w:t>Растровая графика как модель фотографий</w:t>
            </w:r>
            <w:r>
              <w:t xml:space="preserve">. </w:t>
            </w:r>
            <w:r w:rsidRPr="00A70DDE">
              <w:t xml:space="preserve">Обработка фотографий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94A" w:rsidRDefault="0099194A" w:rsidP="0099194A">
            <w:pPr>
              <w:jc w:val="center"/>
            </w:pPr>
            <w:r w:rsidRPr="00302B6F">
              <w:rPr>
                <w:b/>
                <w:bCs/>
              </w:rPr>
              <w:t>6</w:t>
            </w:r>
          </w:p>
        </w:tc>
      </w:tr>
      <w:tr w:rsidR="0099194A" w:rsidTr="0099194A">
        <w:trPr>
          <w:trHeight w:val="418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194A" w:rsidRPr="00A70DDE" w:rsidRDefault="0099194A" w:rsidP="0099194A">
            <w:pPr>
              <w:snapToGrid w:val="0"/>
              <w:jc w:val="both"/>
            </w:pPr>
            <w:r>
              <w:t>2.40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194A" w:rsidRPr="00A70DDE" w:rsidRDefault="0099194A" w:rsidP="0099194A">
            <w:pPr>
              <w:snapToGrid w:val="0"/>
              <w:jc w:val="both"/>
            </w:pPr>
            <w:r w:rsidRPr="00A70DDE">
              <w:t xml:space="preserve">Создание рекламных и дизайнерских разработок с применением программы </w:t>
            </w:r>
            <w:proofErr w:type="spellStart"/>
            <w:r w:rsidRPr="00A70DDE">
              <w:t>PhotoShop</w:t>
            </w:r>
            <w:proofErr w:type="spellEnd"/>
            <w:r w:rsidRPr="00A70DDE">
              <w:t>. Графическое оформление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194A" w:rsidRPr="00A70DDE" w:rsidRDefault="0099194A" w:rsidP="0099194A">
            <w:pPr>
              <w:snapToGrid w:val="0"/>
              <w:jc w:val="both"/>
            </w:pPr>
            <w:r w:rsidRPr="00A70DDE">
              <w:t>Растровая графика как модель фотографий</w:t>
            </w:r>
            <w:r>
              <w:t xml:space="preserve">. </w:t>
            </w:r>
            <w:r w:rsidRPr="00A70DDE">
              <w:t xml:space="preserve">Обработка фотографий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94A" w:rsidRDefault="0099194A" w:rsidP="0099194A">
            <w:pPr>
              <w:jc w:val="center"/>
            </w:pPr>
            <w:r w:rsidRPr="00302B6F">
              <w:rPr>
                <w:b/>
                <w:bCs/>
              </w:rPr>
              <w:t>6</w:t>
            </w:r>
          </w:p>
        </w:tc>
      </w:tr>
      <w:tr w:rsidR="0099194A" w:rsidTr="0099194A">
        <w:trPr>
          <w:trHeight w:val="699"/>
        </w:trPr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</w:tcPr>
          <w:p w:rsidR="0099194A" w:rsidRPr="00A70DDE" w:rsidRDefault="0099194A" w:rsidP="0099194A">
            <w:pPr>
              <w:snapToGrid w:val="0"/>
              <w:jc w:val="both"/>
            </w:pPr>
            <w:r>
              <w:t>2.41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</w:tcPr>
          <w:p w:rsidR="0099194A" w:rsidRPr="00A70DDE" w:rsidRDefault="0099194A" w:rsidP="0099194A">
            <w:pPr>
              <w:snapToGrid w:val="0"/>
              <w:jc w:val="both"/>
            </w:pPr>
            <w:r w:rsidRPr="00A70DDE">
              <w:t xml:space="preserve">Создание рекламных и дизайнерских разработок с применением программы </w:t>
            </w:r>
            <w:proofErr w:type="spellStart"/>
            <w:r w:rsidRPr="00A70DDE">
              <w:lastRenderedPageBreak/>
              <w:t>PhotoShop</w:t>
            </w:r>
            <w:proofErr w:type="spellEnd"/>
            <w:r w:rsidRPr="00A70DDE">
              <w:t>.</w:t>
            </w:r>
          </w:p>
        </w:tc>
        <w:tc>
          <w:tcPr>
            <w:tcW w:w="9355" w:type="dxa"/>
            <w:tcBorders>
              <w:left w:val="single" w:sz="4" w:space="0" w:color="000000"/>
              <w:bottom w:val="single" w:sz="4" w:space="0" w:color="000000"/>
            </w:tcBorders>
          </w:tcPr>
          <w:p w:rsidR="0099194A" w:rsidRPr="00A70DDE" w:rsidRDefault="0099194A" w:rsidP="0099194A">
            <w:pPr>
              <w:snapToGrid w:val="0"/>
              <w:jc w:val="both"/>
            </w:pPr>
            <w:r w:rsidRPr="00A70DDE">
              <w:lastRenderedPageBreak/>
              <w:t>Распределение в электронном виде иллюстраций, определение места под текст</w:t>
            </w:r>
            <w:r>
              <w:t>.</w:t>
            </w:r>
            <w:r w:rsidRPr="00A70DDE">
              <w:t xml:space="preserve"> Разработка дизайна</w:t>
            </w:r>
            <w:r>
              <w:t xml:space="preserve"> и композиции</w:t>
            </w:r>
            <w:r w:rsidRPr="00A70DDE">
              <w:t xml:space="preserve"> рекламного продукта (по заданию предприятия)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94A" w:rsidRDefault="0099194A" w:rsidP="0099194A">
            <w:pPr>
              <w:jc w:val="center"/>
            </w:pPr>
            <w:r w:rsidRPr="00302B6F">
              <w:rPr>
                <w:b/>
                <w:bCs/>
              </w:rPr>
              <w:t>6</w:t>
            </w:r>
          </w:p>
        </w:tc>
      </w:tr>
      <w:tr w:rsidR="0099194A" w:rsidTr="0099194A">
        <w:trPr>
          <w:trHeight w:val="699"/>
        </w:trPr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</w:tcPr>
          <w:p w:rsidR="0099194A" w:rsidRPr="00A70DDE" w:rsidRDefault="0099194A" w:rsidP="0099194A">
            <w:pPr>
              <w:snapToGrid w:val="0"/>
              <w:jc w:val="both"/>
            </w:pPr>
            <w:r>
              <w:lastRenderedPageBreak/>
              <w:t>2.42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</w:tcPr>
          <w:p w:rsidR="0099194A" w:rsidRPr="00A70DDE" w:rsidRDefault="0099194A" w:rsidP="0099194A">
            <w:pPr>
              <w:snapToGrid w:val="0"/>
              <w:jc w:val="both"/>
            </w:pPr>
            <w:r w:rsidRPr="00A70DDE">
              <w:t xml:space="preserve">Создание рекламных и дизайнерских разработок с применением программы </w:t>
            </w:r>
            <w:proofErr w:type="spellStart"/>
            <w:r w:rsidRPr="00A70DDE">
              <w:t>PhotoShop</w:t>
            </w:r>
            <w:proofErr w:type="spellEnd"/>
            <w:r w:rsidRPr="00A70DDE">
              <w:t xml:space="preserve">. </w:t>
            </w:r>
          </w:p>
        </w:tc>
        <w:tc>
          <w:tcPr>
            <w:tcW w:w="9355" w:type="dxa"/>
            <w:tcBorders>
              <w:left w:val="single" w:sz="4" w:space="0" w:color="000000"/>
              <w:bottom w:val="single" w:sz="4" w:space="0" w:color="000000"/>
            </w:tcBorders>
          </w:tcPr>
          <w:p w:rsidR="0099194A" w:rsidRPr="00A70DDE" w:rsidRDefault="0099194A" w:rsidP="0099194A">
            <w:pPr>
              <w:snapToGrid w:val="0"/>
              <w:jc w:val="both"/>
            </w:pPr>
            <w:r w:rsidRPr="00A70DDE">
              <w:t>Распределение в электронном виде иллюстраций, определение места под текст, разработка дизайна</w:t>
            </w:r>
            <w:r>
              <w:t xml:space="preserve">. </w:t>
            </w:r>
            <w:r w:rsidRPr="00A70DDE">
              <w:t>Разработка дизайна</w:t>
            </w:r>
            <w:r>
              <w:t xml:space="preserve"> и композиции</w:t>
            </w:r>
            <w:r w:rsidRPr="00A70DDE">
              <w:t xml:space="preserve"> рекламного продукта (по заданию предприятия)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94A" w:rsidRDefault="0099194A" w:rsidP="0099194A">
            <w:pPr>
              <w:jc w:val="center"/>
            </w:pPr>
            <w:r w:rsidRPr="00302B6F">
              <w:rPr>
                <w:b/>
                <w:bCs/>
              </w:rPr>
              <w:t>6</w:t>
            </w:r>
          </w:p>
        </w:tc>
      </w:tr>
      <w:tr w:rsidR="0099194A" w:rsidTr="0099194A">
        <w:trPr>
          <w:trHeight w:val="699"/>
        </w:trPr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</w:tcPr>
          <w:p w:rsidR="0099194A" w:rsidRPr="00A70DDE" w:rsidRDefault="0099194A" w:rsidP="0099194A">
            <w:pPr>
              <w:snapToGrid w:val="0"/>
              <w:jc w:val="both"/>
            </w:pPr>
            <w:r>
              <w:t>2.43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</w:tcPr>
          <w:p w:rsidR="0099194A" w:rsidRPr="00A70DDE" w:rsidRDefault="0099194A" w:rsidP="0099194A">
            <w:pPr>
              <w:snapToGrid w:val="0"/>
              <w:jc w:val="both"/>
            </w:pPr>
            <w:r w:rsidRPr="00A70DDE">
              <w:t xml:space="preserve">Создание рекламных и дизайнерских разработок с применением программы </w:t>
            </w:r>
            <w:proofErr w:type="spellStart"/>
            <w:r w:rsidRPr="00A70DDE">
              <w:t>PhotoShop</w:t>
            </w:r>
            <w:proofErr w:type="spellEnd"/>
            <w:r w:rsidRPr="00A70DDE">
              <w:t xml:space="preserve">. </w:t>
            </w:r>
          </w:p>
        </w:tc>
        <w:tc>
          <w:tcPr>
            <w:tcW w:w="9355" w:type="dxa"/>
            <w:tcBorders>
              <w:left w:val="single" w:sz="4" w:space="0" w:color="000000"/>
              <w:bottom w:val="single" w:sz="4" w:space="0" w:color="000000"/>
            </w:tcBorders>
          </w:tcPr>
          <w:p w:rsidR="0099194A" w:rsidRPr="00A70DDE" w:rsidRDefault="0099194A" w:rsidP="0099194A">
            <w:pPr>
              <w:snapToGrid w:val="0"/>
              <w:jc w:val="both"/>
            </w:pPr>
            <w:r w:rsidRPr="00A70DDE">
              <w:t>Распределение в электронном виде иллюстраций, определение места под текст, разработка дизайна</w:t>
            </w:r>
            <w:r>
              <w:t xml:space="preserve">. </w:t>
            </w:r>
            <w:r w:rsidRPr="00A70DDE">
              <w:t>Разработка дизайна</w:t>
            </w:r>
            <w:r>
              <w:t xml:space="preserve"> и композиции</w:t>
            </w:r>
            <w:r w:rsidRPr="00A70DDE">
              <w:t xml:space="preserve"> рекламного продукта (по заданию предприятия)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94A" w:rsidRDefault="0099194A" w:rsidP="0099194A">
            <w:pPr>
              <w:jc w:val="center"/>
            </w:pPr>
            <w:r w:rsidRPr="00302B6F">
              <w:rPr>
                <w:b/>
                <w:bCs/>
              </w:rPr>
              <w:t>6</w:t>
            </w:r>
          </w:p>
        </w:tc>
      </w:tr>
      <w:tr w:rsidR="0099194A" w:rsidTr="0099194A">
        <w:trPr>
          <w:trHeight w:val="882"/>
        </w:trPr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</w:tcPr>
          <w:p w:rsidR="0099194A" w:rsidRPr="00A70DDE" w:rsidRDefault="0099194A" w:rsidP="0099194A">
            <w:pPr>
              <w:snapToGrid w:val="0"/>
              <w:jc w:val="both"/>
            </w:pPr>
            <w:r>
              <w:t>2.44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</w:tcPr>
          <w:p w:rsidR="0099194A" w:rsidRPr="00A70DDE" w:rsidRDefault="0099194A" w:rsidP="0099194A">
            <w:pPr>
              <w:snapToGrid w:val="0"/>
              <w:jc w:val="both"/>
            </w:pPr>
            <w:r w:rsidRPr="00A70DDE">
              <w:t xml:space="preserve">Создание рекламных и дизайнерских разработок с применением программы </w:t>
            </w:r>
            <w:proofErr w:type="spellStart"/>
            <w:r w:rsidRPr="00A70DDE">
              <w:t>PhotoShop</w:t>
            </w:r>
            <w:proofErr w:type="spellEnd"/>
            <w:r w:rsidRPr="00A70DDE">
              <w:t xml:space="preserve"> </w:t>
            </w:r>
            <w:proofErr w:type="spellStart"/>
            <w:r w:rsidRPr="00A70DDE">
              <w:t>Corel</w:t>
            </w:r>
            <w:proofErr w:type="spellEnd"/>
            <w:r w:rsidRPr="00A70DDE">
              <w:t xml:space="preserve"> </w:t>
            </w:r>
            <w:proofErr w:type="spellStart"/>
            <w:r w:rsidRPr="00A70DDE">
              <w:t>Draw</w:t>
            </w:r>
            <w:proofErr w:type="spellEnd"/>
            <w:r w:rsidRPr="00A70DDE">
              <w:t>. Работа с текстом</w:t>
            </w:r>
          </w:p>
        </w:tc>
        <w:tc>
          <w:tcPr>
            <w:tcW w:w="9355" w:type="dxa"/>
            <w:tcBorders>
              <w:left w:val="single" w:sz="4" w:space="0" w:color="000000"/>
              <w:bottom w:val="single" w:sz="4" w:space="0" w:color="000000"/>
            </w:tcBorders>
          </w:tcPr>
          <w:p w:rsidR="0099194A" w:rsidRPr="00A70DDE" w:rsidRDefault="0099194A" w:rsidP="0099194A">
            <w:pPr>
              <w:snapToGrid w:val="0"/>
              <w:jc w:val="both"/>
            </w:pPr>
            <w:r w:rsidRPr="00A70DDE">
              <w:t>Символы и стилевое оформление названий. Определение стиля, цвета, фона под текст, подбор шрифта для текста, заголовков.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94A" w:rsidRDefault="0099194A" w:rsidP="0099194A">
            <w:pPr>
              <w:jc w:val="center"/>
            </w:pPr>
            <w:r w:rsidRPr="00302B6F">
              <w:rPr>
                <w:b/>
                <w:bCs/>
              </w:rPr>
              <w:t>6</w:t>
            </w:r>
          </w:p>
        </w:tc>
      </w:tr>
      <w:tr w:rsidR="0099194A" w:rsidTr="0099194A">
        <w:trPr>
          <w:trHeight w:val="882"/>
        </w:trPr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</w:tcPr>
          <w:p w:rsidR="0099194A" w:rsidRPr="00A70DDE" w:rsidRDefault="0099194A" w:rsidP="0099194A">
            <w:pPr>
              <w:snapToGrid w:val="0"/>
              <w:jc w:val="both"/>
            </w:pPr>
            <w:r>
              <w:t>2.45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</w:tcPr>
          <w:p w:rsidR="0099194A" w:rsidRPr="00A70DDE" w:rsidRDefault="0099194A" w:rsidP="0099194A">
            <w:pPr>
              <w:snapToGrid w:val="0"/>
              <w:jc w:val="both"/>
            </w:pPr>
            <w:r w:rsidRPr="00A70DDE">
              <w:t xml:space="preserve">Создание рекламных и дизайнерских разработок с применением программы </w:t>
            </w:r>
            <w:proofErr w:type="spellStart"/>
            <w:r w:rsidRPr="00A70DDE">
              <w:t>PhotoShop</w:t>
            </w:r>
            <w:proofErr w:type="spellEnd"/>
            <w:r w:rsidRPr="00A70DDE">
              <w:t xml:space="preserve"> </w:t>
            </w:r>
            <w:proofErr w:type="spellStart"/>
            <w:r w:rsidRPr="00A70DDE">
              <w:t>Corel</w:t>
            </w:r>
            <w:proofErr w:type="spellEnd"/>
            <w:r w:rsidRPr="00A70DDE">
              <w:t xml:space="preserve"> </w:t>
            </w:r>
            <w:proofErr w:type="spellStart"/>
            <w:r w:rsidRPr="00A70DDE">
              <w:t>Draw</w:t>
            </w:r>
            <w:proofErr w:type="spellEnd"/>
            <w:r w:rsidRPr="00A70DDE">
              <w:t>. Работа с текстом</w:t>
            </w:r>
          </w:p>
        </w:tc>
        <w:tc>
          <w:tcPr>
            <w:tcW w:w="9355" w:type="dxa"/>
            <w:tcBorders>
              <w:left w:val="single" w:sz="4" w:space="0" w:color="000000"/>
              <w:bottom w:val="single" w:sz="4" w:space="0" w:color="000000"/>
            </w:tcBorders>
          </w:tcPr>
          <w:p w:rsidR="0099194A" w:rsidRPr="00A70DDE" w:rsidRDefault="0099194A" w:rsidP="0099194A">
            <w:pPr>
              <w:snapToGrid w:val="0"/>
              <w:jc w:val="both"/>
            </w:pPr>
            <w:r w:rsidRPr="00A70DDE">
              <w:t>Символы и стилевое оформление названий. Определение стиля, цвета, фона под текст, подбор шрифта для текста, заголовков.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94A" w:rsidRDefault="0099194A" w:rsidP="0099194A">
            <w:pPr>
              <w:jc w:val="center"/>
            </w:pPr>
            <w:r w:rsidRPr="00302B6F">
              <w:rPr>
                <w:b/>
                <w:bCs/>
              </w:rPr>
              <w:t>6</w:t>
            </w:r>
          </w:p>
        </w:tc>
      </w:tr>
      <w:tr w:rsidR="0099194A" w:rsidTr="0099194A">
        <w:trPr>
          <w:trHeight w:val="285"/>
        </w:trPr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</w:tcPr>
          <w:p w:rsidR="0099194A" w:rsidRPr="00A70DDE" w:rsidRDefault="0099194A" w:rsidP="0099194A">
            <w:pPr>
              <w:snapToGrid w:val="0"/>
              <w:jc w:val="both"/>
            </w:pPr>
            <w:r>
              <w:t>2.46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</w:tcPr>
          <w:p w:rsidR="0099194A" w:rsidRPr="00A70DDE" w:rsidRDefault="0099194A" w:rsidP="0099194A">
            <w:pPr>
              <w:snapToGrid w:val="0"/>
              <w:jc w:val="both"/>
            </w:pPr>
            <w:r w:rsidRPr="00A70DDE">
              <w:t>Создание рекламного продукта (видео-ролик)</w:t>
            </w:r>
          </w:p>
        </w:tc>
        <w:tc>
          <w:tcPr>
            <w:tcW w:w="9355" w:type="dxa"/>
            <w:tcBorders>
              <w:left w:val="single" w:sz="4" w:space="0" w:color="000000"/>
              <w:bottom w:val="single" w:sz="4" w:space="0" w:color="000000"/>
            </w:tcBorders>
          </w:tcPr>
          <w:p w:rsidR="0099194A" w:rsidRPr="00A70DDE" w:rsidRDefault="0099194A" w:rsidP="0099194A">
            <w:pPr>
              <w:snapToGrid w:val="0"/>
              <w:jc w:val="both"/>
            </w:pPr>
            <w:r w:rsidRPr="00A70DDE">
              <w:t>Создание сце</w:t>
            </w:r>
            <w:r>
              <w:t>нария для рекламного продукта. Подготовка. Съемка видеоролика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94A" w:rsidRDefault="0099194A" w:rsidP="0099194A">
            <w:pPr>
              <w:jc w:val="center"/>
            </w:pPr>
            <w:r w:rsidRPr="00302B6F">
              <w:rPr>
                <w:b/>
                <w:bCs/>
              </w:rPr>
              <w:t>6</w:t>
            </w:r>
          </w:p>
        </w:tc>
      </w:tr>
      <w:tr w:rsidR="0099194A" w:rsidTr="0099194A">
        <w:trPr>
          <w:trHeight w:val="285"/>
        </w:trPr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</w:tcPr>
          <w:p w:rsidR="0099194A" w:rsidRPr="00A70DDE" w:rsidRDefault="0099194A" w:rsidP="0099194A">
            <w:pPr>
              <w:snapToGrid w:val="0"/>
              <w:jc w:val="both"/>
            </w:pPr>
            <w:r>
              <w:t>2.47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</w:tcPr>
          <w:p w:rsidR="0099194A" w:rsidRPr="00A70DDE" w:rsidRDefault="0099194A" w:rsidP="0099194A">
            <w:pPr>
              <w:snapToGrid w:val="0"/>
              <w:jc w:val="both"/>
            </w:pPr>
            <w:r w:rsidRPr="00A70DDE">
              <w:t>Создание рекламного продукта (видео-ролик)</w:t>
            </w:r>
          </w:p>
        </w:tc>
        <w:tc>
          <w:tcPr>
            <w:tcW w:w="9355" w:type="dxa"/>
            <w:tcBorders>
              <w:left w:val="single" w:sz="4" w:space="0" w:color="000000"/>
              <w:bottom w:val="single" w:sz="4" w:space="0" w:color="000000"/>
            </w:tcBorders>
          </w:tcPr>
          <w:p w:rsidR="0099194A" w:rsidRPr="00A70DDE" w:rsidRDefault="0099194A" w:rsidP="0099194A">
            <w:pPr>
              <w:snapToGrid w:val="0"/>
              <w:jc w:val="both"/>
            </w:pPr>
            <w:r w:rsidRPr="00A70DDE">
              <w:t>Создание сце</w:t>
            </w:r>
            <w:r>
              <w:t>нария для рекламного продукта. Подготовка. Съемка видеоролика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94A" w:rsidRDefault="0099194A" w:rsidP="0099194A">
            <w:pPr>
              <w:jc w:val="center"/>
            </w:pPr>
            <w:r w:rsidRPr="00302B6F">
              <w:rPr>
                <w:b/>
                <w:bCs/>
              </w:rPr>
              <w:t>6</w:t>
            </w:r>
          </w:p>
        </w:tc>
      </w:tr>
      <w:tr w:rsidR="0099194A" w:rsidTr="0099194A">
        <w:trPr>
          <w:trHeight w:val="285"/>
        </w:trPr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</w:tcPr>
          <w:p w:rsidR="0099194A" w:rsidRPr="00A70DDE" w:rsidRDefault="0099194A" w:rsidP="0099194A">
            <w:pPr>
              <w:snapToGrid w:val="0"/>
              <w:jc w:val="both"/>
            </w:pPr>
            <w:r>
              <w:t>2.48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</w:tcPr>
          <w:p w:rsidR="0099194A" w:rsidRPr="00A70DDE" w:rsidRDefault="0099194A" w:rsidP="0099194A">
            <w:pPr>
              <w:snapToGrid w:val="0"/>
              <w:jc w:val="both"/>
            </w:pPr>
            <w:r w:rsidRPr="00A70DDE">
              <w:t>Создание рекламного продукта (видео-ролик)</w:t>
            </w:r>
          </w:p>
        </w:tc>
        <w:tc>
          <w:tcPr>
            <w:tcW w:w="9355" w:type="dxa"/>
            <w:tcBorders>
              <w:left w:val="single" w:sz="4" w:space="0" w:color="000000"/>
              <w:bottom w:val="single" w:sz="4" w:space="0" w:color="000000"/>
            </w:tcBorders>
          </w:tcPr>
          <w:p w:rsidR="0099194A" w:rsidRPr="00A70DDE" w:rsidRDefault="0099194A" w:rsidP="0099194A">
            <w:pPr>
              <w:snapToGrid w:val="0"/>
              <w:jc w:val="both"/>
            </w:pPr>
            <w:r w:rsidRPr="00A70DDE">
              <w:t>Создание сце</w:t>
            </w:r>
            <w:r>
              <w:t>нария для рекламного продукта. Подготовка. Съемка видеоролика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94A" w:rsidRDefault="0099194A" w:rsidP="0099194A">
            <w:pPr>
              <w:jc w:val="center"/>
            </w:pPr>
            <w:r w:rsidRPr="00302B6F">
              <w:rPr>
                <w:b/>
                <w:bCs/>
              </w:rPr>
              <w:t>6</w:t>
            </w:r>
          </w:p>
        </w:tc>
      </w:tr>
      <w:tr w:rsidR="0099194A" w:rsidTr="0099194A">
        <w:trPr>
          <w:trHeight w:val="483"/>
        </w:trPr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</w:tcPr>
          <w:p w:rsidR="0099194A" w:rsidRPr="00A70DDE" w:rsidRDefault="0099194A" w:rsidP="0099194A">
            <w:pPr>
              <w:snapToGrid w:val="0"/>
              <w:jc w:val="both"/>
            </w:pPr>
          </w:p>
        </w:tc>
        <w:tc>
          <w:tcPr>
            <w:tcW w:w="1304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9194A" w:rsidRPr="00A70DDE" w:rsidRDefault="0099194A" w:rsidP="0099194A">
            <w:pPr>
              <w:snapToGrid w:val="0"/>
              <w:jc w:val="right"/>
            </w:pPr>
            <w:r w:rsidRPr="00A70DDE">
              <w:t>Итого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94A" w:rsidRPr="008F7796" w:rsidRDefault="0099194A" w:rsidP="0099194A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288</w:t>
            </w:r>
          </w:p>
        </w:tc>
      </w:tr>
    </w:tbl>
    <w:p w:rsidR="008D3E33" w:rsidRDefault="008D3E33"/>
    <w:p w:rsidR="0099194A" w:rsidRDefault="0099194A"/>
    <w:p w:rsidR="0099194A" w:rsidRDefault="0099194A"/>
    <w:p w:rsidR="0099194A" w:rsidRDefault="0099194A">
      <w:pPr>
        <w:sectPr w:rsidR="0099194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6838" w:h="11906" w:orient="landscape"/>
          <w:pgMar w:top="851" w:right="851" w:bottom="737" w:left="851" w:header="454" w:footer="454" w:gutter="0"/>
          <w:pgNumType w:start="9"/>
          <w:cols w:space="720"/>
          <w:titlePg/>
          <w:docGrid w:linePitch="360"/>
        </w:sectPr>
      </w:pPr>
    </w:p>
    <w:p w:rsidR="008D3E33" w:rsidRDefault="008D3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16"/>
          <w:szCs w:val="28"/>
        </w:rPr>
      </w:pPr>
      <w:r>
        <w:rPr>
          <w:b/>
          <w:caps/>
          <w:sz w:val="28"/>
          <w:szCs w:val="28"/>
        </w:rPr>
        <w:lastRenderedPageBreak/>
        <w:t>4. условия реализации программы МОДУЛЯ</w:t>
      </w:r>
    </w:p>
    <w:p w:rsidR="008D3E33" w:rsidRDefault="008D3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16"/>
          <w:szCs w:val="28"/>
        </w:rPr>
      </w:pPr>
    </w:p>
    <w:p w:rsidR="005C455C" w:rsidRPr="005C455C" w:rsidRDefault="008D3E33" w:rsidP="005C45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4.1. Требования к минимальному материально-техническому обеспечению</w:t>
      </w:r>
    </w:p>
    <w:p w:rsidR="005C455C" w:rsidRDefault="005C45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5C455C" w:rsidRPr="005C455C" w:rsidRDefault="005C455C" w:rsidP="005C45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5C455C">
        <w:rPr>
          <w:bCs/>
          <w:sz w:val="28"/>
          <w:szCs w:val="28"/>
        </w:rPr>
        <w:t>Реализация программы ПМ требует наличия учебных кабинетов - «Шрифтовой и художественной графики», «</w:t>
      </w:r>
      <w:proofErr w:type="spellStart"/>
      <w:r w:rsidRPr="005C455C">
        <w:rPr>
          <w:bCs/>
          <w:sz w:val="28"/>
          <w:szCs w:val="28"/>
        </w:rPr>
        <w:t>Цветоведения</w:t>
      </w:r>
      <w:proofErr w:type="spellEnd"/>
      <w:r w:rsidRPr="005C455C">
        <w:rPr>
          <w:bCs/>
          <w:sz w:val="28"/>
          <w:szCs w:val="28"/>
        </w:rPr>
        <w:t>», «Проектирования рекламного продукта»); лаборатории «компьютерного дизайна».</w:t>
      </w:r>
    </w:p>
    <w:p w:rsidR="005C455C" w:rsidRDefault="005C45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D3E33" w:rsidRDefault="008D3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учебного кабинета и рабочих мест кабинета:</w:t>
      </w:r>
    </w:p>
    <w:p w:rsidR="005C455C" w:rsidRPr="005C455C" w:rsidRDefault="005C455C" w:rsidP="00E46BD1">
      <w:pPr>
        <w:pStyle w:val="afa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5C455C">
        <w:rPr>
          <w:bCs/>
          <w:sz w:val="28"/>
          <w:szCs w:val="28"/>
        </w:rPr>
        <w:t>посадочные места по количеству обучающихся;</w:t>
      </w:r>
    </w:p>
    <w:p w:rsidR="005C455C" w:rsidRPr="005C455C" w:rsidRDefault="005C455C" w:rsidP="00E46BD1">
      <w:pPr>
        <w:pStyle w:val="afa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5C455C">
        <w:rPr>
          <w:bCs/>
          <w:sz w:val="28"/>
          <w:szCs w:val="28"/>
        </w:rPr>
        <w:t>рабочее место преподавателя;</w:t>
      </w:r>
    </w:p>
    <w:p w:rsidR="008D3E33" w:rsidRPr="00B51B7B" w:rsidRDefault="005C455C" w:rsidP="005C455C">
      <w:pPr>
        <w:pStyle w:val="afa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5C455C">
        <w:rPr>
          <w:bCs/>
          <w:sz w:val="28"/>
          <w:szCs w:val="28"/>
        </w:rPr>
        <w:t>систематизированные по типам наглядные пособия: презентации; раздаточный материал, используемые в профессиональной деятельности, учебники и учебные пособия.</w:t>
      </w:r>
    </w:p>
    <w:p w:rsidR="008D3E33" w:rsidRDefault="008D3E33">
      <w:pPr>
        <w:rPr>
          <w:bCs/>
          <w:sz w:val="22"/>
          <w:szCs w:val="28"/>
        </w:rPr>
      </w:pPr>
    </w:p>
    <w:p w:rsidR="008D3E33" w:rsidRDefault="008D3E33">
      <w:pPr>
        <w:rPr>
          <w:sz w:val="28"/>
          <w:szCs w:val="28"/>
        </w:rPr>
      </w:pPr>
      <w:r>
        <w:rPr>
          <w:bCs/>
          <w:sz w:val="28"/>
          <w:szCs w:val="28"/>
        </w:rPr>
        <w:t xml:space="preserve">Оборудование </w:t>
      </w:r>
      <w:r>
        <w:rPr>
          <w:sz w:val="28"/>
          <w:szCs w:val="28"/>
        </w:rPr>
        <w:t xml:space="preserve">лаборатории </w:t>
      </w:r>
      <w:r>
        <w:rPr>
          <w:bCs/>
          <w:sz w:val="28"/>
          <w:szCs w:val="28"/>
        </w:rPr>
        <w:t xml:space="preserve">и рабочих мест лаборатории: </w:t>
      </w:r>
    </w:p>
    <w:p w:rsidR="005C455C" w:rsidRPr="005C455C" w:rsidRDefault="005C455C" w:rsidP="00E46BD1">
      <w:pPr>
        <w:pStyle w:val="af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5C455C">
        <w:rPr>
          <w:bCs/>
          <w:sz w:val="28"/>
          <w:szCs w:val="28"/>
        </w:rPr>
        <w:t>посадочные места по количеству обучающихся;</w:t>
      </w:r>
    </w:p>
    <w:p w:rsidR="005C455C" w:rsidRPr="005C455C" w:rsidRDefault="005C455C" w:rsidP="00E46BD1">
      <w:pPr>
        <w:pStyle w:val="af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5C455C">
        <w:rPr>
          <w:bCs/>
          <w:sz w:val="28"/>
          <w:szCs w:val="28"/>
        </w:rPr>
        <w:t>рабочее место преподавателя;</w:t>
      </w:r>
    </w:p>
    <w:p w:rsidR="005C455C" w:rsidRPr="005C455C" w:rsidRDefault="005C455C" w:rsidP="00E46BD1">
      <w:pPr>
        <w:pStyle w:val="af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5C455C">
        <w:rPr>
          <w:bCs/>
          <w:sz w:val="28"/>
          <w:szCs w:val="28"/>
        </w:rPr>
        <w:t>систематизированные по типам наглядные пособия: презентации; раздаточный материал, используемые в профессиональной деятельности, учебники и учебные пособия;</w:t>
      </w:r>
    </w:p>
    <w:p w:rsidR="005C455C" w:rsidRDefault="005C455C" w:rsidP="00E46BD1">
      <w:pPr>
        <w:pStyle w:val="af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5C455C">
        <w:rPr>
          <w:bCs/>
          <w:sz w:val="28"/>
          <w:szCs w:val="28"/>
        </w:rPr>
        <w:t>графические редакторы (</w:t>
      </w:r>
      <w:r w:rsidRPr="005C455C">
        <w:rPr>
          <w:bCs/>
          <w:sz w:val="28"/>
          <w:szCs w:val="28"/>
          <w:lang w:val="en-US"/>
        </w:rPr>
        <w:t>CorelDraw</w:t>
      </w:r>
      <w:r w:rsidRPr="005C455C">
        <w:rPr>
          <w:bCs/>
          <w:sz w:val="28"/>
          <w:szCs w:val="28"/>
        </w:rPr>
        <w:t xml:space="preserve">, </w:t>
      </w:r>
      <w:r w:rsidRPr="005C455C">
        <w:rPr>
          <w:bCs/>
          <w:sz w:val="28"/>
          <w:szCs w:val="28"/>
          <w:lang w:val="en-US"/>
        </w:rPr>
        <w:t>Photoshop</w:t>
      </w:r>
      <w:r w:rsidR="00BD1E71">
        <w:rPr>
          <w:bCs/>
          <w:sz w:val="28"/>
          <w:szCs w:val="28"/>
        </w:rPr>
        <w:t>)</w:t>
      </w:r>
      <w:r w:rsidR="00BD1E71">
        <w:rPr>
          <w:bCs/>
          <w:sz w:val="28"/>
          <w:szCs w:val="28"/>
          <w:lang w:val="en-US"/>
        </w:rPr>
        <w:t>;</w:t>
      </w:r>
    </w:p>
    <w:p w:rsidR="00BD1E71" w:rsidRPr="005C455C" w:rsidRDefault="00BD1E71" w:rsidP="00E46BD1">
      <w:pPr>
        <w:pStyle w:val="af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программы для работы с видеомонтажом.</w:t>
      </w:r>
    </w:p>
    <w:p w:rsidR="005C455C" w:rsidRDefault="005C45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D3E33" w:rsidRDefault="008D3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Технические средства обучения: </w:t>
      </w:r>
    </w:p>
    <w:p w:rsidR="005C455C" w:rsidRPr="005C455C" w:rsidRDefault="005C455C" w:rsidP="00E46BD1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5C455C">
        <w:rPr>
          <w:bCs/>
          <w:sz w:val="28"/>
          <w:szCs w:val="28"/>
        </w:rPr>
        <w:t>проектор;</w:t>
      </w:r>
    </w:p>
    <w:p w:rsidR="005C455C" w:rsidRPr="005C455C" w:rsidRDefault="005C455C" w:rsidP="00E46BD1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5C455C">
        <w:rPr>
          <w:bCs/>
          <w:sz w:val="28"/>
          <w:szCs w:val="28"/>
        </w:rPr>
        <w:t>интерактивная доска;</w:t>
      </w:r>
    </w:p>
    <w:p w:rsidR="005C455C" w:rsidRPr="005C455C" w:rsidRDefault="005C455C" w:rsidP="00E46BD1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5C455C">
        <w:rPr>
          <w:bCs/>
          <w:sz w:val="28"/>
          <w:szCs w:val="28"/>
        </w:rPr>
        <w:t>персональный компьютер;</w:t>
      </w:r>
    </w:p>
    <w:p w:rsidR="005C455C" w:rsidRPr="005C455C" w:rsidRDefault="005C455C" w:rsidP="00E46BD1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5C455C">
        <w:rPr>
          <w:bCs/>
          <w:sz w:val="28"/>
          <w:szCs w:val="28"/>
        </w:rPr>
        <w:t>звуковоспроизводящая аппаратура;</w:t>
      </w:r>
    </w:p>
    <w:p w:rsidR="005C455C" w:rsidRPr="005C455C" w:rsidRDefault="005C455C" w:rsidP="00E46BD1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5C455C">
        <w:rPr>
          <w:bCs/>
          <w:sz w:val="28"/>
          <w:szCs w:val="28"/>
        </w:rPr>
        <w:t>фото-, видеотехника;</w:t>
      </w:r>
    </w:p>
    <w:p w:rsidR="005C455C" w:rsidRPr="005C455C" w:rsidRDefault="005C455C" w:rsidP="00E46BD1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5C455C">
        <w:rPr>
          <w:bCs/>
          <w:sz w:val="28"/>
          <w:szCs w:val="28"/>
        </w:rPr>
        <w:t>сканер;</w:t>
      </w:r>
    </w:p>
    <w:p w:rsidR="008D3E33" w:rsidRDefault="005C455C" w:rsidP="00E46BD1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5C455C">
        <w:rPr>
          <w:bCs/>
          <w:sz w:val="28"/>
          <w:szCs w:val="28"/>
        </w:rPr>
        <w:t>принтер</w:t>
      </w:r>
      <w:r>
        <w:rPr>
          <w:bCs/>
          <w:sz w:val="28"/>
          <w:szCs w:val="28"/>
        </w:rPr>
        <w:t>.</w:t>
      </w:r>
    </w:p>
    <w:p w:rsidR="00B5717B" w:rsidRDefault="00B5717B" w:rsidP="00B571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84394" w:rsidRDefault="00B5717B" w:rsidP="00B571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Реализация рабочей программы ПМ предполагает обязательную производственную практику.</w:t>
      </w:r>
    </w:p>
    <w:p w:rsidR="008D3E33" w:rsidRDefault="008D3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D3E33" w:rsidRDefault="008D3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и технологическое оснащение рабочих мест:</w:t>
      </w:r>
    </w:p>
    <w:p w:rsidR="005C455C" w:rsidRPr="005C455C" w:rsidRDefault="005C455C" w:rsidP="00E46BD1">
      <w:pPr>
        <w:pStyle w:val="afa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5C455C">
        <w:rPr>
          <w:bCs/>
          <w:sz w:val="28"/>
          <w:szCs w:val="28"/>
        </w:rPr>
        <w:t>персональный компьютер;</w:t>
      </w:r>
    </w:p>
    <w:p w:rsidR="005C455C" w:rsidRPr="005C455C" w:rsidRDefault="005C455C" w:rsidP="00E46BD1">
      <w:pPr>
        <w:pStyle w:val="afa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5C455C">
        <w:rPr>
          <w:bCs/>
          <w:sz w:val="28"/>
          <w:szCs w:val="28"/>
        </w:rPr>
        <w:t>фото-, видеотехника;</w:t>
      </w:r>
    </w:p>
    <w:p w:rsidR="005C455C" w:rsidRPr="005C455C" w:rsidRDefault="005C455C" w:rsidP="00E46BD1">
      <w:pPr>
        <w:pStyle w:val="afa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5C455C">
        <w:rPr>
          <w:bCs/>
          <w:sz w:val="28"/>
          <w:szCs w:val="28"/>
        </w:rPr>
        <w:t>звуковоспроизводящая аппаратура;</w:t>
      </w:r>
    </w:p>
    <w:p w:rsidR="005C455C" w:rsidRPr="005C455C" w:rsidRDefault="005C455C" w:rsidP="00E46BD1">
      <w:pPr>
        <w:pStyle w:val="afa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5C455C">
        <w:rPr>
          <w:bCs/>
          <w:sz w:val="28"/>
          <w:szCs w:val="28"/>
        </w:rPr>
        <w:t>сканер;</w:t>
      </w:r>
    </w:p>
    <w:p w:rsidR="00EE5615" w:rsidRPr="00C47A8E" w:rsidRDefault="005C455C" w:rsidP="00E46BD1">
      <w:pPr>
        <w:pStyle w:val="afa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5C455C">
        <w:rPr>
          <w:bCs/>
          <w:sz w:val="28"/>
          <w:szCs w:val="28"/>
        </w:rPr>
        <w:t>принтер.</w:t>
      </w:r>
    </w:p>
    <w:p w:rsidR="008D3E33" w:rsidRDefault="008D3E33">
      <w:pPr>
        <w:pStyle w:val="5"/>
        <w:ind w:left="1008" w:firstLine="0"/>
        <w:jc w:val="left"/>
      </w:pPr>
      <w:r>
        <w:rPr>
          <w:szCs w:val="28"/>
        </w:rPr>
        <w:t xml:space="preserve">4.2. Информационное обеспечение обучения  </w:t>
      </w:r>
      <w:r>
        <w:rPr>
          <w:b w:val="0"/>
          <w:szCs w:val="28"/>
        </w:rPr>
        <w:t>(перечень рекомендуемых учебных изданий, Интернет-ресурсов, дополнительной литературы)</w:t>
      </w:r>
    </w:p>
    <w:p w:rsidR="008D3E33" w:rsidRDefault="008D3E33"/>
    <w:p w:rsidR="008D3E33" w:rsidRDefault="008D3E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Основные источники</w:t>
      </w:r>
    </w:p>
    <w:p w:rsidR="009A2154" w:rsidRPr="009A2154" w:rsidRDefault="009A2154" w:rsidP="00F25A7D">
      <w:pPr>
        <w:pStyle w:val="aff0"/>
        <w:spacing w:line="360" w:lineRule="auto"/>
        <w:rPr>
          <w:rFonts w:ascii="Times New Roman" w:hAnsi="Times New Roman" w:cs="Times New Roman"/>
          <w:sz w:val="28"/>
        </w:rPr>
      </w:pPr>
    </w:p>
    <w:p w:rsidR="009A2154" w:rsidRPr="009A2154" w:rsidRDefault="009A2154" w:rsidP="00F25A7D">
      <w:pPr>
        <w:pStyle w:val="aff0"/>
        <w:spacing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Васильев Г.А. Рекламный маркетинг.- </w:t>
      </w:r>
      <w:r w:rsidRPr="009A2154">
        <w:rPr>
          <w:rFonts w:ascii="Times New Roman" w:hAnsi="Times New Roman" w:cs="Times New Roman"/>
          <w:sz w:val="28"/>
        </w:rPr>
        <w:t>НИЦ  «Форум»</w:t>
      </w:r>
      <w:r>
        <w:rPr>
          <w:rFonts w:ascii="Times New Roman" w:hAnsi="Times New Roman" w:cs="Times New Roman"/>
          <w:sz w:val="28"/>
        </w:rPr>
        <w:t>, 2013.</w:t>
      </w:r>
    </w:p>
    <w:p w:rsidR="009A2154" w:rsidRPr="009A2154" w:rsidRDefault="009A2154" w:rsidP="00F25A7D">
      <w:pPr>
        <w:pStyle w:val="aff0"/>
        <w:spacing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Гагарин Л.Г. </w:t>
      </w:r>
      <w:r w:rsidRPr="009A2154">
        <w:rPr>
          <w:rFonts w:ascii="Times New Roman" w:hAnsi="Times New Roman" w:cs="Times New Roman"/>
          <w:sz w:val="28"/>
        </w:rPr>
        <w:t>Практикум по информатике. Компьют</w:t>
      </w:r>
      <w:r>
        <w:rPr>
          <w:rFonts w:ascii="Times New Roman" w:hAnsi="Times New Roman" w:cs="Times New Roman"/>
          <w:sz w:val="28"/>
        </w:rPr>
        <w:t xml:space="preserve">ерная графика и </w:t>
      </w:r>
      <w:proofErr w:type="spellStart"/>
      <w:r>
        <w:rPr>
          <w:rFonts w:ascii="Times New Roman" w:hAnsi="Times New Roman" w:cs="Times New Roman"/>
          <w:sz w:val="28"/>
        </w:rPr>
        <w:t>Web</w:t>
      </w:r>
      <w:proofErr w:type="spellEnd"/>
      <w:r>
        <w:rPr>
          <w:rFonts w:ascii="Times New Roman" w:hAnsi="Times New Roman" w:cs="Times New Roman"/>
          <w:sz w:val="28"/>
        </w:rPr>
        <w:t>-дизайн. -</w:t>
      </w:r>
      <w:r w:rsidRPr="009A2154">
        <w:rPr>
          <w:rFonts w:ascii="Times New Roman" w:hAnsi="Times New Roman" w:cs="Times New Roman"/>
          <w:sz w:val="28"/>
        </w:rPr>
        <w:t>«Форум»</w:t>
      </w:r>
      <w:r>
        <w:rPr>
          <w:rFonts w:ascii="Times New Roman" w:hAnsi="Times New Roman" w:cs="Times New Roman"/>
          <w:sz w:val="28"/>
        </w:rPr>
        <w:t>, 2013.</w:t>
      </w:r>
    </w:p>
    <w:p w:rsidR="009A2154" w:rsidRDefault="009A2154" w:rsidP="00F25A7D">
      <w:pPr>
        <w:pStyle w:val="aff0"/>
        <w:spacing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 Левкина А.В. Фотодело.- </w:t>
      </w:r>
      <w:r w:rsidRPr="009A2154">
        <w:rPr>
          <w:rFonts w:ascii="Times New Roman" w:hAnsi="Times New Roman" w:cs="Times New Roman"/>
          <w:sz w:val="28"/>
        </w:rPr>
        <w:t>«Альфа-М»</w:t>
      </w:r>
      <w:r>
        <w:rPr>
          <w:rFonts w:ascii="Times New Roman" w:hAnsi="Times New Roman" w:cs="Times New Roman"/>
          <w:sz w:val="28"/>
        </w:rPr>
        <w:t>, 2013</w:t>
      </w:r>
    </w:p>
    <w:p w:rsidR="009A2154" w:rsidRDefault="009A2154" w:rsidP="00F25A7D">
      <w:pPr>
        <w:pStyle w:val="aff0"/>
        <w:spacing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4. </w:t>
      </w:r>
      <w:proofErr w:type="spellStart"/>
      <w:r>
        <w:rPr>
          <w:rFonts w:ascii="Times New Roman" w:hAnsi="Times New Roman" w:cs="Times New Roman"/>
          <w:sz w:val="28"/>
        </w:rPr>
        <w:t>Мазилкина</w:t>
      </w:r>
      <w:proofErr w:type="spellEnd"/>
      <w:r>
        <w:rPr>
          <w:rFonts w:ascii="Times New Roman" w:hAnsi="Times New Roman" w:cs="Times New Roman"/>
          <w:sz w:val="28"/>
        </w:rPr>
        <w:t xml:space="preserve"> Е.И. Основы рекламы.- </w:t>
      </w:r>
      <w:r w:rsidRPr="009A2154">
        <w:rPr>
          <w:rFonts w:ascii="Times New Roman" w:hAnsi="Times New Roman" w:cs="Times New Roman"/>
          <w:sz w:val="28"/>
        </w:rPr>
        <w:t>«Альфа-М»</w:t>
      </w:r>
      <w:r>
        <w:rPr>
          <w:rFonts w:ascii="Times New Roman" w:hAnsi="Times New Roman" w:cs="Times New Roman"/>
          <w:sz w:val="28"/>
        </w:rPr>
        <w:t>, 2015</w:t>
      </w:r>
    </w:p>
    <w:p w:rsidR="009A2154" w:rsidRPr="009A2154" w:rsidRDefault="009A2154" w:rsidP="00F25A7D">
      <w:pPr>
        <w:pStyle w:val="aff0"/>
        <w:spacing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5. Павлов И. В. </w:t>
      </w:r>
      <w:r w:rsidRPr="009A2154">
        <w:rPr>
          <w:rFonts w:ascii="Times New Roman" w:hAnsi="Times New Roman" w:cs="Times New Roman"/>
          <w:sz w:val="28"/>
        </w:rPr>
        <w:t>Техника и технологии рекла</w:t>
      </w:r>
      <w:r>
        <w:rPr>
          <w:rFonts w:ascii="Times New Roman" w:hAnsi="Times New Roman" w:cs="Times New Roman"/>
          <w:sz w:val="28"/>
        </w:rPr>
        <w:t>много видео.-</w:t>
      </w:r>
      <w:r>
        <w:rPr>
          <w:rFonts w:ascii="Times New Roman" w:hAnsi="Times New Roman" w:cs="Times New Roman"/>
          <w:sz w:val="28"/>
        </w:rPr>
        <w:tab/>
        <w:t>ОИЦ «Академия», 2014.</w:t>
      </w:r>
    </w:p>
    <w:p w:rsidR="009A2154" w:rsidRPr="009A2154" w:rsidRDefault="00F25A7D" w:rsidP="00F25A7D">
      <w:pPr>
        <w:pStyle w:val="aff0"/>
        <w:spacing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6. Секерин В.Д. Рекламная деятельность.- </w:t>
      </w:r>
      <w:r w:rsidR="009A2154" w:rsidRPr="009A2154">
        <w:rPr>
          <w:rFonts w:ascii="Times New Roman" w:hAnsi="Times New Roman" w:cs="Times New Roman"/>
          <w:sz w:val="28"/>
        </w:rPr>
        <w:t>«Инфра-М»</w:t>
      </w:r>
      <w:r>
        <w:rPr>
          <w:rFonts w:ascii="Times New Roman" w:hAnsi="Times New Roman" w:cs="Times New Roman"/>
          <w:sz w:val="28"/>
        </w:rPr>
        <w:t>, 2014.</w:t>
      </w:r>
    </w:p>
    <w:p w:rsidR="009A2154" w:rsidRPr="009A2154" w:rsidRDefault="00F25A7D" w:rsidP="00F25A7D">
      <w:pPr>
        <w:pStyle w:val="aff0"/>
        <w:spacing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7. Сухов В.Д. </w:t>
      </w:r>
      <w:r w:rsidR="009A2154" w:rsidRPr="009A2154">
        <w:rPr>
          <w:rFonts w:ascii="Times New Roman" w:hAnsi="Times New Roman" w:cs="Times New Roman"/>
          <w:sz w:val="28"/>
        </w:rPr>
        <w:t>Организация и управление процессом изготов</w:t>
      </w:r>
      <w:r>
        <w:rPr>
          <w:rFonts w:ascii="Times New Roman" w:hAnsi="Times New Roman" w:cs="Times New Roman"/>
          <w:sz w:val="28"/>
        </w:rPr>
        <w:t xml:space="preserve">ления рекламного продукта.- </w:t>
      </w:r>
      <w:r w:rsidR="009A2154" w:rsidRPr="009A2154">
        <w:rPr>
          <w:rFonts w:ascii="Times New Roman" w:hAnsi="Times New Roman" w:cs="Times New Roman"/>
          <w:sz w:val="28"/>
        </w:rPr>
        <w:t>ОИЦ «Академия»</w:t>
      </w:r>
      <w:r>
        <w:rPr>
          <w:rFonts w:ascii="Times New Roman" w:hAnsi="Times New Roman" w:cs="Times New Roman"/>
          <w:sz w:val="28"/>
        </w:rPr>
        <w:t>, 2014.</w:t>
      </w:r>
    </w:p>
    <w:p w:rsidR="009A2154" w:rsidRPr="009A2154" w:rsidRDefault="00F25A7D" w:rsidP="00F25A7D">
      <w:pPr>
        <w:pStyle w:val="aff0"/>
        <w:spacing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8. </w:t>
      </w:r>
      <w:proofErr w:type="spellStart"/>
      <w:r w:rsidR="009A2154" w:rsidRPr="009A2154">
        <w:rPr>
          <w:rFonts w:ascii="Times New Roman" w:hAnsi="Times New Roman" w:cs="Times New Roman"/>
          <w:sz w:val="28"/>
        </w:rPr>
        <w:t>Хапенков</w:t>
      </w:r>
      <w:proofErr w:type="spellEnd"/>
      <w:r w:rsidR="009A2154" w:rsidRPr="009A2154">
        <w:rPr>
          <w:rFonts w:ascii="Times New Roman" w:hAnsi="Times New Roman" w:cs="Times New Roman"/>
          <w:sz w:val="28"/>
        </w:rPr>
        <w:t xml:space="preserve"> В.Н.</w:t>
      </w:r>
      <w:r w:rsidR="009A2154" w:rsidRPr="009A2154">
        <w:rPr>
          <w:rFonts w:ascii="Times New Roman" w:hAnsi="Times New Roman" w:cs="Times New Roman"/>
          <w:sz w:val="28"/>
        </w:rPr>
        <w:tab/>
        <w:t xml:space="preserve">Основы рекламной </w:t>
      </w:r>
      <w:proofErr w:type="gramStart"/>
      <w:r w:rsidR="009A2154" w:rsidRPr="009A2154">
        <w:rPr>
          <w:rFonts w:ascii="Times New Roman" w:hAnsi="Times New Roman" w:cs="Times New Roman"/>
          <w:sz w:val="28"/>
        </w:rPr>
        <w:t>д</w:t>
      </w:r>
      <w:r>
        <w:rPr>
          <w:rFonts w:ascii="Times New Roman" w:hAnsi="Times New Roman" w:cs="Times New Roman"/>
          <w:sz w:val="28"/>
        </w:rPr>
        <w:t>еятельности .</w:t>
      </w:r>
      <w:proofErr w:type="gramEnd"/>
      <w:r>
        <w:rPr>
          <w:rFonts w:ascii="Times New Roman" w:hAnsi="Times New Roman" w:cs="Times New Roman"/>
          <w:sz w:val="28"/>
        </w:rPr>
        <w:t xml:space="preserve">- </w:t>
      </w:r>
      <w:r w:rsidR="009A2154" w:rsidRPr="009A2154">
        <w:rPr>
          <w:rFonts w:ascii="Times New Roman" w:hAnsi="Times New Roman" w:cs="Times New Roman"/>
          <w:sz w:val="28"/>
        </w:rPr>
        <w:t>ОИЦ «Академия»</w:t>
      </w:r>
      <w:r>
        <w:rPr>
          <w:rFonts w:ascii="Times New Roman" w:hAnsi="Times New Roman" w:cs="Times New Roman"/>
          <w:sz w:val="28"/>
        </w:rPr>
        <w:t>, 2014.</w:t>
      </w:r>
    </w:p>
    <w:p w:rsidR="008D3E33" w:rsidRDefault="008D3E33">
      <w:pPr>
        <w:jc w:val="center"/>
        <w:rPr>
          <w:sz w:val="18"/>
          <w:szCs w:val="28"/>
        </w:rPr>
      </w:pPr>
    </w:p>
    <w:p w:rsidR="008D3E33" w:rsidRDefault="008D3E33">
      <w:pPr>
        <w:ind w:firstLine="709"/>
        <w:jc w:val="center"/>
        <w:rPr>
          <w:sz w:val="28"/>
          <w:szCs w:val="28"/>
        </w:rPr>
      </w:pPr>
      <w:r>
        <w:rPr>
          <w:b/>
          <w:sz w:val="28"/>
          <w:szCs w:val="28"/>
        </w:rPr>
        <w:t>Дополнительные источники</w:t>
      </w:r>
    </w:p>
    <w:p w:rsidR="008D3E33" w:rsidRDefault="008D3E33">
      <w:pPr>
        <w:jc w:val="center"/>
        <w:rPr>
          <w:sz w:val="28"/>
          <w:szCs w:val="28"/>
        </w:rPr>
      </w:pPr>
    </w:p>
    <w:p w:rsidR="00BD1E71" w:rsidRPr="00BD1E71" w:rsidRDefault="00BD1E71" w:rsidP="00F25A7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 w:rsidRPr="00BD1E71">
        <w:rPr>
          <w:sz w:val="28"/>
          <w:szCs w:val="28"/>
        </w:rPr>
        <w:t>Бернадская</w:t>
      </w:r>
      <w:proofErr w:type="spellEnd"/>
      <w:r w:rsidRPr="00BD1E71">
        <w:rPr>
          <w:sz w:val="28"/>
          <w:szCs w:val="28"/>
        </w:rPr>
        <w:t xml:space="preserve"> Ю.С. Текст в рекламе: учеб. пособие для студентов вуз</w:t>
      </w:r>
      <w:r w:rsidR="001F002E">
        <w:rPr>
          <w:sz w:val="28"/>
          <w:szCs w:val="28"/>
        </w:rPr>
        <w:t>ов. - М.: ЮНИТИ-ДАНА, 2013</w:t>
      </w:r>
      <w:r w:rsidRPr="00BD1E71">
        <w:rPr>
          <w:sz w:val="28"/>
          <w:szCs w:val="28"/>
        </w:rPr>
        <w:t>.-288 с.</w:t>
      </w:r>
    </w:p>
    <w:p w:rsidR="00BD1E71" w:rsidRPr="00BD1E71" w:rsidRDefault="00BD1E71" w:rsidP="00F25A7D">
      <w:pPr>
        <w:spacing w:line="276" w:lineRule="auto"/>
        <w:jc w:val="both"/>
        <w:rPr>
          <w:sz w:val="28"/>
          <w:szCs w:val="28"/>
        </w:rPr>
      </w:pPr>
      <w:r w:rsidRPr="00BD1E71">
        <w:rPr>
          <w:sz w:val="28"/>
          <w:szCs w:val="28"/>
        </w:rPr>
        <w:t xml:space="preserve">2. </w:t>
      </w:r>
      <w:proofErr w:type="spellStart"/>
      <w:r w:rsidRPr="00BD1E71">
        <w:rPr>
          <w:sz w:val="28"/>
          <w:szCs w:val="28"/>
        </w:rPr>
        <w:t>Буковецкая</w:t>
      </w:r>
      <w:proofErr w:type="spellEnd"/>
      <w:r w:rsidRPr="00BD1E71">
        <w:rPr>
          <w:sz w:val="28"/>
          <w:szCs w:val="28"/>
        </w:rPr>
        <w:t xml:space="preserve"> О.А. Создание презе</w:t>
      </w:r>
      <w:r w:rsidR="001F002E">
        <w:rPr>
          <w:sz w:val="28"/>
          <w:szCs w:val="28"/>
        </w:rPr>
        <w:t>нтации на ПК. –М.: NT Press,2013</w:t>
      </w:r>
      <w:r w:rsidRPr="00BD1E71">
        <w:rPr>
          <w:sz w:val="28"/>
          <w:szCs w:val="28"/>
        </w:rPr>
        <w:t xml:space="preserve"> </w:t>
      </w:r>
    </w:p>
    <w:p w:rsidR="00BD1E71" w:rsidRPr="00BD1E71" w:rsidRDefault="00BD1E71" w:rsidP="00F25A7D">
      <w:pPr>
        <w:spacing w:line="276" w:lineRule="auto"/>
        <w:jc w:val="both"/>
        <w:rPr>
          <w:sz w:val="28"/>
          <w:szCs w:val="28"/>
        </w:rPr>
      </w:pPr>
      <w:r w:rsidRPr="00BD1E71">
        <w:rPr>
          <w:sz w:val="28"/>
          <w:szCs w:val="28"/>
        </w:rPr>
        <w:t xml:space="preserve">3.Викентьев И.Л. Приемы рекламы и </w:t>
      </w:r>
      <w:proofErr w:type="spellStart"/>
      <w:r w:rsidRPr="00BD1E71">
        <w:rPr>
          <w:sz w:val="28"/>
          <w:szCs w:val="28"/>
        </w:rPr>
        <w:t>PublicRelations</w:t>
      </w:r>
      <w:proofErr w:type="spellEnd"/>
      <w:r w:rsidRPr="00BD1E71">
        <w:rPr>
          <w:sz w:val="28"/>
          <w:szCs w:val="28"/>
        </w:rPr>
        <w:t>. Программы-консультанты: 446 примеров, 200 учебных задач, 21 практическое приложение, Спб, консалтинговая фирма «ТРИЗ-ШАН</w:t>
      </w:r>
      <w:r w:rsidR="001F002E">
        <w:rPr>
          <w:sz w:val="28"/>
          <w:szCs w:val="28"/>
        </w:rPr>
        <w:t xml:space="preserve">С», </w:t>
      </w:r>
      <w:proofErr w:type="spellStart"/>
      <w:r w:rsidR="001F002E">
        <w:rPr>
          <w:sz w:val="28"/>
          <w:szCs w:val="28"/>
        </w:rPr>
        <w:t>Изд.дом</w:t>
      </w:r>
      <w:proofErr w:type="spellEnd"/>
      <w:r w:rsidR="001F002E">
        <w:rPr>
          <w:sz w:val="28"/>
          <w:szCs w:val="28"/>
        </w:rPr>
        <w:t xml:space="preserve"> «Бизнес-Пресса, 2013</w:t>
      </w:r>
      <w:r>
        <w:rPr>
          <w:sz w:val="28"/>
          <w:szCs w:val="28"/>
        </w:rPr>
        <w:t xml:space="preserve"> </w:t>
      </w:r>
      <w:r w:rsidRPr="00BD1E71">
        <w:rPr>
          <w:sz w:val="28"/>
          <w:szCs w:val="28"/>
        </w:rPr>
        <w:t>г., 406 с.</w:t>
      </w:r>
    </w:p>
    <w:p w:rsidR="00BD1E71" w:rsidRPr="00BD1E71" w:rsidRDefault="00BD1E71" w:rsidP="00F25A7D">
      <w:pPr>
        <w:spacing w:line="276" w:lineRule="auto"/>
        <w:jc w:val="both"/>
        <w:rPr>
          <w:sz w:val="28"/>
          <w:szCs w:val="28"/>
        </w:rPr>
      </w:pPr>
      <w:r w:rsidRPr="00BD1E71">
        <w:rPr>
          <w:sz w:val="28"/>
          <w:szCs w:val="28"/>
        </w:rPr>
        <w:t xml:space="preserve">4. </w:t>
      </w:r>
      <w:proofErr w:type="spellStart"/>
      <w:r w:rsidRPr="00BD1E71">
        <w:rPr>
          <w:sz w:val="28"/>
          <w:szCs w:val="28"/>
        </w:rPr>
        <w:t>Глушаков</w:t>
      </w:r>
      <w:proofErr w:type="spellEnd"/>
      <w:r w:rsidRPr="00BD1E71">
        <w:rPr>
          <w:sz w:val="28"/>
          <w:szCs w:val="28"/>
        </w:rPr>
        <w:t xml:space="preserve"> С.В., </w:t>
      </w:r>
      <w:proofErr w:type="spellStart"/>
      <w:r w:rsidRPr="00BD1E71">
        <w:rPr>
          <w:sz w:val="28"/>
          <w:szCs w:val="28"/>
        </w:rPr>
        <w:t>Ломотько</w:t>
      </w:r>
      <w:proofErr w:type="spellEnd"/>
      <w:r w:rsidRPr="00BD1E71">
        <w:rPr>
          <w:sz w:val="28"/>
          <w:szCs w:val="28"/>
        </w:rPr>
        <w:t xml:space="preserve"> Д.В. Учебный курс. Работа в сети Интернет</w:t>
      </w:r>
      <w:r w:rsidR="001F002E">
        <w:rPr>
          <w:sz w:val="28"/>
          <w:szCs w:val="28"/>
        </w:rPr>
        <w:t>. –М.: Издательство «АСТ</w:t>
      </w:r>
      <w:proofErr w:type="gramStart"/>
      <w:r w:rsidR="001F002E">
        <w:rPr>
          <w:sz w:val="28"/>
          <w:szCs w:val="28"/>
        </w:rPr>
        <w:t>»,  2014</w:t>
      </w:r>
      <w:proofErr w:type="gramEnd"/>
      <w:r w:rsidRPr="00BD1E71">
        <w:rPr>
          <w:sz w:val="28"/>
          <w:szCs w:val="28"/>
        </w:rPr>
        <w:t>.</w:t>
      </w:r>
    </w:p>
    <w:p w:rsidR="00BD1E71" w:rsidRPr="00BD1E71" w:rsidRDefault="00BD1E71" w:rsidP="00F25A7D">
      <w:pPr>
        <w:spacing w:line="276" w:lineRule="auto"/>
        <w:jc w:val="both"/>
        <w:rPr>
          <w:sz w:val="28"/>
          <w:szCs w:val="28"/>
        </w:rPr>
      </w:pPr>
      <w:r w:rsidRPr="00BD1E71">
        <w:rPr>
          <w:sz w:val="28"/>
          <w:szCs w:val="28"/>
        </w:rPr>
        <w:t>5.</w:t>
      </w:r>
      <w:r w:rsidR="001F002E">
        <w:rPr>
          <w:sz w:val="28"/>
          <w:szCs w:val="28"/>
        </w:rPr>
        <w:t xml:space="preserve"> </w:t>
      </w:r>
      <w:proofErr w:type="spellStart"/>
      <w:r w:rsidRPr="00BD1E71">
        <w:rPr>
          <w:sz w:val="28"/>
          <w:szCs w:val="28"/>
        </w:rPr>
        <w:t>Джулер</w:t>
      </w:r>
      <w:proofErr w:type="spellEnd"/>
      <w:r w:rsidRPr="00BD1E71">
        <w:rPr>
          <w:sz w:val="28"/>
          <w:szCs w:val="28"/>
        </w:rPr>
        <w:t xml:space="preserve"> А. Джером. Креативные стратег</w:t>
      </w:r>
      <w:r w:rsidR="001F002E">
        <w:rPr>
          <w:sz w:val="28"/>
          <w:szCs w:val="28"/>
        </w:rPr>
        <w:t xml:space="preserve">ии в рекламе. - </w:t>
      </w:r>
      <w:proofErr w:type="spellStart"/>
      <w:r w:rsidR="001F002E">
        <w:rPr>
          <w:sz w:val="28"/>
          <w:szCs w:val="28"/>
        </w:rPr>
        <w:t>Спб</w:t>
      </w:r>
      <w:proofErr w:type="spellEnd"/>
      <w:r w:rsidR="001F002E">
        <w:rPr>
          <w:sz w:val="28"/>
          <w:szCs w:val="28"/>
        </w:rPr>
        <w:t>.: Питер,2013</w:t>
      </w:r>
      <w:r w:rsidRPr="00BD1E71">
        <w:rPr>
          <w:sz w:val="28"/>
          <w:szCs w:val="28"/>
        </w:rPr>
        <w:t>.- 384 с.</w:t>
      </w:r>
    </w:p>
    <w:p w:rsidR="00BD1E71" w:rsidRPr="00BD1E71" w:rsidRDefault="00F25A7D" w:rsidP="00F25A7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BD1E71" w:rsidRPr="00BD1E71">
        <w:rPr>
          <w:sz w:val="28"/>
          <w:szCs w:val="28"/>
        </w:rPr>
        <w:t xml:space="preserve">. </w:t>
      </w:r>
      <w:proofErr w:type="spellStart"/>
      <w:r w:rsidR="00BD1E71" w:rsidRPr="00BD1E71">
        <w:rPr>
          <w:sz w:val="28"/>
          <w:szCs w:val="28"/>
        </w:rPr>
        <w:t>Кернис</w:t>
      </w:r>
      <w:proofErr w:type="spellEnd"/>
      <w:r w:rsidR="00BD1E71" w:rsidRPr="00BD1E71">
        <w:rPr>
          <w:sz w:val="28"/>
          <w:szCs w:val="28"/>
        </w:rPr>
        <w:t xml:space="preserve"> Х. </w:t>
      </w:r>
      <w:proofErr w:type="spellStart"/>
      <w:r w:rsidR="00BD1E71" w:rsidRPr="00BD1E71">
        <w:rPr>
          <w:sz w:val="28"/>
          <w:szCs w:val="28"/>
        </w:rPr>
        <w:t>Flash</w:t>
      </w:r>
      <w:proofErr w:type="spellEnd"/>
      <w:r w:rsidR="00BD1E71" w:rsidRPr="00BD1E71">
        <w:rPr>
          <w:sz w:val="28"/>
          <w:szCs w:val="28"/>
        </w:rPr>
        <w:t xml:space="preserve">. </w:t>
      </w:r>
      <w:proofErr w:type="spellStart"/>
      <w:r w:rsidR="00BD1E71" w:rsidRPr="00BD1E71">
        <w:rPr>
          <w:sz w:val="28"/>
          <w:szCs w:val="28"/>
        </w:rPr>
        <w:t>Web</w:t>
      </w:r>
      <w:proofErr w:type="spellEnd"/>
      <w:r w:rsidR="00BD1E71" w:rsidRPr="00BD1E71">
        <w:rPr>
          <w:sz w:val="28"/>
          <w:szCs w:val="28"/>
        </w:rPr>
        <w:t>-дизайн. Оп</w:t>
      </w:r>
      <w:r w:rsidR="001F002E">
        <w:rPr>
          <w:sz w:val="28"/>
          <w:szCs w:val="28"/>
        </w:rPr>
        <w:t>ыт профессионалов.: М.: ДМК 2013</w:t>
      </w:r>
    </w:p>
    <w:p w:rsidR="00BD1E71" w:rsidRPr="00BD1E71" w:rsidRDefault="00F25A7D" w:rsidP="00F25A7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BD1E71" w:rsidRPr="00BD1E71">
        <w:rPr>
          <w:sz w:val="28"/>
          <w:szCs w:val="28"/>
        </w:rPr>
        <w:t>.Назайкин А.Н. Рекламный текст в современных СМИ: практи</w:t>
      </w:r>
      <w:r w:rsidR="001F002E">
        <w:rPr>
          <w:sz w:val="28"/>
          <w:szCs w:val="28"/>
        </w:rPr>
        <w:t xml:space="preserve">ческое пособие.- М.: </w:t>
      </w:r>
      <w:proofErr w:type="spellStart"/>
      <w:r w:rsidR="001F002E">
        <w:rPr>
          <w:sz w:val="28"/>
          <w:szCs w:val="28"/>
        </w:rPr>
        <w:t>Эксмо</w:t>
      </w:r>
      <w:proofErr w:type="spellEnd"/>
      <w:r w:rsidR="001F002E">
        <w:rPr>
          <w:sz w:val="28"/>
          <w:szCs w:val="28"/>
        </w:rPr>
        <w:t>, 201</w:t>
      </w:r>
      <w:r>
        <w:rPr>
          <w:sz w:val="28"/>
          <w:szCs w:val="28"/>
        </w:rPr>
        <w:t>4</w:t>
      </w:r>
      <w:r w:rsidR="00BD1E71" w:rsidRPr="00BD1E71">
        <w:rPr>
          <w:sz w:val="28"/>
          <w:szCs w:val="28"/>
        </w:rPr>
        <w:t>.- 352 с.</w:t>
      </w:r>
    </w:p>
    <w:p w:rsidR="00BD1E71" w:rsidRPr="00BD1E71" w:rsidRDefault="00F25A7D" w:rsidP="00F25A7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BD1E71" w:rsidRPr="00BD1E71">
        <w:rPr>
          <w:sz w:val="28"/>
          <w:szCs w:val="28"/>
        </w:rPr>
        <w:t xml:space="preserve">.Петюшкин А. В. Основы баннерной </w:t>
      </w:r>
      <w:proofErr w:type="gramStart"/>
      <w:r w:rsidR="00BD1E71" w:rsidRPr="00BD1E71">
        <w:rPr>
          <w:sz w:val="28"/>
          <w:szCs w:val="28"/>
        </w:rPr>
        <w:t>ре</w:t>
      </w:r>
      <w:r w:rsidR="001F002E">
        <w:rPr>
          <w:sz w:val="28"/>
          <w:szCs w:val="28"/>
        </w:rPr>
        <w:t>кламы.-</w:t>
      </w:r>
      <w:proofErr w:type="gramEnd"/>
      <w:r w:rsidR="001F002E">
        <w:rPr>
          <w:sz w:val="28"/>
          <w:szCs w:val="28"/>
        </w:rPr>
        <w:t>СПб.: БХВ-Петербург, 2014</w:t>
      </w:r>
      <w:r w:rsidR="00BD1E71" w:rsidRPr="00BD1E71">
        <w:rPr>
          <w:sz w:val="28"/>
          <w:szCs w:val="28"/>
        </w:rPr>
        <w:t>.- 464 с.</w:t>
      </w:r>
    </w:p>
    <w:p w:rsidR="00BD1E71" w:rsidRPr="00BD1E71" w:rsidRDefault="00F25A7D" w:rsidP="00F25A7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BD1E71" w:rsidRPr="00BD1E71">
        <w:rPr>
          <w:sz w:val="28"/>
          <w:szCs w:val="28"/>
        </w:rPr>
        <w:t xml:space="preserve">.Смирнова Ю.В. Реклама на телевидении: разработка и технология производства: </w:t>
      </w:r>
      <w:proofErr w:type="spellStart"/>
      <w:proofErr w:type="gramStart"/>
      <w:r w:rsidR="00BD1E71" w:rsidRPr="00BD1E71">
        <w:rPr>
          <w:sz w:val="28"/>
          <w:szCs w:val="28"/>
        </w:rPr>
        <w:t>учеб.пособие</w:t>
      </w:r>
      <w:proofErr w:type="spellEnd"/>
      <w:proofErr w:type="gramEnd"/>
      <w:r w:rsidR="00BD1E71" w:rsidRPr="00BD1E71">
        <w:rPr>
          <w:sz w:val="28"/>
          <w:szCs w:val="28"/>
        </w:rPr>
        <w:t xml:space="preserve">.- </w:t>
      </w:r>
      <w:r w:rsidR="001F002E">
        <w:rPr>
          <w:sz w:val="28"/>
          <w:szCs w:val="28"/>
        </w:rPr>
        <w:t>М.: Издательство «Омега-Л», 2013</w:t>
      </w:r>
      <w:r w:rsidR="00BD1E71" w:rsidRPr="00BD1E71">
        <w:rPr>
          <w:sz w:val="28"/>
          <w:szCs w:val="28"/>
        </w:rPr>
        <w:t>.- 256 с.</w:t>
      </w:r>
    </w:p>
    <w:p w:rsidR="00BD1E71" w:rsidRPr="00BD1E71" w:rsidRDefault="00F25A7D" w:rsidP="00F25A7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BD1E71" w:rsidRPr="00BD1E71">
        <w:rPr>
          <w:sz w:val="28"/>
          <w:szCs w:val="28"/>
        </w:rPr>
        <w:t xml:space="preserve">.Уильямс Р. </w:t>
      </w:r>
      <w:proofErr w:type="spellStart"/>
      <w:r w:rsidR="00BD1E71" w:rsidRPr="00BD1E71">
        <w:rPr>
          <w:sz w:val="28"/>
          <w:szCs w:val="28"/>
        </w:rPr>
        <w:t>Недизайнерская</w:t>
      </w:r>
      <w:proofErr w:type="spellEnd"/>
      <w:r w:rsidR="00BD1E71" w:rsidRPr="00BD1E71">
        <w:rPr>
          <w:sz w:val="28"/>
          <w:szCs w:val="28"/>
        </w:rPr>
        <w:t xml:space="preserve"> книга о дизайне. Основы дизайна и </w:t>
      </w:r>
      <w:proofErr w:type="spellStart"/>
      <w:r w:rsidR="00BD1E71" w:rsidRPr="00BD1E71">
        <w:rPr>
          <w:sz w:val="28"/>
          <w:szCs w:val="28"/>
        </w:rPr>
        <w:t>типографи</w:t>
      </w:r>
      <w:r w:rsidR="00BD1E71">
        <w:rPr>
          <w:sz w:val="28"/>
          <w:szCs w:val="28"/>
        </w:rPr>
        <w:t>ка</w:t>
      </w:r>
      <w:proofErr w:type="spellEnd"/>
      <w:r w:rsidR="00BD1E71">
        <w:rPr>
          <w:sz w:val="28"/>
          <w:szCs w:val="28"/>
        </w:rPr>
        <w:t xml:space="preserve"> для </w:t>
      </w:r>
      <w:proofErr w:type="gramStart"/>
      <w:r w:rsidR="00BD1E71">
        <w:rPr>
          <w:sz w:val="28"/>
          <w:szCs w:val="28"/>
        </w:rPr>
        <w:t>новичков.-</w:t>
      </w:r>
      <w:proofErr w:type="gramEnd"/>
      <w:r w:rsidR="00BD1E71">
        <w:rPr>
          <w:sz w:val="28"/>
          <w:szCs w:val="28"/>
        </w:rPr>
        <w:t xml:space="preserve"> </w:t>
      </w:r>
      <w:proofErr w:type="spellStart"/>
      <w:r w:rsidR="00BD1E71">
        <w:rPr>
          <w:sz w:val="28"/>
          <w:szCs w:val="28"/>
        </w:rPr>
        <w:t>Спб</w:t>
      </w:r>
      <w:proofErr w:type="spellEnd"/>
      <w:r w:rsidR="00BD1E71">
        <w:rPr>
          <w:sz w:val="28"/>
          <w:szCs w:val="28"/>
        </w:rPr>
        <w:t>.:ВЕСЬ, 201</w:t>
      </w:r>
      <w:r w:rsidR="001F002E">
        <w:rPr>
          <w:sz w:val="28"/>
          <w:szCs w:val="28"/>
        </w:rPr>
        <w:t>4</w:t>
      </w:r>
      <w:r w:rsidR="00BD1E71" w:rsidRPr="00BD1E71">
        <w:rPr>
          <w:sz w:val="28"/>
          <w:szCs w:val="28"/>
        </w:rPr>
        <w:t>.- 128 с.</w:t>
      </w:r>
    </w:p>
    <w:p w:rsidR="00BD1E71" w:rsidRPr="00BD1E71" w:rsidRDefault="00F25A7D" w:rsidP="00F25A7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BD1E71" w:rsidRPr="00BD1E71">
        <w:rPr>
          <w:sz w:val="28"/>
          <w:szCs w:val="28"/>
        </w:rPr>
        <w:t>.Яцюк О.Г. Компьютерные технологии в дизайне: Эффективная ре</w:t>
      </w:r>
      <w:r w:rsidR="00BD1E71">
        <w:rPr>
          <w:sz w:val="28"/>
          <w:szCs w:val="28"/>
        </w:rPr>
        <w:t>клама.- Спб.: БХВ-Петербург, 201</w:t>
      </w:r>
      <w:r w:rsidR="001F002E">
        <w:rPr>
          <w:sz w:val="28"/>
          <w:szCs w:val="28"/>
        </w:rPr>
        <w:t>3</w:t>
      </w:r>
      <w:r w:rsidR="00BD1E71" w:rsidRPr="00BD1E71">
        <w:rPr>
          <w:sz w:val="28"/>
          <w:szCs w:val="28"/>
        </w:rPr>
        <w:t>.- 432 с.</w:t>
      </w:r>
    </w:p>
    <w:p w:rsidR="00BD1E71" w:rsidRDefault="00BD1E71" w:rsidP="00F25A7D">
      <w:pPr>
        <w:jc w:val="both"/>
        <w:rPr>
          <w:sz w:val="28"/>
          <w:szCs w:val="28"/>
        </w:rPr>
      </w:pPr>
    </w:p>
    <w:p w:rsidR="00BD1E71" w:rsidRPr="00BD1E71" w:rsidRDefault="00BD1E71" w:rsidP="00BD1E71">
      <w:pPr>
        <w:ind w:left="502"/>
        <w:jc w:val="both"/>
        <w:rPr>
          <w:sz w:val="28"/>
          <w:szCs w:val="28"/>
        </w:rPr>
      </w:pPr>
      <w:r w:rsidRPr="00BD1E71">
        <w:rPr>
          <w:sz w:val="28"/>
          <w:szCs w:val="28"/>
        </w:rPr>
        <w:t>Интернет-ресурсы:</w:t>
      </w:r>
    </w:p>
    <w:p w:rsidR="00F25A7D" w:rsidRDefault="00F25A7D" w:rsidP="00F25A7D">
      <w:pPr>
        <w:ind w:left="502"/>
        <w:jc w:val="both"/>
        <w:rPr>
          <w:sz w:val="28"/>
          <w:szCs w:val="28"/>
        </w:rPr>
      </w:pPr>
    </w:p>
    <w:p w:rsidR="00F25A7D" w:rsidRPr="00F25A7D" w:rsidRDefault="00F25A7D" w:rsidP="00F25A7D">
      <w:pPr>
        <w:pStyle w:val="aff0"/>
        <w:spacing w:line="276" w:lineRule="auto"/>
        <w:rPr>
          <w:rFonts w:ascii="Times New Roman" w:hAnsi="Times New Roman" w:cs="Times New Roman"/>
          <w:sz w:val="28"/>
        </w:rPr>
      </w:pPr>
      <w:r w:rsidRPr="00F25A7D">
        <w:rPr>
          <w:rFonts w:ascii="Times New Roman" w:hAnsi="Times New Roman" w:cs="Times New Roman"/>
          <w:sz w:val="28"/>
        </w:rPr>
        <w:t xml:space="preserve">1. Компьютерная графика и </w:t>
      </w:r>
      <w:proofErr w:type="spellStart"/>
      <w:r w:rsidRPr="00F25A7D">
        <w:rPr>
          <w:rFonts w:ascii="Times New Roman" w:hAnsi="Times New Roman" w:cs="Times New Roman"/>
          <w:sz w:val="28"/>
        </w:rPr>
        <w:t>web</w:t>
      </w:r>
      <w:proofErr w:type="spellEnd"/>
      <w:r w:rsidRPr="00F25A7D">
        <w:rPr>
          <w:rFonts w:ascii="Times New Roman" w:hAnsi="Times New Roman" w:cs="Times New Roman"/>
          <w:sz w:val="28"/>
        </w:rPr>
        <w:t>-дизайн [Электронный ресурс</w:t>
      </w:r>
      <w:proofErr w:type="gramStart"/>
      <w:r w:rsidRPr="00F25A7D">
        <w:rPr>
          <w:rFonts w:ascii="Times New Roman" w:hAnsi="Times New Roman" w:cs="Times New Roman"/>
          <w:sz w:val="28"/>
        </w:rPr>
        <w:t>] :</w:t>
      </w:r>
      <w:proofErr w:type="gramEnd"/>
      <w:r w:rsidRPr="00F25A7D">
        <w:rPr>
          <w:rFonts w:ascii="Times New Roman" w:hAnsi="Times New Roman" w:cs="Times New Roman"/>
          <w:sz w:val="28"/>
        </w:rPr>
        <w:t xml:space="preserve"> учебное пособие / Т.И. Немцова, Т.В. Казанкова, А.В. </w:t>
      </w:r>
      <w:proofErr w:type="spellStart"/>
      <w:r w:rsidRPr="00F25A7D">
        <w:rPr>
          <w:rFonts w:ascii="Times New Roman" w:hAnsi="Times New Roman" w:cs="Times New Roman"/>
          <w:sz w:val="28"/>
        </w:rPr>
        <w:t>Шнякин</w:t>
      </w:r>
      <w:proofErr w:type="spellEnd"/>
      <w:r w:rsidRPr="00F25A7D">
        <w:rPr>
          <w:rFonts w:ascii="Times New Roman" w:hAnsi="Times New Roman" w:cs="Times New Roman"/>
          <w:sz w:val="28"/>
        </w:rPr>
        <w:t xml:space="preserve"> ; под ред. Л.Г. Гагариной. - </w:t>
      </w:r>
      <w:proofErr w:type="gramStart"/>
      <w:r w:rsidRPr="00F25A7D">
        <w:rPr>
          <w:rFonts w:ascii="Times New Roman" w:hAnsi="Times New Roman" w:cs="Times New Roman"/>
          <w:sz w:val="28"/>
        </w:rPr>
        <w:t>М. :</w:t>
      </w:r>
      <w:proofErr w:type="gramEnd"/>
      <w:r w:rsidRPr="00F25A7D">
        <w:rPr>
          <w:rFonts w:ascii="Times New Roman" w:hAnsi="Times New Roman" w:cs="Times New Roman"/>
          <w:sz w:val="28"/>
        </w:rPr>
        <w:t xml:space="preserve"> ИНФРА-М, 2019. - 400 с. - Режим доступа: http://znanium.com/catalog/product/982243</w:t>
      </w:r>
    </w:p>
    <w:p w:rsidR="00F25A7D" w:rsidRDefault="00F25A7D" w:rsidP="00F25A7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Pr="00F25A7D">
        <w:rPr>
          <w:sz w:val="28"/>
          <w:szCs w:val="28"/>
        </w:rPr>
        <w:t>Маркетинг рекламы [Электронный ресурс</w:t>
      </w:r>
      <w:proofErr w:type="gramStart"/>
      <w:r w:rsidRPr="00F25A7D">
        <w:rPr>
          <w:sz w:val="28"/>
          <w:szCs w:val="28"/>
        </w:rPr>
        <w:t>] :</w:t>
      </w:r>
      <w:proofErr w:type="gramEnd"/>
      <w:r w:rsidRPr="00F25A7D">
        <w:rPr>
          <w:sz w:val="28"/>
          <w:szCs w:val="28"/>
        </w:rPr>
        <w:t xml:space="preserve"> учебное пособие / Блюм М.А., Герасимов Б.И., </w:t>
      </w:r>
      <w:proofErr w:type="spellStart"/>
      <w:r w:rsidRPr="00F25A7D">
        <w:rPr>
          <w:sz w:val="28"/>
          <w:szCs w:val="28"/>
        </w:rPr>
        <w:t>Молоткова</w:t>
      </w:r>
      <w:proofErr w:type="spellEnd"/>
      <w:r w:rsidRPr="00F25A7D">
        <w:rPr>
          <w:sz w:val="28"/>
          <w:szCs w:val="28"/>
        </w:rPr>
        <w:t xml:space="preserve"> Н.В., - 2-е изд. - М.: Форум, 2015. - 144 с. - Режим доступа: </w:t>
      </w:r>
      <w:hyperlink r:id="rId16" w:history="1">
        <w:r w:rsidRPr="00EA5B0F">
          <w:rPr>
            <w:rStyle w:val="a9"/>
            <w:sz w:val="28"/>
            <w:szCs w:val="28"/>
          </w:rPr>
          <w:t>http://znanium.com/catalog/product/460565</w:t>
        </w:r>
      </w:hyperlink>
    </w:p>
    <w:p w:rsidR="00F25A7D" w:rsidRPr="00BD1E71" w:rsidRDefault="00F25A7D" w:rsidP="00F25A7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BD1E71">
        <w:rPr>
          <w:sz w:val="28"/>
          <w:szCs w:val="28"/>
        </w:rPr>
        <w:t>www.sostav.ru</w:t>
      </w:r>
    </w:p>
    <w:p w:rsidR="00F25A7D" w:rsidRPr="00BD1E71" w:rsidRDefault="00F25A7D" w:rsidP="00F25A7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BD1E71">
        <w:rPr>
          <w:sz w:val="28"/>
          <w:szCs w:val="28"/>
        </w:rPr>
        <w:t>www.advertology.ru</w:t>
      </w:r>
    </w:p>
    <w:p w:rsidR="00F25A7D" w:rsidRPr="00BD1E71" w:rsidRDefault="00F25A7D" w:rsidP="00F25A7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BD1E71">
        <w:rPr>
          <w:sz w:val="28"/>
          <w:szCs w:val="28"/>
        </w:rPr>
        <w:t>www.adme.ru</w:t>
      </w:r>
    </w:p>
    <w:p w:rsidR="00F25A7D" w:rsidRDefault="00F25A7D" w:rsidP="00F25A7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hyperlink r:id="rId17" w:history="1">
        <w:r w:rsidRPr="00EA5B0F">
          <w:rPr>
            <w:rStyle w:val="a9"/>
            <w:sz w:val="28"/>
            <w:szCs w:val="28"/>
          </w:rPr>
          <w:t>www.advesti.ru</w:t>
        </w:r>
      </w:hyperlink>
    </w:p>
    <w:p w:rsidR="008D3E33" w:rsidRDefault="008D3E33" w:rsidP="009A2154">
      <w:pPr>
        <w:jc w:val="both"/>
        <w:rPr>
          <w:sz w:val="28"/>
          <w:szCs w:val="28"/>
        </w:rPr>
      </w:pPr>
    </w:p>
    <w:p w:rsidR="008D3E33" w:rsidRDefault="008D3E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</w:pPr>
      <w:r>
        <w:rPr>
          <w:sz w:val="28"/>
          <w:szCs w:val="28"/>
        </w:rPr>
        <w:t>4.3. Общие требования к организации образовательного процесса.</w:t>
      </w:r>
    </w:p>
    <w:p w:rsidR="008D3E33" w:rsidRDefault="008D3E33"/>
    <w:p w:rsidR="000734C8" w:rsidRPr="00F25A7D" w:rsidRDefault="000734C8" w:rsidP="000734C8">
      <w:pPr>
        <w:pStyle w:val="western"/>
        <w:spacing w:after="0"/>
        <w:ind w:firstLine="567"/>
        <w:rPr>
          <w:sz w:val="28"/>
          <w:szCs w:val="28"/>
        </w:rPr>
      </w:pPr>
      <w:r w:rsidRPr="00F25A7D">
        <w:rPr>
          <w:sz w:val="28"/>
          <w:szCs w:val="28"/>
        </w:rPr>
        <w:t>Освоение ПМ «</w:t>
      </w:r>
      <w:r w:rsidR="00384394" w:rsidRPr="00F25A7D">
        <w:rPr>
          <w:sz w:val="28"/>
          <w:szCs w:val="28"/>
        </w:rPr>
        <w:t xml:space="preserve">Производство рекламной </w:t>
      </w:r>
      <w:proofErr w:type="spellStart"/>
      <w:proofErr w:type="gramStart"/>
      <w:r w:rsidR="00384394" w:rsidRPr="00F25A7D">
        <w:rPr>
          <w:sz w:val="28"/>
          <w:szCs w:val="28"/>
        </w:rPr>
        <w:t>продукции</w:t>
      </w:r>
      <w:r w:rsidRPr="00F25A7D">
        <w:rPr>
          <w:sz w:val="28"/>
          <w:szCs w:val="28"/>
        </w:rPr>
        <w:t>»производится</w:t>
      </w:r>
      <w:proofErr w:type="spellEnd"/>
      <w:proofErr w:type="gramEnd"/>
      <w:r w:rsidRPr="00F25A7D">
        <w:rPr>
          <w:sz w:val="28"/>
          <w:szCs w:val="28"/>
        </w:rPr>
        <w:t xml:space="preserve"> в соответствии с учебном планом по специальности </w:t>
      </w:r>
      <w:r w:rsidR="00481C9D" w:rsidRPr="00F25A7D">
        <w:rPr>
          <w:sz w:val="28"/>
          <w:szCs w:val="28"/>
        </w:rPr>
        <w:t>42.02.01</w:t>
      </w:r>
      <w:r w:rsidRPr="00F25A7D">
        <w:rPr>
          <w:sz w:val="28"/>
          <w:szCs w:val="28"/>
        </w:rPr>
        <w:t xml:space="preserve"> «Реклама» и календарным графиком, утвержденным директором колледжа. </w:t>
      </w:r>
    </w:p>
    <w:p w:rsidR="000734C8" w:rsidRPr="00F25A7D" w:rsidRDefault="000734C8" w:rsidP="000734C8">
      <w:pPr>
        <w:pStyle w:val="western"/>
        <w:spacing w:after="0"/>
        <w:ind w:firstLine="567"/>
        <w:rPr>
          <w:sz w:val="28"/>
          <w:szCs w:val="28"/>
        </w:rPr>
      </w:pPr>
      <w:r w:rsidRPr="00F25A7D">
        <w:rPr>
          <w:sz w:val="28"/>
          <w:szCs w:val="28"/>
        </w:rPr>
        <w:t>Образовательный процесс организуется строго по расписанию занятий, утвержденному заместителем директора по УР. График освоения ПМ предполагает последо</w:t>
      </w:r>
      <w:r w:rsidR="00C47A8E" w:rsidRPr="00F25A7D">
        <w:rPr>
          <w:sz w:val="28"/>
          <w:szCs w:val="28"/>
        </w:rPr>
        <w:t>вательное освоение МДК02.01</w:t>
      </w:r>
      <w:r w:rsidRPr="00F25A7D">
        <w:rPr>
          <w:sz w:val="28"/>
          <w:szCs w:val="28"/>
        </w:rPr>
        <w:t xml:space="preserve"> «</w:t>
      </w:r>
      <w:r w:rsidR="00C47A8E" w:rsidRPr="00F25A7D">
        <w:rPr>
          <w:sz w:val="28"/>
          <w:szCs w:val="28"/>
        </w:rPr>
        <w:t xml:space="preserve">Выполнение рекламных проектов в материале», МДК 02.02 </w:t>
      </w:r>
      <w:r w:rsidRPr="00F25A7D">
        <w:rPr>
          <w:sz w:val="28"/>
          <w:szCs w:val="28"/>
        </w:rPr>
        <w:t>«</w:t>
      </w:r>
      <w:r w:rsidR="00C47A8E" w:rsidRPr="00F25A7D">
        <w:rPr>
          <w:sz w:val="28"/>
          <w:szCs w:val="28"/>
        </w:rPr>
        <w:t>Проектная компьютерная графика и мультимедиа</w:t>
      </w:r>
      <w:r w:rsidRPr="00F25A7D">
        <w:rPr>
          <w:sz w:val="28"/>
          <w:szCs w:val="28"/>
        </w:rPr>
        <w:t xml:space="preserve">», </w:t>
      </w:r>
      <w:r w:rsidR="00C47A8E" w:rsidRPr="00F25A7D">
        <w:rPr>
          <w:sz w:val="28"/>
          <w:szCs w:val="28"/>
        </w:rPr>
        <w:t xml:space="preserve">МДК 02.03 «Техника и технология рекламной фотографии», МДК 02.04 «Техника и технология рекламного видео», </w:t>
      </w:r>
      <w:r w:rsidRPr="00F25A7D">
        <w:rPr>
          <w:sz w:val="28"/>
          <w:szCs w:val="28"/>
        </w:rPr>
        <w:t xml:space="preserve">включающих в себя как теоретические, так и лабораторно-практические занятия. </w:t>
      </w:r>
    </w:p>
    <w:p w:rsidR="008E5096" w:rsidRPr="00F25A7D" w:rsidRDefault="008E5096" w:rsidP="000734C8">
      <w:pPr>
        <w:pStyle w:val="western"/>
        <w:spacing w:after="0"/>
        <w:ind w:firstLine="567"/>
        <w:rPr>
          <w:sz w:val="28"/>
          <w:szCs w:val="28"/>
        </w:rPr>
      </w:pPr>
      <w:r w:rsidRPr="00F25A7D">
        <w:rPr>
          <w:sz w:val="28"/>
          <w:szCs w:val="28"/>
        </w:rPr>
        <w:t xml:space="preserve">Освоению ПМ предшествует обязательное изучение учебных дисциплин </w:t>
      </w:r>
      <w:r w:rsidR="004441EC" w:rsidRPr="00F25A7D">
        <w:rPr>
          <w:sz w:val="28"/>
          <w:szCs w:val="28"/>
        </w:rPr>
        <w:t xml:space="preserve">художественное проектирование рекламного продукта, творческая концепция рекламного продукта, маркетинг в рекламе, </w:t>
      </w:r>
      <w:r w:rsidRPr="00F25A7D">
        <w:rPr>
          <w:sz w:val="28"/>
          <w:szCs w:val="28"/>
        </w:rPr>
        <w:t>информатика, живопись и рисунок с основами перспективы.</w:t>
      </w:r>
    </w:p>
    <w:p w:rsidR="000734C8" w:rsidRPr="00F25A7D" w:rsidRDefault="000734C8" w:rsidP="000734C8">
      <w:pPr>
        <w:pStyle w:val="western"/>
        <w:spacing w:after="0"/>
        <w:ind w:firstLine="567"/>
        <w:rPr>
          <w:sz w:val="28"/>
          <w:szCs w:val="28"/>
        </w:rPr>
      </w:pPr>
      <w:r w:rsidRPr="00F25A7D">
        <w:rPr>
          <w:sz w:val="28"/>
          <w:szCs w:val="28"/>
        </w:rPr>
        <w:t>Изучение теоретического материала может проводиться как в каждой группе, так и для нескольких групп (при наличии нескольких групп на специальности).</w:t>
      </w:r>
    </w:p>
    <w:p w:rsidR="000734C8" w:rsidRPr="00F25A7D" w:rsidRDefault="000734C8" w:rsidP="000734C8">
      <w:pPr>
        <w:pStyle w:val="western"/>
        <w:spacing w:after="0"/>
        <w:ind w:firstLine="567"/>
        <w:rPr>
          <w:sz w:val="28"/>
          <w:szCs w:val="28"/>
        </w:rPr>
      </w:pPr>
      <w:r w:rsidRPr="00F25A7D">
        <w:rPr>
          <w:sz w:val="28"/>
          <w:szCs w:val="28"/>
        </w:rPr>
        <w:t xml:space="preserve">В процессе освоения ПМ предполагается проведение рубежного контроля знаний, умений у студентов. Сдача рубежного контроля (РК) является обязательной для всех обучающихся. Результатом освоения ПМ выступают ПК, оценка которых представляет собой создание и сбор свидетельств деятельности на основе заранее определенных критериев. </w:t>
      </w:r>
    </w:p>
    <w:p w:rsidR="000734C8" w:rsidRPr="00F25A7D" w:rsidRDefault="000734C8" w:rsidP="000734C8">
      <w:pPr>
        <w:pStyle w:val="western"/>
        <w:spacing w:after="0"/>
        <w:ind w:firstLine="567"/>
        <w:rPr>
          <w:sz w:val="28"/>
          <w:szCs w:val="28"/>
        </w:rPr>
      </w:pPr>
      <w:r w:rsidRPr="00F25A7D">
        <w:rPr>
          <w:sz w:val="28"/>
          <w:szCs w:val="28"/>
        </w:rPr>
        <w:t>С целью оказания помощи студентам при освоении теоретического и практического материала, выполнения самостоятельной работы разрабатываются учебно-методические комплексы (кейсы студентов).</w:t>
      </w:r>
    </w:p>
    <w:p w:rsidR="000734C8" w:rsidRPr="00F25A7D" w:rsidRDefault="000734C8" w:rsidP="0099194A">
      <w:pPr>
        <w:pStyle w:val="western"/>
        <w:spacing w:after="0"/>
        <w:ind w:firstLine="567"/>
        <w:rPr>
          <w:sz w:val="28"/>
          <w:szCs w:val="28"/>
        </w:rPr>
      </w:pPr>
      <w:r w:rsidRPr="00F25A7D">
        <w:rPr>
          <w:sz w:val="28"/>
          <w:szCs w:val="28"/>
        </w:rPr>
        <w:t>С целью методического обеспечения прохождения учебной</w:t>
      </w:r>
      <w:r w:rsidR="004441EC" w:rsidRPr="00F25A7D">
        <w:rPr>
          <w:sz w:val="28"/>
          <w:szCs w:val="28"/>
        </w:rPr>
        <w:t xml:space="preserve"> и производственной </w:t>
      </w:r>
      <w:r w:rsidRPr="00F25A7D">
        <w:rPr>
          <w:sz w:val="28"/>
          <w:szCs w:val="28"/>
        </w:rPr>
        <w:t xml:space="preserve"> практики, разрабатываются методические рекомендации для студентов.</w:t>
      </w:r>
      <w:r w:rsidR="0099194A">
        <w:rPr>
          <w:sz w:val="28"/>
          <w:szCs w:val="28"/>
        </w:rPr>
        <w:t xml:space="preserve"> </w:t>
      </w:r>
      <w:r w:rsidRPr="00F25A7D">
        <w:rPr>
          <w:sz w:val="28"/>
          <w:szCs w:val="28"/>
        </w:rPr>
        <w:t xml:space="preserve">При освоении ПМ каждым преподавателем устанавливаются часы дополнительных занятий, в рамках которых для всех желающих проводятся консультации. График </w:t>
      </w:r>
      <w:r w:rsidRPr="00F25A7D">
        <w:rPr>
          <w:sz w:val="28"/>
          <w:szCs w:val="28"/>
        </w:rPr>
        <w:lastRenderedPageBreak/>
        <w:t xml:space="preserve">проведения консультаций размещен на входной двери каждого учебного кабинета и/или лаборатории. </w:t>
      </w:r>
    </w:p>
    <w:p w:rsidR="004441EC" w:rsidRPr="00F25A7D" w:rsidRDefault="002C2615" w:rsidP="00F25A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F25A7D">
        <w:rPr>
          <w:bCs/>
          <w:sz w:val="28"/>
          <w:szCs w:val="28"/>
        </w:rPr>
        <w:t>Обязательным условием допуска к производственной практике в рамках профессионального модуля «Производство рекламной продукции»  является освоение учебной практики  для получения первичных профессиональных навыков в рамках профессионального модуля «Про</w:t>
      </w:r>
      <w:r w:rsidR="00F25A7D">
        <w:rPr>
          <w:bCs/>
          <w:sz w:val="28"/>
          <w:szCs w:val="28"/>
        </w:rPr>
        <w:t>изводство рекламной продукции».</w:t>
      </w:r>
    </w:p>
    <w:p w:rsidR="000734C8" w:rsidRPr="00F25A7D" w:rsidRDefault="000734C8" w:rsidP="000734C8">
      <w:pPr>
        <w:pStyle w:val="western"/>
        <w:spacing w:after="0"/>
        <w:ind w:firstLine="567"/>
        <w:rPr>
          <w:sz w:val="28"/>
          <w:szCs w:val="28"/>
        </w:rPr>
      </w:pPr>
      <w:r w:rsidRPr="00F25A7D">
        <w:rPr>
          <w:sz w:val="28"/>
          <w:szCs w:val="28"/>
        </w:rPr>
        <w:t>Текущий учет результатов освоения ПМ производится в журнале по ПМ. Наличие оценок по ЛПР и рубежному контролю является для каждого студента обязательным. В случае отсутствия оценок за ЛПР и ТРК студент не допускается до сдачи квалификационного экзамена по ПМ.</w:t>
      </w:r>
    </w:p>
    <w:p w:rsidR="008D3E33" w:rsidRDefault="008D3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D3E33" w:rsidRDefault="008D3E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32" w:firstLine="0"/>
        <w:jc w:val="center"/>
        <w:rPr>
          <w:b w:val="0"/>
          <w:caps/>
          <w:sz w:val="28"/>
          <w:szCs w:val="28"/>
        </w:rPr>
      </w:pPr>
    </w:p>
    <w:p w:rsidR="008D3E33" w:rsidRDefault="008D3E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32" w:firstLine="0"/>
        <w:jc w:val="center"/>
        <w:rPr>
          <w:b w:val="0"/>
          <w:caps/>
          <w:sz w:val="28"/>
          <w:szCs w:val="28"/>
        </w:rPr>
      </w:pPr>
    </w:p>
    <w:p w:rsidR="008D3E33" w:rsidRDefault="008D3E33">
      <w:pPr>
        <w:pStyle w:val="1"/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lastRenderedPageBreak/>
        <w:t xml:space="preserve">5. Контроль и оценка результатов освоения </w:t>
      </w:r>
    </w:p>
    <w:p w:rsidR="008D3E33" w:rsidRDefault="008D3E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профессионального модуля </w:t>
      </w:r>
    </w:p>
    <w:p w:rsidR="008D3E33" w:rsidRDefault="008D3E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Cs/>
          <w:i/>
          <w:sz w:val="28"/>
          <w:szCs w:val="28"/>
        </w:rPr>
      </w:pPr>
      <w:r>
        <w:rPr>
          <w:caps/>
          <w:sz w:val="28"/>
          <w:szCs w:val="28"/>
        </w:rPr>
        <w:t>(вида профессиональной деятельности)</w:t>
      </w:r>
    </w:p>
    <w:p w:rsidR="008D3E33" w:rsidRDefault="008D3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tbl>
      <w:tblPr>
        <w:tblW w:w="10374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3712"/>
        <w:gridCol w:w="3762"/>
        <w:gridCol w:w="2900"/>
      </w:tblGrid>
      <w:tr w:rsidR="008D3E33" w:rsidTr="009D7DD0">
        <w:tc>
          <w:tcPr>
            <w:tcW w:w="37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8D3E33" w:rsidRDefault="008D3E33" w:rsidP="009D7D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Результаты </w:t>
            </w:r>
          </w:p>
          <w:p w:rsidR="008D3E33" w:rsidRDefault="008D3E33" w:rsidP="009D7DD0">
            <w:pPr>
              <w:jc w:val="center"/>
              <w:rPr>
                <w:b/>
              </w:rPr>
            </w:pPr>
            <w:r>
              <w:rPr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37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8D3E33" w:rsidRDefault="008D3E33" w:rsidP="009D7DD0">
            <w:pPr>
              <w:jc w:val="center"/>
              <w:rPr>
                <w:b/>
              </w:rPr>
            </w:pPr>
            <w:r>
              <w:rPr>
                <w:b/>
              </w:rPr>
              <w:t>Основные показатели оценки результата</w:t>
            </w:r>
          </w:p>
        </w:tc>
        <w:tc>
          <w:tcPr>
            <w:tcW w:w="290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D3E33" w:rsidRDefault="008D3E33" w:rsidP="009D7DD0">
            <w:pPr>
              <w:jc w:val="center"/>
            </w:pPr>
            <w:r>
              <w:rPr>
                <w:b/>
              </w:rPr>
              <w:t xml:space="preserve">Формы и методы контроля и оценки </w:t>
            </w:r>
          </w:p>
        </w:tc>
      </w:tr>
      <w:tr w:rsidR="0001484E" w:rsidTr="009D7DD0">
        <w:trPr>
          <w:trHeight w:val="637"/>
        </w:trPr>
        <w:tc>
          <w:tcPr>
            <w:tcW w:w="37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01484E" w:rsidRPr="0001484E" w:rsidRDefault="0001484E" w:rsidP="009D7DD0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 xml:space="preserve">ПК </w:t>
            </w:r>
            <w:r w:rsidR="002C2615">
              <w:rPr>
                <w:bCs/>
              </w:rPr>
              <w:t xml:space="preserve">2.1. </w:t>
            </w:r>
            <w:r w:rsidR="002C2615" w:rsidRPr="002C2615">
              <w:rPr>
                <w:bCs/>
              </w:rPr>
              <w:t>Выбирать и использовать инструмент, оборудование, основные и изобразительные средства и материалы</w:t>
            </w:r>
          </w:p>
        </w:tc>
        <w:tc>
          <w:tcPr>
            <w:tcW w:w="37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</w:tcPr>
          <w:p w:rsidR="0001484E" w:rsidRDefault="00C761C4" w:rsidP="009D7DD0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C761C4">
              <w:rPr>
                <w:bCs/>
              </w:rPr>
              <w:t>обоснованность выбора и использования инструмента, оборудования и основных изобразительных средств и материалов при исполнении рекламного продукта;</w:t>
            </w:r>
          </w:p>
          <w:p w:rsidR="00C761C4" w:rsidRDefault="00C761C4" w:rsidP="009D7DD0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п</w:t>
            </w:r>
            <w:r w:rsidRPr="00C761C4">
              <w:rPr>
                <w:bCs/>
              </w:rPr>
              <w:t xml:space="preserve">равильность выбора и использования компьютерных технологий </w:t>
            </w:r>
            <w:proofErr w:type="spellStart"/>
            <w:r w:rsidRPr="00C761C4">
              <w:rPr>
                <w:bCs/>
              </w:rPr>
              <w:t>присоздании</w:t>
            </w:r>
            <w:proofErr w:type="spellEnd"/>
            <w:r w:rsidRPr="00C761C4">
              <w:rPr>
                <w:bCs/>
              </w:rPr>
              <w:t xml:space="preserve"> печатного рекламного продукта;</w:t>
            </w:r>
          </w:p>
          <w:p w:rsidR="00C761C4" w:rsidRDefault="00C761C4" w:rsidP="009D7DD0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proofErr w:type="gramStart"/>
            <w:r>
              <w:rPr>
                <w:bCs/>
              </w:rPr>
              <w:t>п</w:t>
            </w:r>
            <w:r w:rsidRPr="00C761C4">
              <w:rPr>
                <w:bCs/>
              </w:rPr>
              <w:t>равильность  использования</w:t>
            </w:r>
            <w:proofErr w:type="gramEnd"/>
            <w:r w:rsidRPr="00C761C4">
              <w:rPr>
                <w:bCs/>
              </w:rPr>
              <w:t xml:space="preserve"> профессиональных пакетов программного обеспечения для обработки графики, аудио-, видео-, анимации;</w:t>
            </w:r>
          </w:p>
          <w:p w:rsidR="00C761C4" w:rsidRDefault="00C761C4" w:rsidP="009D7DD0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C761C4">
              <w:rPr>
                <w:bCs/>
              </w:rPr>
              <w:t xml:space="preserve">правильность  и точность использования мультимедийных и </w:t>
            </w:r>
            <w:proofErr w:type="spellStart"/>
            <w:r w:rsidRPr="00C761C4">
              <w:rPr>
                <w:bCs/>
              </w:rPr>
              <w:t>web</w:t>
            </w:r>
            <w:proofErr w:type="spellEnd"/>
            <w:r w:rsidRPr="00C761C4">
              <w:rPr>
                <w:bCs/>
              </w:rPr>
              <w:t>-технологий для разработки и внедрения рекламного продукта;</w:t>
            </w:r>
          </w:p>
          <w:p w:rsidR="00C761C4" w:rsidRDefault="00C761C4" w:rsidP="009D7DD0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т</w:t>
            </w:r>
            <w:r w:rsidRPr="00C761C4">
              <w:rPr>
                <w:bCs/>
              </w:rPr>
              <w:t>очность владения техникой, технологией и техническими средствами фотосъемки в рекламе;</w:t>
            </w:r>
          </w:p>
          <w:p w:rsidR="00C761C4" w:rsidRDefault="00C761C4" w:rsidP="009D7DD0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т</w:t>
            </w:r>
            <w:r w:rsidRPr="00C761C4">
              <w:rPr>
                <w:bCs/>
              </w:rPr>
              <w:t>очность владения техникой, технологией и техническими средствами видеосъемки в рекламе;</w:t>
            </w:r>
          </w:p>
          <w:p w:rsidR="00C761C4" w:rsidRDefault="00C761C4" w:rsidP="009D7DD0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ц</w:t>
            </w:r>
            <w:r w:rsidRPr="00C761C4">
              <w:rPr>
                <w:bCs/>
              </w:rPr>
              <w:t>елесообразность использования конкретных технических и программных средств при создании конкретного печатного рекламного продукта;</w:t>
            </w:r>
          </w:p>
          <w:p w:rsidR="00C761C4" w:rsidRPr="00C761C4" w:rsidRDefault="00C761C4" w:rsidP="009D7DD0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б</w:t>
            </w:r>
            <w:r w:rsidRPr="00C761C4">
              <w:rPr>
                <w:bCs/>
              </w:rPr>
              <w:t>езошибочность использования аппаратного и программного обеспечения</w:t>
            </w:r>
          </w:p>
        </w:tc>
        <w:tc>
          <w:tcPr>
            <w:tcW w:w="2900" w:type="dxa"/>
            <w:vMerge w:val="restart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  <w:shd w:val="clear" w:color="auto" w:fill="auto"/>
          </w:tcPr>
          <w:p w:rsidR="0001484E" w:rsidRPr="0001484E" w:rsidRDefault="0001484E" w:rsidP="009D7DD0">
            <w:pPr>
              <w:snapToGrid w:val="0"/>
              <w:jc w:val="both"/>
              <w:rPr>
                <w:bCs/>
              </w:rPr>
            </w:pPr>
            <w:r w:rsidRPr="0001484E">
              <w:rPr>
                <w:bCs/>
              </w:rPr>
              <w:t>Текущий контроль в форме:</w:t>
            </w:r>
          </w:p>
          <w:p w:rsidR="0001484E" w:rsidRPr="0001484E" w:rsidRDefault="0001484E" w:rsidP="009D7DD0">
            <w:pPr>
              <w:snapToGrid w:val="0"/>
              <w:jc w:val="both"/>
              <w:rPr>
                <w:bCs/>
              </w:rPr>
            </w:pPr>
            <w:r w:rsidRPr="0001484E">
              <w:rPr>
                <w:bCs/>
              </w:rPr>
              <w:t>- защиты  практических занятий;</w:t>
            </w:r>
          </w:p>
          <w:p w:rsidR="0001484E" w:rsidRPr="0001484E" w:rsidRDefault="0001484E" w:rsidP="009D7DD0">
            <w:pPr>
              <w:snapToGrid w:val="0"/>
              <w:jc w:val="both"/>
              <w:rPr>
                <w:bCs/>
              </w:rPr>
            </w:pPr>
            <w:r w:rsidRPr="0001484E">
              <w:rPr>
                <w:bCs/>
              </w:rPr>
              <w:t>- контрольных работ по темам МДК</w:t>
            </w:r>
          </w:p>
          <w:p w:rsidR="0001484E" w:rsidRPr="0001484E" w:rsidRDefault="0001484E" w:rsidP="009D7DD0">
            <w:pPr>
              <w:snapToGrid w:val="0"/>
              <w:jc w:val="both"/>
              <w:rPr>
                <w:bCs/>
              </w:rPr>
            </w:pPr>
            <w:r w:rsidRPr="0001484E">
              <w:rPr>
                <w:bCs/>
              </w:rPr>
              <w:t>Теоретический опрос</w:t>
            </w:r>
          </w:p>
          <w:p w:rsidR="0001484E" w:rsidRPr="0001484E" w:rsidRDefault="0001484E" w:rsidP="009D7DD0">
            <w:pPr>
              <w:snapToGrid w:val="0"/>
              <w:jc w:val="both"/>
              <w:rPr>
                <w:bCs/>
              </w:rPr>
            </w:pPr>
            <w:r w:rsidRPr="0001484E">
              <w:rPr>
                <w:bCs/>
              </w:rPr>
              <w:t>Тестовый контроль</w:t>
            </w:r>
          </w:p>
          <w:p w:rsidR="0001484E" w:rsidRPr="0001484E" w:rsidRDefault="0001484E" w:rsidP="009D7DD0">
            <w:pPr>
              <w:snapToGrid w:val="0"/>
              <w:jc w:val="both"/>
              <w:rPr>
                <w:bCs/>
              </w:rPr>
            </w:pPr>
            <w:r w:rsidRPr="0001484E">
              <w:rPr>
                <w:bCs/>
              </w:rPr>
              <w:t>Домашние задания</w:t>
            </w:r>
          </w:p>
          <w:p w:rsidR="0001484E" w:rsidRPr="0001484E" w:rsidRDefault="0001484E" w:rsidP="009D7DD0">
            <w:pPr>
              <w:snapToGrid w:val="0"/>
              <w:jc w:val="both"/>
              <w:rPr>
                <w:bCs/>
              </w:rPr>
            </w:pPr>
            <w:r w:rsidRPr="0001484E">
              <w:rPr>
                <w:bCs/>
              </w:rPr>
              <w:t>Самостоятельные работы</w:t>
            </w:r>
          </w:p>
          <w:p w:rsidR="0001484E" w:rsidRPr="0001484E" w:rsidRDefault="0001484E" w:rsidP="009D7DD0">
            <w:pPr>
              <w:snapToGrid w:val="0"/>
              <w:jc w:val="both"/>
              <w:rPr>
                <w:bCs/>
              </w:rPr>
            </w:pPr>
            <w:r w:rsidRPr="0001484E">
              <w:rPr>
                <w:bCs/>
              </w:rPr>
              <w:t>Дифференцированный зачет по МДК.</w:t>
            </w:r>
          </w:p>
          <w:p w:rsidR="0001484E" w:rsidRPr="0001484E" w:rsidRDefault="0001484E" w:rsidP="009D7DD0">
            <w:pPr>
              <w:snapToGrid w:val="0"/>
              <w:jc w:val="both"/>
              <w:rPr>
                <w:bCs/>
              </w:rPr>
            </w:pPr>
            <w:r w:rsidRPr="0001484E">
              <w:rPr>
                <w:bCs/>
              </w:rPr>
              <w:t>Защита курсового проекта</w:t>
            </w:r>
          </w:p>
        </w:tc>
      </w:tr>
      <w:tr w:rsidR="0001484E" w:rsidTr="009D7DD0">
        <w:trPr>
          <w:trHeight w:val="637"/>
        </w:trPr>
        <w:tc>
          <w:tcPr>
            <w:tcW w:w="37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01484E" w:rsidRPr="0001484E" w:rsidRDefault="0001484E" w:rsidP="009D7DD0">
            <w:pPr>
              <w:snapToGrid w:val="0"/>
              <w:jc w:val="both"/>
              <w:rPr>
                <w:bCs/>
              </w:rPr>
            </w:pPr>
            <w:r w:rsidRPr="0001484E">
              <w:rPr>
                <w:bCs/>
              </w:rPr>
              <w:t xml:space="preserve">ПК </w:t>
            </w:r>
            <w:r w:rsidR="002C2615">
              <w:rPr>
                <w:bCs/>
              </w:rPr>
              <w:t xml:space="preserve">2.2. </w:t>
            </w:r>
            <w:r w:rsidR="002C2615" w:rsidRPr="002C2615">
              <w:rPr>
                <w:bCs/>
              </w:rPr>
              <w:t>Создавать модели (макеты, сценарии) объекта с учетом выбранной технологии</w:t>
            </w:r>
          </w:p>
        </w:tc>
        <w:tc>
          <w:tcPr>
            <w:tcW w:w="37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</w:tcPr>
          <w:p w:rsidR="0001484E" w:rsidRDefault="00C761C4" w:rsidP="009D7DD0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C761C4">
              <w:rPr>
                <w:bCs/>
              </w:rPr>
              <w:t>соответствие макета (сценария) поставленным целям и задачам;</w:t>
            </w:r>
          </w:p>
          <w:p w:rsidR="00C761C4" w:rsidRDefault="00C761C4" w:rsidP="009D7DD0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C761C4">
              <w:rPr>
                <w:bCs/>
              </w:rPr>
              <w:t>правильность и соответствие производства рекламного продукта аспектам психологического воздействия рекламы, правового обеспечения рекламной деятельности и требованиям заказчика;</w:t>
            </w:r>
          </w:p>
          <w:p w:rsidR="00C761C4" w:rsidRDefault="00C761C4" w:rsidP="009D7DD0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к</w:t>
            </w:r>
            <w:r w:rsidRPr="00C761C4">
              <w:rPr>
                <w:bCs/>
              </w:rPr>
              <w:t xml:space="preserve">орректность использования </w:t>
            </w:r>
            <w:r w:rsidRPr="00C761C4">
              <w:rPr>
                <w:bCs/>
              </w:rPr>
              <w:lastRenderedPageBreak/>
              <w:t>технических и программных средств при обработке графики, аудио-, видео-, анимации;</w:t>
            </w:r>
          </w:p>
          <w:p w:rsidR="00C761C4" w:rsidRPr="00C761C4" w:rsidRDefault="00C761C4" w:rsidP="009D7DD0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C761C4">
              <w:rPr>
                <w:bCs/>
              </w:rPr>
              <w:t>последовательность создания интерне-рекламы</w:t>
            </w:r>
          </w:p>
        </w:tc>
        <w:tc>
          <w:tcPr>
            <w:tcW w:w="2900" w:type="dxa"/>
            <w:vMerge/>
            <w:tcBorders>
              <w:left w:val="single" w:sz="4" w:space="0" w:color="000000"/>
              <w:right w:val="single" w:sz="12" w:space="0" w:color="000000"/>
            </w:tcBorders>
            <w:shd w:val="clear" w:color="auto" w:fill="auto"/>
          </w:tcPr>
          <w:p w:rsidR="0001484E" w:rsidRDefault="0001484E" w:rsidP="009D7DD0">
            <w:pPr>
              <w:snapToGrid w:val="0"/>
              <w:jc w:val="both"/>
              <w:rPr>
                <w:bCs/>
                <w:i/>
              </w:rPr>
            </w:pPr>
          </w:p>
        </w:tc>
      </w:tr>
      <w:tr w:rsidR="0001484E" w:rsidTr="009D7DD0">
        <w:trPr>
          <w:trHeight w:val="637"/>
        </w:trPr>
        <w:tc>
          <w:tcPr>
            <w:tcW w:w="37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01484E" w:rsidRPr="0001484E" w:rsidRDefault="0001484E" w:rsidP="009D7DD0">
            <w:pPr>
              <w:snapToGrid w:val="0"/>
              <w:jc w:val="both"/>
              <w:rPr>
                <w:bCs/>
              </w:rPr>
            </w:pPr>
            <w:r w:rsidRPr="0001484E">
              <w:rPr>
                <w:bCs/>
              </w:rPr>
              <w:lastRenderedPageBreak/>
              <w:t xml:space="preserve">ПК </w:t>
            </w:r>
            <w:r w:rsidR="002C2615">
              <w:rPr>
                <w:bCs/>
              </w:rPr>
              <w:t xml:space="preserve">2.3. </w:t>
            </w:r>
            <w:r w:rsidR="002C2615" w:rsidRPr="002C2615">
              <w:rPr>
                <w:bCs/>
              </w:rPr>
              <w:t>Исполнять оригиналы или отдельные элементы проекта в материале</w:t>
            </w:r>
          </w:p>
        </w:tc>
        <w:tc>
          <w:tcPr>
            <w:tcW w:w="37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</w:tcPr>
          <w:p w:rsidR="0001484E" w:rsidRDefault="00C761C4" w:rsidP="009D7DD0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C761C4">
              <w:rPr>
                <w:bCs/>
              </w:rPr>
              <w:t>правильность  и точность подготовки к производству рекламного продукта;</w:t>
            </w:r>
          </w:p>
          <w:p w:rsidR="00C761C4" w:rsidRDefault="00C761C4" w:rsidP="009D7DD0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т</w:t>
            </w:r>
            <w:r w:rsidRPr="00C761C4">
              <w:rPr>
                <w:bCs/>
              </w:rPr>
              <w:t>очность и скорость поиска различных решений при осуществлении фотосъемки для производства рекламного продукта;</w:t>
            </w:r>
          </w:p>
          <w:p w:rsidR="00C761C4" w:rsidRDefault="00C761C4" w:rsidP="009D7DD0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т</w:t>
            </w:r>
            <w:r w:rsidRPr="00C761C4">
              <w:rPr>
                <w:bCs/>
              </w:rPr>
              <w:t>очность и скорость поиска различных решений при осуществлении видеосъемки  для производства рекламного продукта;</w:t>
            </w:r>
          </w:p>
          <w:p w:rsidR="00C761C4" w:rsidRDefault="00C761C4" w:rsidP="009D7DD0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с</w:t>
            </w:r>
            <w:r w:rsidRPr="00C761C4">
              <w:rPr>
                <w:bCs/>
              </w:rPr>
              <w:t>оответствие сценария и видеосъемок, целям, задачам и  требо</w:t>
            </w:r>
            <w:r>
              <w:rPr>
                <w:bCs/>
              </w:rPr>
              <w:t>ваниям заказчика</w:t>
            </w:r>
            <w:r w:rsidRPr="00C761C4">
              <w:rPr>
                <w:bCs/>
              </w:rPr>
              <w:t>;</w:t>
            </w:r>
          </w:p>
          <w:p w:rsidR="00C761C4" w:rsidRPr="00C761C4" w:rsidRDefault="00C761C4" w:rsidP="009D7DD0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</w:p>
        </w:tc>
        <w:tc>
          <w:tcPr>
            <w:tcW w:w="2900" w:type="dxa"/>
            <w:vMerge/>
            <w:tcBorders>
              <w:left w:val="single" w:sz="4" w:space="0" w:color="000000"/>
              <w:right w:val="single" w:sz="12" w:space="0" w:color="000000"/>
            </w:tcBorders>
            <w:shd w:val="clear" w:color="auto" w:fill="auto"/>
          </w:tcPr>
          <w:p w:rsidR="0001484E" w:rsidRDefault="0001484E" w:rsidP="009D7DD0">
            <w:pPr>
              <w:snapToGrid w:val="0"/>
              <w:jc w:val="both"/>
              <w:rPr>
                <w:bCs/>
                <w:i/>
              </w:rPr>
            </w:pPr>
          </w:p>
        </w:tc>
      </w:tr>
      <w:tr w:rsidR="009D7DD0" w:rsidTr="009D7DD0">
        <w:tblPrEx>
          <w:tblBorders>
            <w:top w:val="single" w:sz="4" w:space="0" w:color="auto"/>
          </w:tblBorders>
        </w:tblPrEx>
        <w:trPr>
          <w:gridBefore w:val="2"/>
          <w:wBefore w:w="7474" w:type="dxa"/>
          <w:trHeight w:val="100"/>
        </w:trPr>
        <w:tc>
          <w:tcPr>
            <w:tcW w:w="2900" w:type="dxa"/>
            <w:tcBorders>
              <w:top w:val="single" w:sz="4" w:space="0" w:color="auto"/>
            </w:tcBorders>
          </w:tcPr>
          <w:p w:rsidR="009D7DD0" w:rsidRDefault="009D7DD0" w:rsidP="009D7DD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jc w:val="both"/>
              <w:rPr>
                <w:sz w:val="28"/>
                <w:szCs w:val="28"/>
              </w:rPr>
            </w:pPr>
          </w:p>
        </w:tc>
      </w:tr>
    </w:tbl>
    <w:p w:rsidR="008D3E33" w:rsidRDefault="008D3E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ind w:firstLine="720"/>
        <w:jc w:val="both"/>
        <w:rPr>
          <w:sz w:val="28"/>
          <w:szCs w:val="28"/>
        </w:rPr>
      </w:pPr>
    </w:p>
    <w:tbl>
      <w:tblPr>
        <w:tblW w:w="10374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3712"/>
        <w:gridCol w:w="3762"/>
        <w:gridCol w:w="2900"/>
      </w:tblGrid>
      <w:tr w:rsidR="008D3E33" w:rsidTr="000D6C0C">
        <w:tc>
          <w:tcPr>
            <w:tcW w:w="37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8D3E33" w:rsidRDefault="008D3E3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Результаты </w:t>
            </w:r>
          </w:p>
          <w:p w:rsidR="008D3E33" w:rsidRDefault="008D3E33">
            <w:pPr>
              <w:jc w:val="center"/>
              <w:rPr>
                <w:b/>
              </w:rPr>
            </w:pPr>
            <w:r>
              <w:rPr>
                <w:b/>
                <w:bCs/>
              </w:rPr>
              <w:t>(освоенные общие компетенции)</w:t>
            </w:r>
          </w:p>
        </w:tc>
        <w:tc>
          <w:tcPr>
            <w:tcW w:w="37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8D3E33" w:rsidRDefault="008D3E33">
            <w:pPr>
              <w:jc w:val="center"/>
              <w:rPr>
                <w:b/>
              </w:rPr>
            </w:pPr>
            <w:r>
              <w:rPr>
                <w:b/>
              </w:rPr>
              <w:t>Основные показатели оценки результата</w:t>
            </w:r>
          </w:p>
        </w:tc>
        <w:tc>
          <w:tcPr>
            <w:tcW w:w="290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D3E33" w:rsidRDefault="008D3E33">
            <w:pPr>
              <w:jc w:val="center"/>
            </w:pPr>
            <w:r>
              <w:rPr>
                <w:b/>
              </w:rPr>
              <w:t xml:space="preserve">Формы и методы контроля и оценки </w:t>
            </w:r>
          </w:p>
        </w:tc>
      </w:tr>
      <w:tr w:rsidR="00C031F7" w:rsidTr="000D6C0C">
        <w:trPr>
          <w:trHeight w:val="637"/>
        </w:trPr>
        <w:tc>
          <w:tcPr>
            <w:tcW w:w="37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C031F7" w:rsidRDefault="00C031F7" w:rsidP="00C031F7">
            <w:pPr>
              <w:widowControl w:val="0"/>
              <w:snapToGrid w:val="0"/>
            </w:pPr>
            <w: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7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</w:tcPr>
          <w:p w:rsidR="00C031F7" w:rsidRDefault="00C031F7">
            <w:pPr>
              <w:snapToGrid w:val="0"/>
              <w:jc w:val="both"/>
              <w:rPr>
                <w:bCs/>
              </w:rPr>
            </w:pPr>
            <w:r w:rsidRPr="00DF40B9">
              <w:rPr>
                <w:bCs/>
              </w:rPr>
              <w:t>демонстрация интереса к будущей профессии</w:t>
            </w:r>
          </w:p>
        </w:tc>
        <w:tc>
          <w:tcPr>
            <w:tcW w:w="2900" w:type="dxa"/>
            <w:vMerge w:val="restart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  <w:shd w:val="clear" w:color="auto" w:fill="auto"/>
          </w:tcPr>
          <w:p w:rsidR="00C031F7" w:rsidRPr="001961DF" w:rsidRDefault="00C031F7" w:rsidP="001961DF">
            <w:pPr>
              <w:snapToGrid w:val="0"/>
              <w:jc w:val="both"/>
              <w:rPr>
                <w:bCs/>
              </w:rPr>
            </w:pPr>
            <w:r w:rsidRPr="001961DF">
              <w:rPr>
                <w:bCs/>
              </w:rPr>
              <w:t>Текущий контроль в форме:</w:t>
            </w:r>
          </w:p>
          <w:p w:rsidR="00C031F7" w:rsidRPr="001961DF" w:rsidRDefault="00C031F7" w:rsidP="001961DF">
            <w:pPr>
              <w:snapToGrid w:val="0"/>
              <w:jc w:val="both"/>
              <w:rPr>
                <w:bCs/>
              </w:rPr>
            </w:pPr>
            <w:r w:rsidRPr="001961DF">
              <w:rPr>
                <w:bCs/>
              </w:rPr>
              <w:t>- защиты  практических занятий;</w:t>
            </w:r>
          </w:p>
          <w:p w:rsidR="00C031F7" w:rsidRPr="001961DF" w:rsidRDefault="00C031F7" w:rsidP="001961DF">
            <w:pPr>
              <w:snapToGrid w:val="0"/>
              <w:jc w:val="both"/>
              <w:rPr>
                <w:bCs/>
              </w:rPr>
            </w:pPr>
            <w:r w:rsidRPr="001961DF">
              <w:rPr>
                <w:bCs/>
              </w:rPr>
              <w:t>- контрольных работ по темам МДК</w:t>
            </w:r>
          </w:p>
          <w:p w:rsidR="00C031F7" w:rsidRPr="001961DF" w:rsidRDefault="00C031F7" w:rsidP="001961DF">
            <w:pPr>
              <w:snapToGrid w:val="0"/>
              <w:jc w:val="both"/>
              <w:rPr>
                <w:bCs/>
              </w:rPr>
            </w:pPr>
            <w:r w:rsidRPr="001961DF">
              <w:rPr>
                <w:bCs/>
              </w:rPr>
              <w:t>Теоретический опрос</w:t>
            </w:r>
          </w:p>
          <w:p w:rsidR="00C031F7" w:rsidRPr="001961DF" w:rsidRDefault="00C031F7" w:rsidP="001961DF">
            <w:pPr>
              <w:snapToGrid w:val="0"/>
              <w:jc w:val="both"/>
              <w:rPr>
                <w:bCs/>
              </w:rPr>
            </w:pPr>
            <w:r w:rsidRPr="001961DF">
              <w:rPr>
                <w:bCs/>
              </w:rPr>
              <w:t>Тестовый контроль</w:t>
            </w:r>
          </w:p>
          <w:p w:rsidR="00C031F7" w:rsidRPr="001961DF" w:rsidRDefault="00C031F7" w:rsidP="001961DF">
            <w:pPr>
              <w:snapToGrid w:val="0"/>
              <w:jc w:val="both"/>
              <w:rPr>
                <w:bCs/>
              </w:rPr>
            </w:pPr>
            <w:r w:rsidRPr="001961DF">
              <w:rPr>
                <w:bCs/>
              </w:rPr>
              <w:t>Домашние задания</w:t>
            </w:r>
          </w:p>
          <w:p w:rsidR="00C031F7" w:rsidRPr="001961DF" w:rsidRDefault="00C031F7" w:rsidP="001961DF">
            <w:pPr>
              <w:snapToGrid w:val="0"/>
              <w:jc w:val="both"/>
              <w:rPr>
                <w:bCs/>
              </w:rPr>
            </w:pPr>
            <w:r w:rsidRPr="001961DF">
              <w:rPr>
                <w:bCs/>
              </w:rPr>
              <w:t>Самостоятельные работы</w:t>
            </w:r>
          </w:p>
          <w:p w:rsidR="00C031F7" w:rsidRPr="001961DF" w:rsidRDefault="00C031F7" w:rsidP="001961DF">
            <w:pPr>
              <w:snapToGrid w:val="0"/>
              <w:jc w:val="both"/>
              <w:rPr>
                <w:bCs/>
              </w:rPr>
            </w:pPr>
            <w:r w:rsidRPr="001961DF">
              <w:rPr>
                <w:bCs/>
              </w:rPr>
              <w:t>Дифференцированный зачет по МДК.</w:t>
            </w:r>
          </w:p>
          <w:p w:rsidR="00C031F7" w:rsidRDefault="00C031F7" w:rsidP="001961DF">
            <w:pPr>
              <w:snapToGrid w:val="0"/>
              <w:jc w:val="both"/>
              <w:rPr>
                <w:bCs/>
                <w:i/>
              </w:rPr>
            </w:pPr>
            <w:r w:rsidRPr="001961DF">
              <w:rPr>
                <w:bCs/>
              </w:rPr>
              <w:t xml:space="preserve">Защита </w:t>
            </w:r>
            <w:proofErr w:type="spellStart"/>
            <w:r w:rsidRPr="001961DF">
              <w:rPr>
                <w:bCs/>
              </w:rPr>
              <w:t>курсовогопроек</w:t>
            </w:r>
            <w:proofErr w:type="spellEnd"/>
            <w:r w:rsidRPr="001961DF">
              <w:rPr>
                <w:bCs/>
              </w:rPr>
              <w:t>-та</w:t>
            </w:r>
          </w:p>
        </w:tc>
      </w:tr>
      <w:tr w:rsidR="00C031F7" w:rsidTr="000D6C0C">
        <w:trPr>
          <w:trHeight w:val="637"/>
        </w:trPr>
        <w:tc>
          <w:tcPr>
            <w:tcW w:w="37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C031F7" w:rsidRDefault="00C031F7" w:rsidP="00C031F7">
            <w:pPr>
              <w:widowControl w:val="0"/>
              <w:snapToGrid w:val="0"/>
            </w:pPr>
            <w:r>
              <w:t>ОК 2. Организовывать собственную деятельность, выбирать 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7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</w:tcPr>
          <w:p w:rsidR="00C031F7" w:rsidRPr="00DF40B9" w:rsidRDefault="00C031F7" w:rsidP="00DF40B9">
            <w:pPr>
              <w:snapToGrid w:val="0"/>
              <w:jc w:val="both"/>
              <w:rPr>
                <w:bCs/>
              </w:rPr>
            </w:pPr>
            <w:r w:rsidRPr="00DF40B9">
              <w:rPr>
                <w:bCs/>
              </w:rPr>
              <w:t xml:space="preserve">- рациональность планирования и организации деятельности по разработке и созданию рекламного продукта, </w:t>
            </w:r>
          </w:p>
          <w:p w:rsidR="00C031F7" w:rsidRPr="00DF40B9" w:rsidRDefault="00C031F7" w:rsidP="00DF40B9">
            <w:pPr>
              <w:snapToGrid w:val="0"/>
              <w:jc w:val="both"/>
              <w:rPr>
                <w:bCs/>
              </w:rPr>
            </w:pPr>
            <w:r w:rsidRPr="00DF40B9">
              <w:rPr>
                <w:bCs/>
              </w:rPr>
              <w:t>- своевременность сдачи заданий, отчетов, проектов</w:t>
            </w:r>
          </w:p>
          <w:p w:rsidR="00C031F7" w:rsidRDefault="00C031F7" w:rsidP="00DF40B9">
            <w:pPr>
              <w:snapToGrid w:val="0"/>
              <w:jc w:val="both"/>
              <w:rPr>
                <w:bCs/>
              </w:rPr>
            </w:pPr>
            <w:r w:rsidRPr="00DF40B9">
              <w:rPr>
                <w:bCs/>
              </w:rPr>
              <w:t>- обоснованность постановки цели, выбора и применения методов и способов при создании рекламного продукта;</w:t>
            </w:r>
          </w:p>
        </w:tc>
        <w:tc>
          <w:tcPr>
            <w:tcW w:w="2900" w:type="dxa"/>
            <w:vMerge/>
            <w:tcBorders>
              <w:left w:val="single" w:sz="4" w:space="0" w:color="000000"/>
              <w:right w:val="single" w:sz="12" w:space="0" w:color="000000"/>
            </w:tcBorders>
            <w:shd w:val="clear" w:color="auto" w:fill="auto"/>
          </w:tcPr>
          <w:p w:rsidR="00C031F7" w:rsidRDefault="00C031F7">
            <w:pPr>
              <w:snapToGrid w:val="0"/>
              <w:jc w:val="both"/>
              <w:rPr>
                <w:bCs/>
                <w:i/>
              </w:rPr>
            </w:pPr>
          </w:p>
        </w:tc>
      </w:tr>
      <w:tr w:rsidR="00C031F7" w:rsidTr="000D6C0C">
        <w:trPr>
          <w:trHeight w:val="637"/>
        </w:trPr>
        <w:tc>
          <w:tcPr>
            <w:tcW w:w="37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C031F7" w:rsidRDefault="00C031F7" w:rsidP="00C031F7">
            <w:pPr>
              <w:widowControl w:val="0"/>
              <w:snapToGrid w:val="0"/>
            </w:pPr>
            <w:r>
              <w:t>ОК 3.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7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</w:tcPr>
          <w:p w:rsidR="00C031F7" w:rsidRDefault="00C031F7">
            <w:pPr>
              <w:snapToGrid w:val="0"/>
              <w:jc w:val="both"/>
              <w:rPr>
                <w:bCs/>
              </w:rPr>
            </w:pPr>
            <w:r w:rsidRPr="00DF40B9">
              <w:rPr>
                <w:bCs/>
              </w:rPr>
              <w:t>-решение стандартных и нестандартных профессиональных задач в области разработки  рекламных продуктов</w:t>
            </w:r>
          </w:p>
        </w:tc>
        <w:tc>
          <w:tcPr>
            <w:tcW w:w="2900" w:type="dxa"/>
            <w:vMerge/>
            <w:tcBorders>
              <w:left w:val="single" w:sz="4" w:space="0" w:color="000000"/>
              <w:right w:val="single" w:sz="12" w:space="0" w:color="000000"/>
            </w:tcBorders>
            <w:shd w:val="clear" w:color="auto" w:fill="auto"/>
          </w:tcPr>
          <w:p w:rsidR="00C031F7" w:rsidRDefault="00C031F7">
            <w:pPr>
              <w:snapToGrid w:val="0"/>
              <w:jc w:val="both"/>
              <w:rPr>
                <w:bCs/>
                <w:i/>
              </w:rPr>
            </w:pPr>
          </w:p>
        </w:tc>
      </w:tr>
      <w:tr w:rsidR="00C031F7" w:rsidTr="000D6C0C">
        <w:trPr>
          <w:trHeight w:val="637"/>
        </w:trPr>
        <w:tc>
          <w:tcPr>
            <w:tcW w:w="37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C031F7" w:rsidRDefault="00C031F7" w:rsidP="00C031F7">
            <w:pPr>
              <w:widowControl w:val="0"/>
              <w:snapToGrid w:val="0"/>
            </w:pPr>
            <w: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7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</w:tcPr>
          <w:p w:rsidR="00C031F7" w:rsidRPr="00DF40B9" w:rsidRDefault="00C031F7" w:rsidP="00DF40B9">
            <w:pPr>
              <w:snapToGrid w:val="0"/>
              <w:jc w:val="both"/>
              <w:rPr>
                <w:bCs/>
              </w:rPr>
            </w:pPr>
            <w:r w:rsidRPr="00DF40B9">
              <w:rPr>
                <w:bCs/>
              </w:rPr>
              <w:t>- эффективный поиск необходимой информации;</w:t>
            </w:r>
          </w:p>
          <w:p w:rsidR="00C031F7" w:rsidRDefault="00C031F7" w:rsidP="00DF40B9">
            <w:pPr>
              <w:snapToGrid w:val="0"/>
              <w:jc w:val="both"/>
              <w:rPr>
                <w:bCs/>
              </w:rPr>
            </w:pPr>
            <w:r w:rsidRPr="00DF40B9">
              <w:rPr>
                <w:bCs/>
              </w:rPr>
              <w:t>- использование различных источников, включая электронные</w:t>
            </w:r>
          </w:p>
        </w:tc>
        <w:tc>
          <w:tcPr>
            <w:tcW w:w="2900" w:type="dxa"/>
            <w:vMerge/>
            <w:tcBorders>
              <w:left w:val="single" w:sz="4" w:space="0" w:color="000000"/>
              <w:right w:val="single" w:sz="12" w:space="0" w:color="000000"/>
            </w:tcBorders>
            <w:shd w:val="clear" w:color="auto" w:fill="auto"/>
          </w:tcPr>
          <w:p w:rsidR="00C031F7" w:rsidRDefault="00C031F7">
            <w:pPr>
              <w:snapToGrid w:val="0"/>
              <w:jc w:val="both"/>
              <w:rPr>
                <w:bCs/>
                <w:i/>
              </w:rPr>
            </w:pPr>
          </w:p>
        </w:tc>
      </w:tr>
      <w:tr w:rsidR="00C031F7" w:rsidTr="000D6C0C">
        <w:trPr>
          <w:trHeight w:val="637"/>
        </w:trPr>
        <w:tc>
          <w:tcPr>
            <w:tcW w:w="37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C031F7" w:rsidRDefault="00C031F7" w:rsidP="00C031F7">
            <w:pPr>
              <w:widowControl w:val="0"/>
              <w:snapToGrid w:val="0"/>
            </w:pPr>
            <w:r>
              <w:lastRenderedPageBreak/>
              <w:t>ОК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7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</w:tcPr>
          <w:p w:rsidR="00C031F7" w:rsidRDefault="00C031F7">
            <w:pPr>
              <w:snapToGrid w:val="0"/>
              <w:jc w:val="both"/>
              <w:rPr>
                <w:bCs/>
              </w:rPr>
            </w:pPr>
            <w:r w:rsidRPr="00DF40B9">
              <w:rPr>
                <w:bCs/>
              </w:rPr>
              <w:t>- работа на ПК</w:t>
            </w:r>
          </w:p>
        </w:tc>
        <w:tc>
          <w:tcPr>
            <w:tcW w:w="2900" w:type="dxa"/>
            <w:vMerge/>
            <w:tcBorders>
              <w:left w:val="single" w:sz="4" w:space="0" w:color="000000"/>
              <w:right w:val="single" w:sz="12" w:space="0" w:color="000000"/>
            </w:tcBorders>
            <w:shd w:val="clear" w:color="auto" w:fill="auto"/>
          </w:tcPr>
          <w:p w:rsidR="00C031F7" w:rsidRDefault="00C031F7">
            <w:pPr>
              <w:snapToGrid w:val="0"/>
              <w:jc w:val="both"/>
              <w:rPr>
                <w:bCs/>
                <w:i/>
              </w:rPr>
            </w:pPr>
          </w:p>
        </w:tc>
      </w:tr>
      <w:tr w:rsidR="00C031F7" w:rsidTr="000D6C0C">
        <w:trPr>
          <w:trHeight w:val="637"/>
        </w:trPr>
        <w:tc>
          <w:tcPr>
            <w:tcW w:w="37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C031F7" w:rsidRDefault="00C031F7" w:rsidP="00C031F7">
            <w:pPr>
              <w:widowControl w:val="0"/>
              <w:snapToGrid w:val="0"/>
              <w:jc w:val="both"/>
            </w:pPr>
            <w:r>
              <w:lastRenderedPageBreak/>
              <w:t>ОК 6. Работать в коллективе и в команде, эффективно общаться с коллегами, руководством, потребителями.</w:t>
            </w:r>
          </w:p>
        </w:tc>
        <w:tc>
          <w:tcPr>
            <w:tcW w:w="37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</w:tcPr>
          <w:p w:rsidR="00C031F7" w:rsidRPr="00DF40B9" w:rsidRDefault="00C031F7" w:rsidP="00DF40B9">
            <w:pPr>
              <w:snapToGrid w:val="0"/>
              <w:jc w:val="both"/>
              <w:rPr>
                <w:bCs/>
              </w:rPr>
            </w:pPr>
            <w:r w:rsidRPr="00DF40B9">
              <w:rPr>
                <w:bCs/>
              </w:rPr>
              <w:t xml:space="preserve">- внесение аргументированных предложений по поводу решения задачи; </w:t>
            </w:r>
          </w:p>
          <w:p w:rsidR="00C031F7" w:rsidRPr="00DF40B9" w:rsidRDefault="00C031F7" w:rsidP="00DF40B9">
            <w:pPr>
              <w:snapToGrid w:val="0"/>
              <w:jc w:val="both"/>
              <w:rPr>
                <w:bCs/>
              </w:rPr>
            </w:pPr>
            <w:r w:rsidRPr="00DF40B9">
              <w:rPr>
                <w:bCs/>
              </w:rPr>
              <w:t xml:space="preserve">- проявление внимания к точке зрения членов команды; </w:t>
            </w:r>
          </w:p>
          <w:p w:rsidR="00C031F7" w:rsidRPr="00DF40B9" w:rsidRDefault="00C031F7" w:rsidP="00DF40B9">
            <w:pPr>
              <w:snapToGrid w:val="0"/>
              <w:jc w:val="both"/>
              <w:rPr>
                <w:bCs/>
              </w:rPr>
            </w:pPr>
            <w:r w:rsidRPr="00DF40B9">
              <w:rPr>
                <w:bCs/>
              </w:rPr>
              <w:t>- объективная оценка вклада других;</w:t>
            </w:r>
          </w:p>
          <w:p w:rsidR="00C031F7" w:rsidRDefault="00C031F7" w:rsidP="00DF40B9">
            <w:pPr>
              <w:snapToGrid w:val="0"/>
              <w:jc w:val="both"/>
              <w:rPr>
                <w:bCs/>
              </w:rPr>
            </w:pPr>
            <w:r w:rsidRPr="00DF40B9">
              <w:rPr>
                <w:bCs/>
              </w:rPr>
              <w:t>- предотвращение или продуктивное урегулирование конфликтов</w:t>
            </w:r>
          </w:p>
        </w:tc>
        <w:tc>
          <w:tcPr>
            <w:tcW w:w="2900" w:type="dxa"/>
            <w:vMerge/>
            <w:tcBorders>
              <w:left w:val="single" w:sz="4" w:space="0" w:color="000000"/>
              <w:right w:val="single" w:sz="12" w:space="0" w:color="000000"/>
            </w:tcBorders>
            <w:shd w:val="clear" w:color="auto" w:fill="auto"/>
          </w:tcPr>
          <w:p w:rsidR="00C031F7" w:rsidRDefault="00C031F7">
            <w:pPr>
              <w:snapToGrid w:val="0"/>
              <w:jc w:val="both"/>
              <w:rPr>
                <w:bCs/>
                <w:i/>
              </w:rPr>
            </w:pPr>
          </w:p>
        </w:tc>
      </w:tr>
      <w:tr w:rsidR="00C031F7" w:rsidTr="000D6C0C">
        <w:trPr>
          <w:trHeight w:val="637"/>
        </w:trPr>
        <w:tc>
          <w:tcPr>
            <w:tcW w:w="37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C031F7" w:rsidRDefault="00C031F7" w:rsidP="00C031F7">
            <w:pPr>
              <w:widowControl w:val="0"/>
              <w:snapToGrid w:val="0"/>
            </w:pPr>
            <w:r>
              <w:t>ОК 7. Брать на себя ответственность за работу членов команды (подчиненных), за результат выполнения заданий.</w:t>
            </w:r>
          </w:p>
        </w:tc>
        <w:tc>
          <w:tcPr>
            <w:tcW w:w="37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</w:tcPr>
          <w:p w:rsidR="00C031F7" w:rsidRDefault="00C031F7">
            <w:pPr>
              <w:snapToGrid w:val="0"/>
              <w:jc w:val="both"/>
              <w:rPr>
                <w:bCs/>
              </w:rPr>
            </w:pPr>
            <w:r w:rsidRPr="00DF40B9">
              <w:rPr>
                <w:bCs/>
              </w:rPr>
              <w:t>- самоанализ и коррекция результатов собственной работы</w:t>
            </w:r>
            <w:r>
              <w:rPr>
                <w:bCs/>
              </w:rPr>
              <w:t xml:space="preserve"> и работы команды</w:t>
            </w:r>
          </w:p>
        </w:tc>
        <w:tc>
          <w:tcPr>
            <w:tcW w:w="2900" w:type="dxa"/>
            <w:vMerge/>
            <w:tcBorders>
              <w:left w:val="single" w:sz="4" w:space="0" w:color="000000"/>
              <w:right w:val="single" w:sz="12" w:space="0" w:color="000000"/>
            </w:tcBorders>
            <w:shd w:val="clear" w:color="auto" w:fill="auto"/>
          </w:tcPr>
          <w:p w:rsidR="00C031F7" w:rsidRDefault="00C031F7">
            <w:pPr>
              <w:snapToGrid w:val="0"/>
              <w:jc w:val="both"/>
              <w:rPr>
                <w:bCs/>
                <w:i/>
              </w:rPr>
            </w:pPr>
          </w:p>
        </w:tc>
      </w:tr>
      <w:tr w:rsidR="00C031F7" w:rsidTr="000D6C0C">
        <w:trPr>
          <w:trHeight w:val="637"/>
        </w:trPr>
        <w:tc>
          <w:tcPr>
            <w:tcW w:w="37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C031F7" w:rsidRDefault="00C031F7" w:rsidP="00C031F7">
            <w:pPr>
              <w:widowControl w:val="0"/>
              <w:snapToGrid w:val="0"/>
            </w:pPr>
            <w: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7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</w:tcPr>
          <w:p w:rsidR="00C031F7" w:rsidRDefault="00C031F7">
            <w:pPr>
              <w:snapToGrid w:val="0"/>
              <w:jc w:val="both"/>
              <w:rPr>
                <w:bCs/>
              </w:rPr>
            </w:pPr>
            <w:r w:rsidRPr="00DF40B9">
              <w:rPr>
                <w:bCs/>
              </w:rPr>
              <w:t>- организация самостоятельных занятий при изучении профессионального модуля</w:t>
            </w:r>
          </w:p>
        </w:tc>
        <w:tc>
          <w:tcPr>
            <w:tcW w:w="2900" w:type="dxa"/>
            <w:vMerge/>
            <w:tcBorders>
              <w:left w:val="single" w:sz="4" w:space="0" w:color="000000"/>
              <w:right w:val="single" w:sz="12" w:space="0" w:color="000000"/>
            </w:tcBorders>
            <w:shd w:val="clear" w:color="auto" w:fill="auto"/>
          </w:tcPr>
          <w:p w:rsidR="00C031F7" w:rsidRDefault="00C031F7">
            <w:pPr>
              <w:snapToGrid w:val="0"/>
              <w:jc w:val="both"/>
              <w:rPr>
                <w:bCs/>
                <w:i/>
              </w:rPr>
            </w:pPr>
          </w:p>
        </w:tc>
      </w:tr>
      <w:tr w:rsidR="00C031F7" w:rsidTr="000D6C0C">
        <w:trPr>
          <w:trHeight w:val="637"/>
        </w:trPr>
        <w:tc>
          <w:tcPr>
            <w:tcW w:w="37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C031F7" w:rsidRDefault="00C031F7" w:rsidP="00C031F7">
            <w:pPr>
              <w:widowControl w:val="0"/>
              <w:snapToGrid w:val="0"/>
            </w:pPr>
            <w:r>
              <w:t>ОК 9. Ориентироваться в условиях частой смены технологий в профессиональной деятельности.</w:t>
            </w:r>
          </w:p>
        </w:tc>
        <w:tc>
          <w:tcPr>
            <w:tcW w:w="37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</w:tcPr>
          <w:p w:rsidR="00C031F7" w:rsidRDefault="00C031F7">
            <w:pPr>
              <w:snapToGrid w:val="0"/>
              <w:jc w:val="both"/>
              <w:rPr>
                <w:bCs/>
              </w:rPr>
            </w:pPr>
            <w:r w:rsidRPr="00DF40B9">
              <w:rPr>
                <w:bCs/>
              </w:rPr>
              <w:t>- анализ инноваций в области разработки ПП</w:t>
            </w:r>
          </w:p>
        </w:tc>
        <w:tc>
          <w:tcPr>
            <w:tcW w:w="2900" w:type="dxa"/>
            <w:vMerge/>
            <w:tcBorders>
              <w:left w:val="single" w:sz="4" w:space="0" w:color="000000"/>
              <w:right w:val="single" w:sz="12" w:space="0" w:color="000000"/>
            </w:tcBorders>
            <w:shd w:val="clear" w:color="auto" w:fill="auto"/>
          </w:tcPr>
          <w:p w:rsidR="00C031F7" w:rsidRDefault="00C031F7">
            <w:pPr>
              <w:snapToGrid w:val="0"/>
              <w:jc w:val="both"/>
              <w:rPr>
                <w:bCs/>
                <w:i/>
              </w:rPr>
            </w:pPr>
          </w:p>
        </w:tc>
      </w:tr>
      <w:tr w:rsidR="00C031F7" w:rsidTr="000D6C0C">
        <w:trPr>
          <w:trHeight w:val="637"/>
        </w:trPr>
        <w:tc>
          <w:tcPr>
            <w:tcW w:w="37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C031F7" w:rsidRDefault="00C031F7" w:rsidP="00C031F7">
            <w:pPr>
              <w:snapToGrid w:val="0"/>
            </w:pPr>
            <w:r>
              <w:t>ОК 10. Владеть основами предпринимательской деятельности и особенностями предпринимательства в профессиональной деятельности.</w:t>
            </w:r>
          </w:p>
        </w:tc>
        <w:tc>
          <w:tcPr>
            <w:tcW w:w="37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</w:tcPr>
          <w:p w:rsidR="00C031F7" w:rsidRDefault="00C031F7" w:rsidP="00943631">
            <w:pPr>
              <w:snapToGrid w:val="0"/>
              <w:jc w:val="both"/>
              <w:rPr>
                <w:bCs/>
              </w:rPr>
            </w:pPr>
            <w:r w:rsidRPr="00DF40B9">
              <w:rPr>
                <w:bCs/>
              </w:rPr>
              <w:t xml:space="preserve">- использование знаний и навыков в области </w:t>
            </w:r>
            <w:r w:rsidR="00943631">
              <w:rPr>
                <w:bCs/>
              </w:rPr>
              <w:t>предпринимательской деятельности</w:t>
            </w:r>
          </w:p>
        </w:tc>
        <w:tc>
          <w:tcPr>
            <w:tcW w:w="2900" w:type="dxa"/>
            <w:vMerge/>
            <w:tcBorders>
              <w:left w:val="single" w:sz="4" w:space="0" w:color="000000"/>
              <w:right w:val="single" w:sz="12" w:space="0" w:color="000000"/>
            </w:tcBorders>
            <w:shd w:val="clear" w:color="auto" w:fill="auto"/>
          </w:tcPr>
          <w:p w:rsidR="00C031F7" w:rsidRDefault="00C031F7">
            <w:pPr>
              <w:snapToGrid w:val="0"/>
              <w:jc w:val="both"/>
              <w:rPr>
                <w:bCs/>
                <w:i/>
              </w:rPr>
            </w:pPr>
          </w:p>
        </w:tc>
      </w:tr>
      <w:tr w:rsidR="00C031F7" w:rsidTr="000D6C0C">
        <w:trPr>
          <w:trHeight w:val="637"/>
        </w:trPr>
        <w:tc>
          <w:tcPr>
            <w:tcW w:w="37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C031F7" w:rsidRDefault="00C031F7" w:rsidP="00C031F7">
            <w:pPr>
              <w:snapToGrid w:val="0"/>
              <w:jc w:val="both"/>
            </w:pPr>
            <w:r>
              <w:t>ОК 11. Обладать экологической, информационной и коммуникативной культурой, базовыми умениями общения на иностранном языке.</w:t>
            </w:r>
          </w:p>
        </w:tc>
        <w:tc>
          <w:tcPr>
            <w:tcW w:w="37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</w:tcPr>
          <w:p w:rsidR="00943631" w:rsidRDefault="00C031F7" w:rsidP="00943631">
            <w:pPr>
              <w:snapToGrid w:val="0"/>
              <w:jc w:val="both"/>
              <w:rPr>
                <w:bCs/>
              </w:rPr>
            </w:pPr>
            <w:r w:rsidRPr="00DF40B9">
              <w:rPr>
                <w:bCs/>
              </w:rPr>
              <w:t>- решение стандартных и неста</w:t>
            </w:r>
            <w:r w:rsidR="00943631">
              <w:rPr>
                <w:bCs/>
              </w:rPr>
              <w:t xml:space="preserve">ндартных профессиональных задач, используя иностранный язык. </w:t>
            </w:r>
          </w:p>
          <w:p w:rsidR="00C031F7" w:rsidRDefault="00943631" w:rsidP="00943631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проявление внимания  к культуре, демонстрация ее проявления</w:t>
            </w:r>
          </w:p>
        </w:tc>
        <w:tc>
          <w:tcPr>
            <w:tcW w:w="2900" w:type="dxa"/>
            <w:vMerge/>
            <w:tcBorders>
              <w:left w:val="single" w:sz="4" w:space="0" w:color="000000"/>
              <w:right w:val="single" w:sz="12" w:space="0" w:color="000000"/>
            </w:tcBorders>
            <w:shd w:val="clear" w:color="auto" w:fill="auto"/>
          </w:tcPr>
          <w:p w:rsidR="00C031F7" w:rsidRDefault="00C031F7">
            <w:pPr>
              <w:snapToGrid w:val="0"/>
              <w:jc w:val="both"/>
              <w:rPr>
                <w:bCs/>
                <w:i/>
              </w:rPr>
            </w:pPr>
          </w:p>
        </w:tc>
      </w:tr>
    </w:tbl>
    <w:p w:rsidR="008D3E33" w:rsidRDefault="008D3E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</w:pPr>
    </w:p>
    <w:p w:rsidR="0099194A" w:rsidRDefault="0099194A" w:rsidP="009919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99194A" w:rsidRDefault="0099194A" w:rsidP="009919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99194A" w:rsidRDefault="0099194A" w:rsidP="009919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99194A" w:rsidRDefault="0099194A" w:rsidP="009919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99194A" w:rsidRDefault="0099194A" w:rsidP="009919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99194A" w:rsidRDefault="0099194A" w:rsidP="009919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ПМ 02 «Производство рекламной продукции» при прохождении учебной практики</w:t>
      </w:r>
    </w:p>
    <w:tbl>
      <w:tblPr>
        <w:tblW w:w="1077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544"/>
        <w:gridCol w:w="3119"/>
        <w:gridCol w:w="2409"/>
        <w:gridCol w:w="1701"/>
      </w:tblGrid>
      <w:tr w:rsidR="0099194A" w:rsidTr="0099194A">
        <w:tc>
          <w:tcPr>
            <w:tcW w:w="35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99194A" w:rsidRPr="00933A66" w:rsidRDefault="0099194A" w:rsidP="0099194A">
            <w:pPr>
              <w:snapToGrid w:val="0"/>
              <w:jc w:val="center"/>
              <w:rPr>
                <w:b/>
                <w:bCs/>
              </w:rPr>
            </w:pPr>
            <w:r w:rsidRPr="00933A66">
              <w:rPr>
                <w:b/>
                <w:bCs/>
              </w:rPr>
              <w:t>Результаты (освоенные профессиональные компетенции)</w:t>
            </w:r>
          </w:p>
        </w:tc>
        <w:tc>
          <w:tcPr>
            <w:tcW w:w="3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99194A" w:rsidRPr="00933A66" w:rsidRDefault="0099194A" w:rsidP="0099194A">
            <w:pPr>
              <w:snapToGrid w:val="0"/>
              <w:jc w:val="center"/>
              <w:rPr>
                <w:b/>
              </w:rPr>
            </w:pPr>
            <w:r w:rsidRPr="00933A66">
              <w:rPr>
                <w:b/>
              </w:rPr>
              <w:t>Основные показатели оценки результата</w:t>
            </w:r>
          </w:p>
        </w:tc>
        <w:tc>
          <w:tcPr>
            <w:tcW w:w="24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99194A" w:rsidRPr="00933A66" w:rsidRDefault="0099194A" w:rsidP="0099194A">
            <w:pPr>
              <w:snapToGrid w:val="0"/>
              <w:jc w:val="center"/>
              <w:rPr>
                <w:b/>
              </w:rPr>
            </w:pPr>
            <w:r w:rsidRPr="00933A66">
              <w:rPr>
                <w:b/>
              </w:rPr>
              <w:t xml:space="preserve">Формы  отчетности 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9194A" w:rsidRPr="00933A66" w:rsidRDefault="0099194A" w:rsidP="0099194A">
            <w:pPr>
              <w:snapToGrid w:val="0"/>
              <w:jc w:val="center"/>
              <w:rPr>
                <w:b/>
                <w:bCs/>
              </w:rPr>
            </w:pPr>
            <w:r w:rsidRPr="00933A66">
              <w:rPr>
                <w:b/>
                <w:bCs/>
              </w:rPr>
              <w:t>Формы и методы  контроля и оценки</w:t>
            </w:r>
          </w:p>
        </w:tc>
      </w:tr>
      <w:tr w:rsidR="0099194A" w:rsidTr="0099194A">
        <w:trPr>
          <w:trHeight w:val="1156"/>
        </w:trPr>
        <w:tc>
          <w:tcPr>
            <w:tcW w:w="3544" w:type="dxa"/>
            <w:tcBorders>
              <w:left w:val="single" w:sz="1" w:space="0" w:color="000000"/>
              <w:bottom w:val="single" w:sz="1" w:space="0" w:color="000000"/>
            </w:tcBorders>
          </w:tcPr>
          <w:p w:rsidR="0099194A" w:rsidRPr="00933A66" w:rsidRDefault="0099194A" w:rsidP="0099194A">
            <w:pPr>
              <w:pStyle w:val="af4"/>
              <w:snapToGrid w:val="0"/>
            </w:pPr>
            <w:r w:rsidRPr="00933A66">
              <w:t>ПК 2.1. Выбирать и использовать инструмент, оборудование, основные и изобразительные средства и материалы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</w:tcPr>
          <w:p w:rsidR="0099194A" w:rsidRPr="00933A66" w:rsidRDefault="0099194A" w:rsidP="0099194A">
            <w:pPr>
              <w:pStyle w:val="af4"/>
              <w:snapToGrid w:val="0"/>
            </w:pPr>
            <w:r w:rsidRPr="00933A66">
              <w:t>Обоснованность выбора и использования того или иного инструмента, оборудования, основных и изобразительных средств и материалов при конструировании рекламного продукта</w:t>
            </w:r>
          </w:p>
        </w:tc>
        <w:tc>
          <w:tcPr>
            <w:tcW w:w="2409" w:type="dxa"/>
            <w:tcBorders>
              <w:left w:val="single" w:sz="1" w:space="0" w:color="000000"/>
              <w:bottom w:val="single" w:sz="1" w:space="0" w:color="000000"/>
            </w:tcBorders>
          </w:tcPr>
          <w:p w:rsidR="0099194A" w:rsidRPr="00933A66" w:rsidRDefault="0099194A" w:rsidP="0099194A">
            <w:pPr>
              <w:snapToGrid w:val="0"/>
            </w:pPr>
            <w:r w:rsidRPr="00933A66">
              <w:t>дневник, отчет, результаты работы, выполненной в период практики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9194A" w:rsidRPr="00933A66" w:rsidRDefault="0099194A" w:rsidP="0099194A">
            <w:pPr>
              <w:tabs>
                <w:tab w:val="left" w:pos="567"/>
                <w:tab w:val="center" w:pos="4677"/>
                <w:tab w:val="right" w:pos="9355"/>
              </w:tabs>
              <w:snapToGrid w:val="0"/>
              <w:rPr>
                <w:bCs/>
              </w:rPr>
            </w:pPr>
            <w:r w:rsidRPr="00933A66">
              <w:rPr>
                <w:bCs/>
              </w:rPr>
              <w:t>Наблюдение за деятельностью обучающегося.</w:t>
            </w:r>
          </w:p>
          <w:p w:rsidR="0099194A" w:rsidRPr="00933A66" w:rsidRDefault="0099194A" w:rsidP="0099194A">
            <w:pPr>
              <w:tabs>
                <w:tab w:val="left" w:pos="567"/>
                <w:tab w:val="center" w:pos="4677"/>
                <w:tab w:val="right" w:pos="9355"/>
              </w:tabs>
              <w:rPr>
                <w:bCs/>
              </w:rPr>
            </w:pPr>
            <w:r w:rsidRPr="00933A66">
              <w:rPr>
                <w:bCs/>
              </w:rPr>
              <w:t xml:space="preserve">Зачет </w:t>
            </w:r>
          </w:p>
        </w:tc>
      </w:tr>
      <w:tr w:rsidR="0099194A" w:rsidTr="0099194A">
        <w:tc>
          <w:tcPr>
            <w:tcW w:w="3544" w:type="dxa"/>
            <w:tcBorders>
              <w:left w:val="single" w:sz="1" w:space="0" w:color="000000"/>
              <w:bottom w:val="single" w:sz="1" w:space="0" w:color="000000"/>
            </w:tcBorders>
          </w:tcPr>
          <w:p w:rsidR="0099194A" w:rsidRPr="00933A66" w:rsidRDefault="0099194A" w:rsidP="0099194A">
            <w:pPr>
              <w:pStyle w:val="af4"/>
              <w:snapToGrid w:val="0"/>
            </w:pPr>
            <w:r w:rsidRPr="00933A66">
              <w:t>ПК 2.2. Создавать модели (макеты, сценарии) объекта с учетом выбранной технологии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</w:tcPr>
          <w:p w:rsidR="0099194A" w:rsidRPr="00933A66" w:rsidRDefault="0099194A" w:rsidP="0099194A">
            <w:pPr>
              <w:pStyle w:val="af4"/>
              <w:snapToGrid w:val="0"/>
            </w:pPr>
            <w:r w:rsidRPr="00933A66">
              <w:t>Последовательность при создании модели (макета, сценария) объекта с учетом выбранной технологии</w:t>
            </w:r>
          </w:p>
        </w:tc>
        <w:tc>
          <w:tcPr>
            <w:tcW w:w="2409" w:type="dxa"/>
            <w:tcBorders>
              <w:left w:val="single" w:sz="1" w:space="0" w:color="000000"/>
              <w:bottom w:val="single" w:sz="1" w:space="0" w:color="000000"/>
            </w:tcBorders>
          </w:tcPr>
          <w:p w:rsidR="0099194A" w:rsidRPr="00933A66" w:rsidRDefault="0099194A" w:rsidP="0099194A">
            <w:pPr>
              <w:pStyle w:val="af4"/>
              <w:snapToGrid w:val="0"/>
            </w:pPr>
            <w:r w:rsidRPr="00933A66">
              <w:t>дневник, отчет, результаты работы, выполненной в период практики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9194A" w:rsidRPr="00933A66" w:rsidRDefault="0099194A" w:rsidP="0099194A">
            <w:pPr>
              <w:pStyle w:val="af4"/>
              <w:snapToGrid w:val="0"/>
            </w:pPr>
            <w:r w:rsidRPr="00933A66">
              <w:t>Наблюдение за деятельностью обучающегося.</w:t>
            </w:r>
          </w:p>
          <w:p w:rsidR="0099194A" w:rsidRPr="00933A66" w:rsidRDefault="0099194A" w:rsidP="0099194A">
            <w:pPr>
              <w:pStyle w:val="af4"/>
            </w:pPr>
            <w:r w:rsidRPr="00933A66">
              <w:t>Зачет</w:t>
            </w:r>
          </w:p>
        </w:tc>
      </w:tr>
      <w:tr w:rsidR="0099194A" w:rsidTr="0099194A">
        <w:tc>
          <w:tcPr>
            <w:tcW w:w="3544" w:type="dxa"/>
            <w:tcBorders>
              <w:left w:val="single" w:sz="1" w:space="0" w:color="000000"/>
              <w:bottom w:val="single" w:sz="1" w:space="0" w:color="000000"/>
            </w:tcBorders>
          </w:tcPr>
          <w:p w:rsidR="0099194A" w:rsidRPr="00933A66" w:rsidRDefault="0099194A" w:rsidP="0099194A">
            <w:pPr>
              <w:pStyle w:val="af4"/>
              <w:snapToGrid w:val="0"/>
            </w:pPr>
            <w:r w:rsidRPr="00933A66">
              <w:t>ПК 2.3. Исполнять оригиналы или отдельные элементы проекта в материале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</w:tcPr>
          <w:p w:rsidR="0099194A" w:rsidRPr="00933A66" w:rsidRDefault="0099194A" w:rsidP="0099194A">
            <w:pPr>
              <w:pStyle w:val="af4"/>
              <w:snapToGrid w:val="0"/>
            </w:pPr>
            <w:r w:rsidRPr="00933A66">
              <w:t>Способность создавать оригиналы и отдельные элементы проекта в материале</w:t>
            </w:r>
          </w:p>
        </w:tc>
        <w:tc>
          <w:tcPr>
            <w:tcW w:w="2409" w:type="dxa"/>
            <w:tcBorders>
              <w:left w:val="single" w:sz="1" w:space="0" w:color="000000"/>
              <w:bottom w:val="single" w:sz="1" w:space="0" w:color="000000"/>
            </w:tcBorders>
          </w:tcPr>
          <w:p w:rsidR="0099194A" w:rsidRPr="00933A66" w:rsidRDefault="0099194A" w:rsidP="0099194A">
            <w:pPr>
              <w:pStyle w:val="af4"/>
              <w:snapToGrid w:val="0"/>
            </w:pPr>
            <w:r w:rsidRPr="00933A66">
              <w:t>дневник, отчет, результаты работы, выполненной в период практики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9194A" w:rsidRPr="00933A66" w:rsidRDefault="0099194A" w:rsidP="0099194A">
            <w:pPr>
              <w:pStyle w:val="af4"/>
              <w:snapToGrid w:val="0"/>
            </w:pPr>
            <w:r w:rsidRPr="00933A66">
              <w:t>Наблюдение за деятельностью обучающегося.</w:t>
            </w:r>
          </w:p>
          <w:p w:rsidR="0099194A" w:rsidRPr="00933A66" w:rsidRDefault="0099194A" w:rsidP="0099194A">
            <w:pPr>
              <w:pStyle w:val="af4"/>
            </w:pPr>
            <w:r w:rsidRPr="00933A66">
              <w:t>Зачет</w:t>
            </w:r>
          </w:p>
        </w:tc>
      </w:tr>
    </w:tbl>
    <w:p w:rsidR="0099194A" w:rsidRDefault="0099194A" w:rsidP="009919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99194A" w:rsidRDefault="0099194A" w:rsidP="0099194A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ПМ 02 </w:t>
      </w:r>
      <w:r>
        <w:rPr>
          <w:b/>
          <w:bCs/>
          <w:color w:val="000000"/>
          <w:sz w:val="28"/>
          <w:szCs w:val="28"/>
        </w:rPr>
        <w:t>«Производство рекламной продукции</w:t>
      </w:r>
      <w:r>
        <w:rPr>
          <w:b/>
          <w:bCs/>
          <w:sz w:val="28"/>
          <w:szCs w:val="28"/>
        </w:rPr>
        <w:t xml:space="preserve">» </w:t>
      </w:r>
      <w:r>
        <w:rPr>
          <w:b/>
          <w:sz w:val="28"/>
          <w:szCs w:val="28"/>
        </w:rPr>
        <w:t>при прохождении производственной практики</w:t>
      </w:r>
    </w:p>
    <w:p w:rsidR="0099194A" w:rsidRDefault="0099194A" w:rsidP="0099194A">
      <w:pPr>
        <w:tabs>
          <w:tab w:val="left" w:pos="916"/>
          <w:tab w:val="left" w:pos="1832"/>
          <w:tab w:val="left" w:pos="2748"/>
          <w:tab w:val="left" w:pos="3664"/>
          <w:tab w:val="left" w:pos="4480"/>
          <w:tab w:val="left" w:pos="4580"/>
          <w:tab w:val="center" w:pos="4677"/>
          <w:tab w:val="left" w:pos="5496"/>
          <w:tab w:val="left" w:pos="6412"/>
          <w:tab w:val="left" w:pos="7328"/>
          <w:tab w:val="center" w:pos="7426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ab/>
      </w:r>
      <w:r>
        <w:rPr>
          <w:b/>
          <w:caps/>
          <w:sz w:val="22"/>
          <w:szCs w:val="22"/>
        </w:rPr>
        <w:tab/>
      </w:r>
      <w:r>
        <w:rPr>
          <w:b/>
          <w:caps/>
          <w:sz w:val="22"/>
          <w:szCs w:val="22"/>
        </w:rPr>
        <w:tab/>
      </w:r>
    </w:p>
    <w:tbl>
      <w:tblPr>
        <w:tblW w:w="11098" w:type="dxa"/>
        <w:tblInd w:w="-75" w:type="dxa"/>
        <w:tblLayout w:type="fixed"/>
        <w:tblLook w:val="0000" w:firstRow="0" w:lastRow="0" w:firstColumn="0" w:lastColumn="0" w:noHBand="0" w:noVBand="0"/>
      </w:tblPr>
      <w:tblGrid>
        <w:gridCol w:w="3585"/>
        <w:gridCol w:w="4111"/>
        <w:gridCol w:w="1985"/>
        <w:gridCol w:w="1417"/>
      </w:tblGrid>
      <w:tr w:rsidR="0099194A" w:rsidTr="0099194A">
        <w:tc>
          <w:tcPr>
            <w:tcW w:w="3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99194A" w:rsidRPr="004E3B63" w:rsidRDefault="0099194A" w:rsidP="0099194A">
            <w:pPr>
              <w:snapToGrid w:val="0"/>
              <w:jc w:val="center"/>
              <w:rPr>
                <w:b/>
                <w:bCs/>
              </w:rPr>
            </w:pPr>
            <w:r w:rsidRPr="004E3B63">
              <w:rPr>
                <w:b/>
                <w:bCs/>
              </w:rPr>
              <w:t xml:space="preserve">Результаты </w:t>
            </w:r>
          </w:p>
          <w:p w:rsidR="0099194A" w:rsidRPr="004E3B63" w:rsidRDefault="0099194A" w:rsidP="0099194A">
            <w:pPr>
              <w:jc w:val="center"/>
              <w:rPr>
                <w:b/>
                <w:bCs/>
              </w:rPr>
            </w:pPr>
            <w:r w:rsidRPr="004E3B63">
              <w:rPr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99194A" w:rsidRPr="004E3B63" w:rsidRDefault="0099194A" w:rsidP="0099194A">
            <w:pPr>
              <w:snapToGrid w:val="0"/>
              <w:jc w:val="center"/>
              <w:rPr>
                <w:b/>
                <w:bCs/>
              </w:rPr>
            </w:pPr>
            <w:r w:rsidRPr="004E3B63"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99194A" w:rsidRPr="004E3B63" w:rsidRDefault="0099194A" w:rsidP="0099194A">
            <w:pPr>
              <w:snapToGrid w:val="0"/>
              <w:jc w:val="center"/>
              <w:rPr>
                <w:b/>
                <w:bCs/>
              </w:rPr>
            </w:pPr>
            <w:r w:rsidRPr="004E3B63">
              <w:rPr>
                <w:b/>
                <w:bCs/>
              </w:rPr>
              <w:t xml:space="preserve">Формы  отчетности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9194A" w:rsidRPr="004E3B63" w:rsidRDefault="0099194A" w:rsidP="0099194A">
            <w:pPr>
              <w:snapToGrid w:val="0"/>
              <w:jc w:val="center"/>
              <w:rPr>
                <w:b/>
                <w:bCs/>
              </w:rPr>
            </w:pPr>
            <w:r w:rsidRPr="004E3B63">
              <w:rPr>
                <w:b/>
                <w:bCs/>
              </w:rPr>
              <w:t>Формы и методы  контроля и оценки</w:t>
            </w:r>
          </w:p>
        </w:tc>
      </w:tr>
      <w:tr w:rsidR="0099194A" w:rsidTr="0099194A">
        <w:trPr>
          <w:trHeight w:val="1258"/>
        </w:trPr>
        <w:tc>
          <w:tcPr>
            <w:tcW w:w="3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9194A" w:rsidRPr="004E3B63" w:rsidRDefault="0099194A" w:rsidP="0099194A">
            <w:pPr>
              <w:snapToGrid w:val="0"/>
            </w:pPr>
            <w:r>
              <w:t>ПК 2.1</w:t>
            </w:r>
            <w:r w:rsidRPr="004E3B63">
              <w:t xml:space="preserve"> Выбирать и использовать инструмент, оборудование, основные и изобразительные средства и материалы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99194A" w:rsidRPr="004E3B63" w:rsidRDefault="0099194A" w:rsidP="0099194A">
            <w:pPr>
              <w:snapToGrid w:val="0"/>
            </w:pPr>
            <w:r w:rsidRPr="004E3B63">
              <w:t>Обоснованность выбора и использования того или иного инструмента, оборудования, основных и изобразительных средств и материалов при конструировании рекламного продукта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99194A" w:rsidRPr="004E3B63" w:rsidRDefault="0099194A" w:rsidP="0099194A">
            <w:pPr>
              <w:snapToGrid w:val="0"/>
            </w:pPr>
            <w:r w:rsidRPr="004E3B63">
              <w:t>дневник, характеристика, отчет, результаты работы, выполненной в период практики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194A" w:rsidRPr="004E3B63" w:rsidRDefault="0099194A" w:rsidP="0099194A">
            <w:pPr>
              <w:snapToGrid w:val="0"/>
            </w:pPr>
            <w:r w:rsidRPr="004E3B63">
              <w:t xml:space="preserve">Наблюдение за деятельностью студентов. </w:t>
            </w:r>
          </w:p>
          <w:p w:rsidR="0099194A" w:rsidRPr="004E3B63" w:rsidRDefault="0099194A" w:rsidP="0099194A">
            <w:pPr>
              <w:snapToGrid w:val="0"/>
            </w:pPr>
            <w:r w:rsidRPr="004E3B63">
              <w:t>Зачет</w:t>
            </w:r>
          </w:p>
        </w:tc>
      </w:tr>
      <w:tr w:rsidR="0099194A" w:rsidTr="0099194A">
        <w:trPr>
          <w:trHeight w:val="1120"/>
        </w:trPr>
        <w:tc>
          <w:tcPr>
            <w:tcW w:w="3585" w:type="dxa"/>
            <w:tcBorders>
              <w:left w:val="single" w:sz="8" w:space="0" w:color="000000"/>
              <w:bottom w:val="single" w:sz="8" w:space="0" w:color="000000"/>
            </w:tcBorders>
          </w:tcPr>
          <w:p w:rsidR="0099194A" w:rsidRPr="004E3B63" w:rsidRDefault="0099194A" w:rsidP="0099194A">
            <w:pPr>
              <w:snapToGrid w:val="0"/>
            </w:pPr>
            <w:r>
              <w:t>ПК 2.2</w:t>
            </w:r>
            <w:r w:rsidRPr="004E3B63">
              <w:t xml:space="preserve"> Создавать модели (макеты, сценарии) объекта с учетом выбранной технологии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8" w:space="0" w:color="000000"/>
            </w:tcBorders>
          </w:tcPr>
          <w:p w:rsidR="0099194A" w:rsidRPr="004E3B63" w:rsidRDefault="0099194A" w:rsidP="0099194A">
            <w:pPr>
              <w:snapToGrid w:val="0"/>
            </w:pPr>
            <w:r w:rsidRPr="004E3B63">
              <w:t>Последовательность при создании модели (макета, сценария) объекта с учетом выбранной технологии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8" w:space="0" w:color="000000"/>
            </w:tcBorders>
          </w:tcPr>
          <w:p w:rsidR="0099194A" w:rsidRPr="004E3B63" w:rsidRDefault="0099194A" w:rsidP="0099194A">
            <w:pPr>
              <w:snapToGrid w:val="0"/>
            </w:pPr>
            <w:r w:rsidRPr="004E3B63">
              <w:t>дневник, характеристика, отчет, результаты работы, выполненной в период практики</w:t>
            </w:r>
          </w:p>
        </w:tc>
        <w:tc>
          <w:tcPr>
            <w:tcW w:w="141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194A" w:rsidRPr="004E3B63" w:rsidRDefault="0099194A" w:rsidP="0099194A">
            <w:pPr>
              <w:snapToGrid w:val="0"/>
            </w:pPr>
            <w:r w:rsidRPr="004E3B63">
              <w:t xml:space="preserve">Наблюдение за деятельностью студентов. </w:t>
            </w:r>
          </w:p>
          <w:p w:rsidR="0099194A" w:rsidRPr="004E3B63" w:rsidRDefault="0099194A" w:rsidP="0099194A">
            <w:pPr>
              <w:snapToGrid w:val="0"/>
            </w:pPr>
            <w:r w:rsidRPr="004E3B63">
              <w:t>Зачет</w:t>
            </w:r>
          </w:p>
        </w:tc>
      </w:tr>
      <w:tr w:rsidR="0099194A" w:rsidTr="0099194A">
        <w:trPr>
          <w:trHeight w:val="1107"/>
        </w:trPr>
        <w:tc>
          <w:tcPr>
            <w:tcW w:w="3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9194A" w:rsidRPr="004E3B63" w:rsidRDefault="0099194A" w:rsidP="0099194A">
            <w:pPr>
              <w:snapToGrid w:val="0"/>
            </w:pPr>
            <w:r>
              <w:t>ПК 2.3</w:t>
            </w:r>
            <w:r w:rsidRPr="004E3B63">
              <w:t xml:space="preserve"> Исполнять оригиналы или отдельные элементы проекта в материале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99194A" w:rsidRPr="004E3B63" w:rsidRDefault="0099194A" w:rsidP="0099194A">
            <w:pPr>
              <w:snapToGrid w:val="0"/>
            </w:pPr>
            <w:r w:rsidRPr="004E3B63">
              <w:t>Способность создавать оригиналы и отдельные элементы проекта в материале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99194A" w:rsidRPr="004E3B63" w:rsidRDefault="0099194A" w:rsidP="0099194A">
            <w:pPr>
              <w:snapToGrid w:val="0"/>
            </w:pPr>
            <w:r w:rsidRPr="004E3B63">
              <w:t xml:space="preserve">дневник, характеристика, отчет, результаты </w:t>
            </w:r>
            <w:r w:rsidRPr="004E3B63">
              <w:lastRenderedPageBreak/>
              <w:t>работы, выполненной в период практики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194A" w:rsidRPr="004E3B63" w:rsidRDefault="0099194A" w:rsidP="0099194A">
            <w:pPr>
              <w:snapToGrid w:val="0"/>
            </w:pPr>
            <w:r w:rsidRPr="004E3B63">
              <w:lastRenderedPageBreak/>
              <w:t xml:space="preserve">Наблюдение за деятельностью </w:t>
            </w:r>
            <w:r w:rsidRPr="004E3B63">
              <w:lastRenderedPageBreak/>
              <w:t xml:space="preserve">студентов. </w:t>
            </w:r>
          </w:p>
          <w:p w:rsidR="0099194A" w:rsidRPr="004E3B63" w:rsidRDefault="0099194A" w:rsidP="0099194A">
            <w:pPr>
              <w:snapToGrid w:val="0"/>
            </w:pPr>
            <w:r w:rsidRPr="004E3B63">
              <w:t>Зачет</w:t>
            </w:r>
          </w:p>
        </w:tc>
      </w:tr>
    </w:tbl>
    <w:p w:rsidR="0099194A" w:rsidRDefault="00991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</w:pPr>
    </w:p>
    <w:p w:rsidR="008D3E33" w:rsidRPr="00B51B7B" w:rsidRDefault="008D3E33" w:rsidP="00B51B7B">
      <w:pPr>
        <w:pStyle w:val="afa"/>
        <w:pageBreakBefore/>
        <w:numPr>
          <w:ilvl w:val="0"/>
          <w:numId w:val="11"/>
        </w:num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B51B7B">
        <w:rPr>
          <w:b/>
          <w:sz w:val="28"/>
          <w:szCs w:val="28"/>
        </w:rPr>
        <w:lastRenderedPageBreak/>
        <w:t>Приложение 1</w:t>
      </w:r>
    </w:p>
    <w:p w:rsidR="008D3E33" w:rsidRDefault="008D3E33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обязательное</w:t>
      </w:r>
    </w:p>
    <w:p w:rsidR="008D3E33" w:rsidRDefault="008D3E33">
      <w:pPr>
        <w:ind w:left="360"/>
        <w:jc w:val="center"/>
        <w:rPr>
          <w:b/>
          <w:sz w:val="28"/>
          <w:szCs w:val="28"/>
        </w:rPr>
      </w:pPr>
    </w:p>
    <w:p w:rsidR="008D3E33" w:rsidRDefault="008D3E33">
      <w:pPr>
        <w:ind w:left="360"/>
        <w:jc w:val="center"/>
        <w:rPr>
          <w:b/>
          <w:spacing w:val="-6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КОНКРЕТИЗАЦИЯ </w:t>
      </w:r>
      <w:r>
        <w:rPr>
          <w:b/>
          <w:spacing w:val="-6"/>
          <w:sz w:val="28"/>
          <w:szCs w:val="28"/>
        </w:rPr>
        <w:t>РЕЗУЛЬТАТОВ ОСВОЕНИЯ ПМ</w:t>
      </w:r>
    </w:p>
    <w:p w:rsidR="00F25A7D" w:rsidRDefault="00F25A7D">
      <w:pPr>
        <w:ind w:left="360"/>
        <w:jc w:val="center"/>
        <w:rPr>
          <w:b/>
          <w:szCs w:val="28"/>
        </w:rPr>
      </w:pPr>
    </w:p>
    <w:tbl>
      <w:tblPr>
        <w:tblW w:w="10353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2316"/>
        <w:gridCol w:w="6478"/>
        <w:gridCol w:w="1559"/>
      </w:tblGrid>
      <w:tr w:rsidR="008D3E33" w:rsidTr="002B0A8D">
        <w:tc>
          <w:tcPr>
            <w:tcW w:w="8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3E33" w:rsidRDefault="00262636" w:rsidP="00262636">
            <w:pPr>
              <w:rPr>
                <w:b/>
                <w:szCs w:val="28"/>
              </w:rPr>
            </w:pPr>
            <w:r w:rsidRPr="00262636">
              <w:rPr>
                <w:b/>
                <w:szCs w:val="28"/>
              </w:rPr>
              <w:t>ПК 2.1. Выбирать и использовать инструмент, оборудование, основные и изобразительные средства и материалы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E33" w:rsidRDefault="008D3E33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Кол-во</w:t>
            </w:r>
          </w:p>
          <w:p w:rsidR="008D3E33" w:rsidRDefault="008D3E33">
            <w:pPr>
              <w:jc w:val="center"/>
            </w:pPr>
            <w:r>
              <w:rPr>
                <w:b/>
                <w:szCs w:val="28"/>
              </w:rPr>
              <w:t>часов</w:t>
            </w:r>
          </w:p>
        </w:tc>
      </w:tr>
      <w:tr w:rsidR="008D3E33" w:rsidTr="002B0A8D"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3E33" w:rsidRDefault="008D3E33">
            <w:pPr>
              <w:rPr>
                <w:szCs w:val="28"/>
              </w:rPr>
            </w:pPr>
            <w:r>
              <w:rPr>
                <w:szCs w:val="28"/>
              </w:rPr>
              <w:t>Иметь практический опыт:</w:t>
            </w:r>
          </w:p>
          <w:p w:rsidR="008D3E33" w:rsidRDefault="00443D01" w:rsidP="002B0A8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443D01">
              <w:rPr>
                <w:szCs w:val="28"/>
              </w:rPr>
              <w:t>выбора и использования инструмента, оборудования и основных изобразительных средств и материалов при исполнении рекламного продукта;</w:t>
            </w:r>
          </w:p>
        </w:tc>
        <w:tc>
          <w:tcPr>
            <w:tcW w:w="6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3E33" w:rsidRPr="002B0A8D" w:rsidRDefault="008D3E33">
            <w:pPr>
              <w:rPr>
                <w:szCs w:val="28"/>
              </w:rPr>
            </w:pPr>
            <w:r>
              <w:rPr>
                <w:szCs w:val="28"/>
              </w:rPr>
              <w:t>Виды</w:t>
            </w:r>
            <w:r w:rsidR="002B0A8D">
              <w:rPr>
                <w:szCs w:val="28"/>
              </w:rPr>
              <w:t xml:space="preserve"> работ на практике</w:t>
            </w:r>
            <w:r w:rsidR="002B0A8D" w:rsidRPr="005A6794">
              <w:rPr>
                <w:szCs w:val="28"/>
              </w:rPr>
              <w:t>:</w:t>
            </w:r>
          </w:p>
          <w:p w:rsidR="00556082" w:rsidRDefault="00244261" w:rsidP="00E46BD1">
            <w:pPr>
              <w:pStyle w:val="afa"/>
              <w:numPr>
                <w:ilvl w:val="0"/>
                <w:numId w:val="19"/>
              </w:numPr>
              <w:rPr>
                <w:szCs w:val="28"/>
              </w:rPr>
            </w:pPr>
            <w:r w:rsidRPr="00244261">
              <w:rPr>
                <w:szCs w:val="28"/>
              </w:rPr>
              <w:t>Создание презентации</w:t>
            </w:r>
          </w:p>
          <w:p w:rsidR="00556082" w:rsidRDefault="00244261" w:rsidP="00E46BD1">
            <w:pPr>
              <w:pStyle w:val="afa"/>
              <w:numPr>
                <w:ilvl w:val="0"/>
                <w:numId w:val="19"/>
              </w:numPr>
              <w:rPr>
                <w:szCs w:val="28"/>
              </w:rPr>
            </w:pPr>
            <w:r w:rsidRPr="00556082">
              <w:rPr>
                <w:szCs w:val="28"/>
              </w:rPr>
              <w:t xml:space="preserve">Создание рекламных и дизайнерских разработок с применением программы </w:t>
            </w:r>
            <w:r w:rsidRPr="00556082">
              <w:rPr>
                <w:szCs w:val="28"/>
                <w:lang w:val="en-US"/>
              </w:rPr>
              <w:t>CorelDraw</w:t>
            </w:r>
            <w:r w:rsidRPr="00556082">
              <w:rPr>
                <w:szCs w:val="28"/>
              </w:rPr>
              <w:t xml:space="preserve">, </w:t>
            </w:r>
            <w:proofErr w:type="spellStart"/>
            <w:r w:rsidRPr="00556082">
              <w:rPr>
                <w:szCs w:val="28"/>
              </w:rPr>
              <w:t>PhotoShop</w:t>
            </w:r>
            <w:proofErr w:type="spellEnd"/>
            <w:r w:rsidRPr="00556082">
              <w:rPr>
                <w:szCs w:val="28"/>
              </w:rPr>
              <w:t xml:space="preserve">. </w:t>
            </w:r>
          </w:p>
          <w:p w:rsidR="00244261" w:rsidRDefault="00244261" w:rsidP="00E46BD1">
            <w:pPr>
              <w:pStyle w:val="afa"/>
              <w:numPr>
                <w:ilvl w:val="0"/>
                <w:numId w:val="19"/>
              </w:numPr>
              <w:rPr>
                <w:szCs w:val="28"/>
              </w:rPr>
            </w:pPr>
            <w:r w:rsidRPr="00556082">
              <w:rPr>
                <w:szCs w:val="28"/>
              </w:rPr>
              <w:t>Материалы и оборудование, используемые для производства рекламных продуктов</w:t>
            </w:r>
          </w:p>
          <w:p w:rsidR="00556082" w:rsidRPr="00556082" w:rsidRDefault="00556082" w:rsidP="00E46BD1">
            <w:pPr>
              <w:pStyle w:val="afa"/>
              <w:numPr>
                <w:ilvl w:val="0"/>
                <w:numId w:val="19"/>
              </w:numPr>
              <w:rPr>
                <w:szCs w:val="28"/>
              </w:rPr>
            </w:pPr>
            <w:r w:rsidRPr="00556082">
              <w:rPr>
                <w:szCs w:val="28"/>
              </w:rPr>
              <w:t>Планирование рекламных мероприятий</w:t>
            </w:r>
          </w:p>
          <w:p w:rsidR="00556082" w:rsidRPr="00556082" w:rsidRDefault="00556082" w:rsidP="00556082">
            <w:pPr>
              <w:pStyle w:val="afa"/>
              <w:rPr>
                <w:szCs w:val="28"/>
              </w:rPr>
            </w:pPr>
          </w:p>
          <w:p w:rsidR="00244261" w:rsidRPr="00244261" w:rsidRDefault="00244261" w:rsidP="00244261">
            <w:pPr>
              <w:ind w:left="360"/>
              <w:rPr>
                <w:szCs w:val="28"/>
              </w:rPr>
            </w:pPr>
          </w:p>
          <w:p w:rsidR="00244261" w:rsidRPr="00244261" w:rsidRDefault="00244261" w:rsidP="00244261">
            <w:pPr>
              <w:ind w:left="360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E33" w:rsidRPr="00556082" w:rsidRDefault="00556082" w:rsidP="004E1F85">
            <w:pPr>
              <w:snapToGrid w:val="0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186</w:t>
            </w:r>
          </w:p>
        </w:tc>
      </w:tr>
      <w:tr w:rsidR="008D3E33" w:rsidTr="002B0A8D"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3E33" w:rsidRDefault="008D3E33">
            <w:pPr>
              <w:rPr>
                <w:szCs w:val="28"/>
              </w:rPr>
            </w:pPr>
            <w:r>
              <w:rPr>
                <w:szCs w:val="28"/>
              </w:rPr>
              <w:t>Уметь:</w:t>
            </w:r>
          </w:p>
          <w:p w:rsidR="001F5AFA" w:rsidRPr="001F5AFA" w:rsidRDefault="001F5AFA" w:rsidP="001F5AFA">
            <w:pPr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1F5AFA">
              <w:rPr>
                <w:szCs w:val="28"/>
              </w:rPr>
              <w:t>использовать профессиональные пакеты программного обеспечения для обработки графики, аудио-, видео-, анимации;</w:t>
            </w:r>
          </w:p>
          <w:p w:rsidR="008D3E33" w:rsidRDefault="003D43A8" w:rsidP="001F5AFA">
            <w:pPr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1F5AFA" w:rsidRPr="001F5AFA">
              <w:rPr>
                <w:szCs w:val="28"/>
              </w:rPr>
              <w:t xml:space="preserve">использовать мультимедийные и </w:t>
            </w:r>
            <w:proofErr w:type="spellStart"/>
            <w:r w:rsidR="001F5AFA" w:rsidRPr="001F5AFA">
              <w:rPr>
                <w:szCs w:val="28"/>
              </w:rPr>
              <w:t>web</w:t>
            </w:r>
            <w:proofErr w:type="spellEnd"/>
            <w:r w:rsidR="001F5AFA" w:rsidRPr="001F5AFA">
              <w:rPr>
                <w:szCs w:val="28"/>
              </w:rPr>
              <w:t>-технологии для разработки и внедрения рекламного продукта;</w:t>
            </w:r>
          </w:p>
        </w:tc>
        <w:tc>
          <w:tcPr>
            <w:tcW w:w="6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2D22" w:rsidRPr="00DC0AF5" w:rsidRDefault="008D3E33">
            <w:pPr>
              <w:rPr>
                <w:szCs w:val="28"/>
                <w:lang w:val="en-US"/>
              </w:rPr>
            </w:pPr>
            <w:r>
              <w:rPr>
                <w:szCs w:val="28"/>
              </w:rPr>
              <w:t xml:space="preserve">Тематика </w:t>
            </w:r>
            <w:r w:rsidR="004E1F85">
              <w:rPr>
                <w:szCs w:val="28"/>
              </w:rPr>
              <w:t>лабораторных/практических работ</w:t>
            </w:r>
            <w:r w:rsidR="004E1F85">
              <w:rPr>
                <w:szCs w:val="28"/>
                <w:lang w:val="en-US"/>
              </w:rPr>
              <w:t>:</w:t>
            </w:r>
          </w:p>
          <w:p w:rsidR="00DC0AF5" w:rsidRPr="00DC0AF5" w:rsidRDefault="00DC0AF5" w:rsidP="00E46BD1">
            <w:pPr>
              <w:pStyle w:val="afa"/>
              <w:numPr>
                <w:ilvl w:val="0"/>
                <w:numId w:val="10"/>
              </w:numPr>
              <w:rPr>
                <w:szCs w:val="28"/>
              </w:rPr>
            </w:pPr>
            <w:r w:rsidRPr="00DC0AF5">
              <w:rPr>
                <w:szCs w:val="28"/>
              </w:rPr>
              <w:t>Сравнительная характеристика основных носителей наружной рекламы</w:t>
            </w:r>
          </w:p>
          <w:p w:rsidR="00DC0AF5" w:rsidRDefault="00AB77C9" w:rsidP="00E46BD1">
            <w:pPr>
              <w:pStyle w:val="afa"/>
              <w:numPr>
                <w:ilvl w:val="0"/>
                <w:numId w:val="10"/>
              </w:numPr>
              <w:rPr>
                <w:szCs w:val="28"/>
              </w:rPr>
            </w:pPr>
            <w:r w:rsidRPr="00AB77C9">
              <w:rPr>
                <w:szCs w:val="28"/>
              </w:rPr>
              <w:t>Программное обеспечение компьютерной графики</w:t>
            </w:r>
          </w:p>
          <w:p w:rsidR="00AB77C9" w:rsidRPr="00AB77C9" w:rsidRDefault="00AB77C9" w:rsidP="00E46BD1">
            <w:pPr>
              <w:pStyle w:val="afa"/>
              <w:numPr>
                <w:ilvl w:val="0"/>
                <w:numId w:val="10"/>
              </w:numPr>
              <w:rPr>
                <w:szCs w:val="28"/>
              </w:rPr>
            </w:pPr>
            <w:r w:rsidRPr="00AB77C9">
              <w:rPr>
                <w:szCs w:val="28"/>
              </w:rPr>
              <w:t xml:space="preserve">Работа в </w:t>
            </w:r>
            <w:proofErr w:type="spellStart"/>
            <w:r w:rsidRPr="00AB77C9">
              <w:rPr>
                <w:szCs w:val="28"/>
              </w:rPr>
              <w:t>Photoshop</w:t>
            </w:r>
            <w:proofErr w:type="spellEnd"/>
          </w:p>
          <w:p w:rsidR="00AB77C9" w:rsidRDefault="00AB77C9" w:rsidP="00E46BD1">
            <w:pPr>
              <w:pStyle w:val="afa"/>
              <w:numPr>
                <w:ilvl w:val="0"/>
                <w:numId w:val="10"/>
              </w:numPr>
              <w:rPr>
                <w:szCs w:val="28"/>
              </w:rPr>
            </w:pPr>
            <w:r w:rsidRPr="00AB77C9">
              <w:rPr>
                <w:szCs w:val="28"/>
              </w:rPr>
              <w:t xml:space="preserve">Работа в </w:t>
            </w:r>
            <w:proofErr w:type="spellStart"/>
            <w:r w:rsidRPr="00AB77C9">
              <w:rPr>
                <w:szCs w:val="28"/>
              </w:rPr>
              <w:t>CorelDraw</w:t>
            </w:r>
            <w:proofErr w:type="spellEnd"/>
          </w:p>
          <w:p w:rsidR="00A87A7A" w:rsidRPr="00A87A7A" w:rsidRDefault="00A87A7A" w:rsidP="00E46BD1">
            <w:pPr>
              <w:pStyle w:val="afa"/>
              <w:numPr>
                <w:ilvl w:val="0"/>
                <w:numId w:val="10"/>
              </w:numPr>
              <w:rPr>
                <w:szCs w:val="28"/>
              </w:rPr>
            </w:pPr>
            <w:r w:rsidRPr="00A87A7A">
              <w:rPr>
                <w:szCs w:val="28"/>
              </w:rPr>
              <w:t xml:space="preserve">Фото-практика.  Организация кадра. </w:t>
            </w:r>
          </w:p>
          <w:p w:rsidR="00A87A7A" w:rsidRPr="00A87A7A" w:rsidRDefault="00A87A7A" w:rsidP="00E46BD1">
            <w:pPr>
              <w:pStyle w:val="afa"/>
              <w:numPr>
                <w:ilvl w:val="0"/>
                <w:numId w:val="10"/>
              </w:numPr>
              <w:rPr>
                <w:szCs w:val="28"/>
              </w:rPr>
            </w:pPr>
            <w:r w:rsidRPr="00A87A7A">
              <w:rPr>
                <w:szCs w:val="28"/>
              </w:rPr>
              <w:t xml:space="preserve">Фото-практика. Построение изображения при съемке. </w:t>
            </w:r>
          </w:p>
          <w:p w:rsidR="00A87A7A" w:rsidRDefault="00A87A7A" w:rsidP="00E46BD1">
            <w:pPr>
              <w:pStyle w:val="afa"/>
              <w:numPr>
                <w:ilvl w:val="0"/>
                <w:numId w:val="10"/>
              </w:numPr>
              <w:rPr>
                <w:szCs w:val="28"/>
              </w:rPr>
            </w:pPr>
            <w:r w:rsidRPr="00A87A7A">
              <w:rPr>
                <w:szCs w:val="28"/>
              </w:rPr>
              <w:t>Фото-практика. Точка съемки и ракурс.</w:t>
            </w:r>
          </w:p>
          <w:p w:rsidR="00FA672C" w:rsidRDefault="00FA672C" w:rsidP="00FA672C">
            <w:pPr>
              <w:pStyle w:val="afa"/>
              <w:rPr>
                <w:szCs w:val="28"/>
              </w:rPr>
            </w:pPr>
          </w:p>
          <w:p w:rsidR="00FA672C" w:rsidRPr="00962EFB" w:rsidRDefault="00FA672C" w:rsidP="00FA672C">
            <w:pPr>
              <w:pStyle w:val="afa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E33" w:rsidRDefault="00A87A7A" w:rsidP="004E1F85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14</w:t>
            </w:r>
          </w:p>
        </w:tc>
      </w:tr>
      <w:tr w:rsidR="008D3E33" w:rsidTr="002B0A8D"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3E33" w:rsidRDefault="008D3E33">
            <w:pPr>
              <w:rPr>
                <w:szCs w:val="28"/>
              </w:rPr>
            </w:pPr>
            <w:r>
              <w:rPr>
                <w:szCs w:val="28"/>
              </w:rPr>
              <w:t>Знать:</w:t>
            </w:r>
          </w:p>
          <w:p w:rsidR="003D43A8" w:rsidRPr="003D43A8" w:rsidRDefault="003D43A8" w:rsidP="003D43A8">
            <w:pPr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3D43A8">
              <w:rPr>
                <w:szCs w:val="28"/>
              </w:rPr>
              <w:t>технические и программные средства для компьютерной обработки графики, аудио-, видео-, анимации;</w:t>
            </w:r>
          </w:p>
          <w:p w:rsidR="008D3E33" w:rsidRDefault="003D43A8" w:rsidP="003D43A8">
            <w:pPr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3D43A8">
              <w:rPr>
                <w:szCs w:val="28"/>
              </w:rPr>
              <w:t>аппаратное и программное обеспечение.</w:t>
            </w:r>
          </w:p>
        </w:tc>
        <w:tc>
          <w:tcPr>
            <w:tcW w:w="6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3E33" w:rsidRPr="00983922" w:rsidRDefault="00983922">
            <w:pPr>
              <w:rPr>
                <w:szCs w:val="28"/>
              </w:rPr>
            </w:pPr>
            <w:r>
              <w:rPr>
                <w:szCs w:val="28"/>
              </w:rPr>
              <w:t>Перечень тем, включенных в МДК</w:t>
            </w:r>
            <w:r w:rsidRPr="00983922">
              <w:rPr>
                <w:szCs w:val="28"/>
              </w:rPr>
              <w:t>:</w:t>
            </w:r>
          </w:p>
          <w:p w:rsidR="00983922" w:rsidRDefault="00A94155" w:rsidP="00E46BD1">
            <w:pPr>
              <w:pStyle w:val="afa"/>
              <w:numPr>
                <w:ilvl w:val="0"/>
                <w:numId w:val="23"/>
              </w:numPr>
              <w:rPr>
                <w:szCs w:val="28"/>
              </w:rPr>
            </w:pPr>
            <w:r w:rsidRPr="00A94155">
              <w:rPr>
                <w:szCs w:val="28"/>
              </w:rPr>
              <w:t>Разработка дизайна наружной рекламы</w:t>
            </w:r>
          </w:p>
          <w:p w:rsidR="00BC2626" w:rsidRDefault="00BC2626" w:rsidP="00E46BD1">
            <w:pPr>
              <w:pStyle w:val="afa"/>
              <w:numPr>
                <w:ilvl w:val="0"/>
                <w:numId w:val="23"/>
              </w:numPr>
              <w:rPr>
                <w:szCs w:val="28"/>
              </w:rPr>
            </w:pPr>
            <w:r w:rsidRPr="00BC2626">
              <w:rPr>
                <w:szCs w:val="28"/>
              </w:rPr>
              <w:t>Разработка рекламы в СМИ</w:t>
            </w:r>
          </w:p>
          <w:p w:rsidR="007E34AD" w:rsidRDefault="007E34AD" w:rsidP="00E46BD1">
            <w:pPr>
              <w:pStyle w:val="afa"/>
              <w:numPr>
                <w:ilvl w:val="0"/>
                <w:numId w:val="23"/>
              </w:numPr>
              <w:rPr>
                <w:szCs w:val="28"/>
              </w:rPr>
            </w:pPr>
            <w:r>
              <w:rPr>
                <w:szCs w:val="28"/>
              </w:rPr>
              <w:t>Интерактивная компьютерная графика на компь</w:t>
            </w:r>
            <w:r w:rsidRPr="007E34AD">
              <w:rPr>
                <w:szCs w:val="28"/>
              </w:rPr>
              <w:t>ютере</w:t>
            </w:r>
          </w:p>
          <w:p w:rsidR="00BC2626" w:rsidRDefault="001045F0" w:rsidP="00E46BD1">
            <w:pPr>
              <w:pStyle w:val="afa"/>
              <w:numPr>
                <w:ilvl w:val="0"/>
                <w:numId w:val="23"/>
              </w:numPr>
              <w:rPr>
                <w:szCs w:val="28"/>
              </w:rPr>
            </w:pPr>
            <w:r w:rsidRPr="001045F0">
              <w:rPr>
                <w:szCs w:val="28"/>
              </w:rPr>
              <w:t>Компьютерная обработка растровой и векторной графики</w:t>
            </w:r>
          </w:p>
          <w:p w:rsidR="00D823C4" w:rsidRPr="001045F0" w:rsidRDefault="00D823C4" w:rsidP="00E46BD1">
            <w:pPr>
              <w:pStyle w:val="afa"/>
              <w:numPr>
                <w:ilvl w:val="0"/>
                <w:numId w:val="23"/>
              </w:numPr>
              <w:rPr>
                <w:szCs w:val="28"/>
              </w:rPr>
            </w:pPr>
            <w:r w:rsidRPr="00D823C4">
              <w:rPr>
                <w:szCs w:val="28"/>
              </w:rPr>
              <w:t xml:space="preserve">Компьютерные аудио и </w:t>
            </w:r>
            <w:proofErr w:type="spellStart"/>
            <w:r w:rsidRPr="00D823C4">
              <w:rPr>
                <w:szCs w:val="28"/>
              </w:rPr>
              <w:t>ви-део</w:t>
            </w:r>
            <w:proofErr w:type="spellEnd"/>
            <w:r w:rsidRPr="00D823C4">
              <w:rPr>
                <w:szCs w:val="28"/>
              </w:rPr>
              <w:t xml:space="preserve"> технологии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E33" w:rsidRDefault="00D823C4" w:rsidP="00983922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50</w:t>
            </w:r>
          </w:p>
        </w:tc>
      </w:tr>
      <w:tr w:rsidR="008D3E33" w:rsidTr="002B0A8D">
        <w:tc>
          <w:tcPr>
            <w:tcW w:w="8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3E33" w:rsidRDefault="008D3E33" w:rsidP="009C569A">
            <w:pPr>
              <w:jc w:val="center"/>
              <w:rPr>
                <w:rFonts w:eastAsia="Calibri"/>
                <w:szCs w:val="28"/>
              </w:rPr>
            </w:pPr>
            <w:r>
              <w:rPr>
                <w:szCs w:val="28"/>
              </w:rPr>
              <w:t>Самостоятельная работа</w:t>
            </w:r>
          </w:p>
          <w:p w:rsidR="00FA655D" w:rsidRDefault="008D3E33" w:rsidP="009C569A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Тематика самостоятельной работы:</w:t>
            </w:r>
          </w:p>
          <w:p w:rsidR="00BC31F3" w:rsidRDefault="00BC31F3" w:rsidP="00BC31F3">
            <w:pPr>
              <w:pStyle w:val="afa"/>
              <w:numPr>
                <w:ilvl w:val="0"/>
                <w:numId w:val="26"/>
              </w:numPr>
              <w:rPr>
                <w:rFonts w:eastAsia="Calibri"/>
                <w:szCs w:val="28"/>
              </w:rPr>
            </w:pPr>
            <w:r w:rsidRPr="00BC31F3">
              <w:rPr>
                <w:rFonts w:eastAsia="Calibri"/>
                <w:szCs w:val="28"/>
              </w:rPr>
              <w:t>Создание коллажа с помощью программ для работы с графикой</w:t>
            </w:r>
          </w:p>
          <w:p w:rsidR="008D3E33" w:rsidRPr="00BC31F3" w:rsidRDefault="00BC31F3" w:rsidP="00BC31F3">
            <w:pPr>
              <w:pStyle w:val="afa"/>
              <w:numPr>
                <w:ilvl w:val="0"/>
                <w:numId w:val="26"/>
              </w:numPr>
              <w:rPr>
                <w:rFonts w:eastAsia="Calibri"/>
                <w:szCs w:val="28"/>
              </w:rPr>
            </w:pPr>
            <w:r w:rsidRPr="00BC31F3">
              <w:rPr>
                <w:rFonts w:eastAsia="Calibri"/>
                <w:szCs w:val="28"/>
              </w:rPr>
              <w:t>Создание календаря  с помощью программ для работы с графикой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E33" w:rsidRDefault="00BC31F3" w:rsidP="00747C7C">
            <w:pPr>
              <w:snapToGrid w:val="0"/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16</w:t>
            </w:r>
          </w:p>
        </w:tc>
      </w:tr>
      <w:tr w:rsidR="008D3E33" w:rsidTr="002B0A8D">
        <w:tc>
          <w:tcPr>
            <w:tcW w:w="8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3E33" w:rsidRDefault="00262636">
            <w:pPr>
              <w:rPr>
                <w:b/>
                <w:szCs w:val="28"/>
              </w:rPr>
            </w:pPr>
            <w:r w:rsidRPr="00262636">
              <w:rPr>
                <w:b/>
                <w:szCs w:val="28"/>
              </w:rPr>
              <w:t>ПК 2.2. Создавать модели (макеты, сценарии) объект</w:t>
            </w:r>
            <w:r>
              <w:rPr>
                <w:b/>
                <w:szCs w:val="28"/>
              </w:rPr>
              <w:t xml:space="preserve">а с учетом выбранной </w:t>
            </w:r>
            <w:r>
              <w:rPr>
                <w:b/>
                <w:szCs w:val="28"/>
              </w:rPr>
              <w:lastRenderedPageBreak/>
              <w:t>технологии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E33" w:rsidRDefault="008D3E33">
            <w:pPr>
              <w:snapToGrid w:val="0"/>
              <w:rPr>
                <w:b/>
                <w:szCs w:val="28"/>
              </w:rPr>
            </w:pPr>
          </w:p>
        </w:tc>
      </w:tr>
      <w:tr w:rsidR="008D3E33" w:rsidTr="002B0A8D"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3E33" w:rsidRDefault="008D3E33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Иметь практический опыт:</w:t>
            </w:r>
          </w:p>
          <w:p w:rsidR="008D3E33" w:rsidRDefault="00443D01" w:rsidP="002B0A8D">
            <w:pPr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443D01">
              <w:rPr>
                <w:szCs w:val="28"/>
              </w:rPr>
              <w:t>построения модели (макета, сценария) объекта с учетом выбранной технологии;</w:t>
            </w:r>
          </w:p>
          <w:p w:rsidR="00443D01" w:rsidRDefault="00443D01" w:rsidP="002B0A8D">
            <w:pPr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443D01">
              <w:rPr>
                <w:szCs w:val="28"/>
              </w:rPr>
              <w:t>подготовки к производству рекламного продукта;</w:t>
            </w:r>
          </w:p>
        </w:tc>
        <w:tc>
          <w:tcPr>
            <w:tcW w:w="6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3E33" w:rsidRPr="004E1F85" w:rsidRDefault="004E1F85" w:rsidP="002B0A8D">
            <w:pPr>
              <w:rPr>
                <w:i/>
                <w:szCs w:val="28"/>
              </w:rPr>
            </w:pPr>
            <w:r>
              <w:rPr>
                <w:szCs w:val="28"/>
              </w:rPr>
              <w:t>Виды работ на практике</w:t>
            </w:r>
            <w:r w:rsidRPr="005A158A">
              <w:rPr>
                <w:szCs w:val="28"/>
              </w:rPr>
              <w:t>:</w:t>
            </w:r>
          </w:p>
          <w:p w:rsidR="00983922" w:rsidRDefault="00244261" w:rsidP="00E46BD1">
            <w:pPr>
              <w:pStyle w:val="afa"/>
              <w:numPr>
                <w:ilvl w:val="0"/>
                <w:numId w:val="18"/>
              </w:numPr>
              <w:rPr>
                <w:spacing w:val="-6"/>
                <w:szCs w:val="28"/>
              </w:rPr>
            </w:pPr>
            <w:r w:rsidRPr="00244261">
              <w:rPr>
                <w:spacing w:val="-6"/>
                <w:szCs w:val="28"/>
              </w:rPr>
              <w:t>Создание макетов  рекламных продуктов</w:t>
            </w:r>
          </w:p>
          <w:p w:rsidR="00556082" w:rsidRPr="00556082" w:rsidRDefault="00556082" w:rsidP="00E46BD1">
            <w:pPr>
              <w:pStyle w:val="afa"/>
              <w:numPr>
                <w:ilvl w:val="0"/>
                <w:numId w:val="18"/>
              </w:numPr>
              <w:rPr>
                <w:spacing w:val="-6"/>
                <w:szCs w:val="28"/>
              </w:rPr>
            </w:pPr>
            <w:r w:rsidRPr="00556082">
              <w:rPr>
                <w:spacing w:val="-6"/>
                <w:szCs w:val="28"/>
              </w:rPr>
              <w:t>Создание рекламных и дизайнерских разработо</w:t>
            </w:r>
            <w:r>
              <w:rPr>
                <w:spacing w:val="-6"/>
                <w:szCs w:val="28"/>
              </w:rPr>
              <w:t xml:space="preserve">к с применением программы </w:t>
            </w:r>
            <w:proofErr w:type="spellStart"/>
            <w:r>
              <w:rPr>
                <w:spacing w:val="-6"/>
                <w:szCs w:val="28"/>
              </w:rPr>
              <w:t>Corel</w:t>
            </w:r>
            <w:r w:rsidRPr="00556082">
              <w:rPr>
                <w:spacing w:val="-6"/>
                <w:szCs w:val="28"/>
              </w:rPr>
              <w:t>Draw</w:t>
            </w:r>
            <w:proofErr w:type="spellEnd"/>
          </w:p>
          <w:p w:rsidR="00556082" w:rsidRPr="00556082" w:rsidRDefault="00556082" w:rsidP="00E46BD1">
            <w:pPr>
              <w:pStyle w:val="afa"/>
              <w:numPr>
                <w:ilvl w:val="0"/>
                <w:numId w:val="18"/>
              </w:numPr>
              <w:rPr>
                <w:spacing w:val="-6"/>
                <w:szCs w:val="28"/>
              </w:rPr>
            </w:pPr>
            <w:r>
              <w:rPr>
                <w:spacing w:val="-6"/>
                <w:szCs w:val="28"/>
              </w:rPr>
              <w:t xml:space="preserve">Создание рекламных и дизайнерских разработок с применением программы </w:t>
            </w:r>
            <w:r>
              <w:rPr>
                <w:spacing w:val="-6"/>
                <w:szCs w:val="28"/>
                <w:lang w:val="en-US"/>
              </w:rPr>
              <w:t>Photoshop</w:t>
            </w:r>
          </w:p>
          <w:p w:rsidR="00556082" w:rsidRDefault="00556082" w:rsidP="00E46BD1">
            <w:pPr>
              <w:pStyle w:val="afa"/>
              <w:numPr>
                <w:ilvl w:val="0"/>
                <w:numId w:val="18"/>
              </w:numPr>
              <w:rPr>
                <w:spacing w:val="-6"/>
                <w:szCs w:val="28"/>
              </w:rPr>
            </w:pPr>
            <w:r w:rsidRPr="00556082">
              <w:rPr>
                <w:spacing w:val="-6"/>
                <w:szCs w:val="28"/>
              </w:rPr>
              <w:t>Организация рекламы в магазине (на фирме)</w:t>
            </w:r>
          </w:p>
          <w:p w:rsidR="00556082" w:rsidRDefault="00556082" w:rsidP="00E46BD1">
            <w:pPr>
              <w:pStyle w:val="afa"/>
              <w:numPr>
                <w:ilvl w:val="0"/>
                <w:numId w:val="18"/>
              </w:numPr>
              <w:rPr>
                <w:spacing w:val="-6"/>
                <w:szCs w:val="28"/>
              </w:rPr>
            </w:pPr>
            <w:r w:rsidRPr="00556082">
              <w:rPr>
                <w:spacing w:val="-6"/>
                <w:szCs w:val="28"/>
              </w:rPr>
              <w:t>Создание рекламного продукта (</w:t>
            </w:r>
            <w:proofErr w:type="gramStart"/>
            <w:r w:rsidRPr="00556082">
              <w:rPr>
                <w:spacing w:val="-6"/>
                <w:szCs w:val="28"/>
              </w:rPr>
              <w:t>видео-ролик</w:t>
            </w:r>
            <w:proofErr w:type="gramEnd"/>
            <w:r w:rsidRPr="00556082">
              <w:rPr>
                <w:spacing w:val="-6"/>
                <w:szCs w:val="28"/>
              </w:rPr>
              <w:t>)</w:t>
            </w:r>
          </w:p>
          <w:p w:rsidR="002B0A8D" w:rsidRDefault="002B0A8D" w:rsidP="00D904A8">
            <w:pPr>
              <w:pStyle w:val="afa"/>
              <w:rPr>
                <w:spacing w:val="-6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E33" w:rsidRPr="006E590F" w:rsidRDefault="006E590F" w:rsidP="004E1F85">
            <w:pPr>
              <w:snapToGrid w:val="0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210</w:t>
            </w:r>
          </w:p>
        </w:tc>
      </w:tr>
      <w:tr w:rsidR="008D3E33" w:rsidTr="002B0A8D"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2BBA" w:rsidRDefault="008D3E33" w:rsidP="00642BBA">
            <w:pPr>
              <w:rPr>
                <w:szCs w:val="28"/>
              </w:rPr>
            </w:pPr>
            <w:r>
              <w:rPr>
                <w:szCs w:val="28"/>
              </w:rPr>
              <w:t>Уметь:</w:t>
            </w:r>
          </w:p>
          <w:p w:rsidR="001F5AFA" w:rsidRDefault="001F5AFA" w:rsidP="00983922">
            <w:pPr>
              <w:rPr>
                <w:szCs w:val="28"/>
              </w:rPr>
            </w:pPr>
            <w:r>
              <w:rPr>
                <w:szCs w:val="28"/>
              </w:rPr>
              <w:t>- и</w:t>
            </w:r>
            <w:r w:rsidRPr="001F5AFA">
              <w:rPr>
                <w:szCs w:val="28"/>
              </w:rPr>
              <w:t>спользовать компьютерные технологии при создании печатного рекламного продукта</w:t>
            </w:r>
          </w:p>
        </w:tc>
        <w:tc>
          <w:tcPr>
            <w:tcW w:w="6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922" w:rsidRDefault="008D3E33" w:rsidP="00962EFB">
            <w:pPr>
              <w:rPr>
                <w:szCs w:val="28"/>
                <w:lang w:val="en-US"/>
              </w:rPr>
            </w:pPr>
            <w:r>
              <w:rPr>
                <w:szCs w:val="28"/>
              </w:rPr>
              <w:t xml:space="preserve">Тематика </w:t>
            </w:r>
            <w:r w:rsidR="008E77F4">
              <w:rPr>
                <w:szCs w:val="28"/>
              </w:rPr>
              <w:t>лабораторных/практических работ</w:t>
            </w:r>
            <w:r w:rsidR="008E77F4">
              <w:rPr>
                <w:szCs w:val="28"/>
                <w:lang w:val="en-US"/>
              </w:rPr>
              <w:t>:</w:t>
            </w:r>
          </w:p>
          <w:p w:rsidR="00DC0AF5" w:rsidRPr="00DC0AF5" w:rsidRDefault="00DC0AF5" w:rsidP="00E46BD1">
            <w:pPr>
              <w:pStyle w:val="afa"/>
              <w:numPr>
                <w:ilvl w:val="0"/>
                <w:numId w:val="20"/>
              </w:numPr>
              <w:rPr>
                <w:szCs w:val="28"/>
              </w:rPr>
            </w:pPr>
            <w:r w:rsidRPr="00DC0AF5">
              <w:rPr>
                <w:szCs w:val="28"/>
              </w:rPr>
              <w:t>Разработка рекламного макета</w:t>
            </w:r>
          </w:p>
          <w:p w:rsidR="00DC0AF5" w:rsidRPr="00DC0AF5" w:rsidRDefault="00DC0AF5" w:rsidP="00E46BD1">
            <w:pPr>
              <w:pStyle w:val="afa"/>
              <w:numPr>
                <w:ilvl w:val="0"/>
                <w:numId w:val="20"/>
              </w:numPr>
              <w:rPr>
                <w:szCs w:val="28"/>
              </w:rPr>
            </w:pPr>
            <w:r w:rsidRPr="00DC0AF5">
              <w:rPr>
                <w:szCs w:val="28"/>
              </w:rPr>
              <w:t>Разработка дизайна листовки для: учебного заведения, детского магазина, аптеки, салона красоты, цветочного магазина, сотовых аксессуаров, книжного магазина</w:t>
            </w:r>
          </w:p>
          <w:p w:rsidR="00DC0AF5" w:rsidRPr="00DC0AF5" w:rsidRDefault="00DC0AF5" w:rsidP="00E46BD1">
            <w:pPr>
              <w:pStyle w:val="afa"/>
              <w:numPr>
                <w:ilvl w:val="0"/>
                <w:numId w:val="20"/>
              </w:numPr>
              <w:rPr>
                <w:szCs w:val="28"/>
              </w:rPr>
            </w:pPr>
            <w:r w:rsidRPr="00DC0AF5">
              <w:rPr>
                <w:szCs w:val="28"/>
              </w:rPr>
              <w:t>Разработка буклета, каталога, календаря</w:t>
            </w:r>
          </w:p>
          <w:p w:rsidR="00DC0AF5" w:rsidRPr="00DC0AF5" w:rsidRDefault="00DC0AF5" w:rsidP="00E46BD1">
            <w:pPr>
              <w:pStyle w:val="afa"/>
              <w:numPr>
                <w:ilvl w:val="0"/>
                <w:numId w:val="20"/>
              </w:numPr>
              <w:rPr>
                <w:szCs w:val="28"/>
              </w:rPr>
            </w:pPr>
            <w:r w:rsidRPr="00DC0AF5">
              <w:rPr>
                <w:szCs w:val="28"/>
              </w:rPr>
              <w:t>Разработка макета для щита 3х6 м (на выбор студента)</w:t>
            </w:r>
          </w:p>
          <w:p w:rsidR="00DC0AF5" w:rsidRPr="00DC0AF5" w:rsidRDefault="00DC0AF5" w:rsidP="00E46BD1">
            <w:pPr>
              <w:pStyle w:val="afa"/>
              <w:numPr>
                <w:ilvl w:val="0"/>
                <w:numId w:val="20"/>
              </w:numPr>
              <w:rPr>
                <w:szCs w:val="28"/>
              </w:rPr>
            </w:pPr>
            <w:r w:rsidRPr="00DC0AF5">
              <w:rPr>
                <w:szCs w:val="28"/>
              </w:rPr>
              <w:t>Дизайн рекламы плаката (афиши)</w:t>
            </w:r>
          </w:p>
          <w:p w:rsidR="00962EFB" w:rsidRDefault="00DC0AF5" w:rsidP="00E46BD1">
            <w:pPr>
              <w:pStyle w:val="afa"/>
              <w:numPr>
                <w:ilvl w:val="0"/>
                <w:numId w:val="20"/>
              </w:numPr>
              <w:rPr>
                <w:szCs w:val="28"/>
              </w:rPr>
            </w:pPr>
            <w:r w:rsidRPr="00DC0AF5">
              <w:rPr>
                <w:szCs w:val="28"/>
              </w:rPr>
              <w:t>Макет рекламы в газете (¼, ½, 1 полоса) колледжа</w:t>
            </w:r>
          </w:p>
          <w:p w:rsidR="00D904A8" w:rsidRPr="00D904A8" w:rsidRDefault="00D904A8" w:rsidP="00E46BD1">
            <w:pPr>
              <w:pStyle w:val="afa"/>
              <w:numPr>
                <w:ilvl w:val="0"/>
                <w:numId w:val="20"/>
              </w:numPr>
              <w:rPr>
                <w:szCs w:val="28"/>
              </w:rPr>
            </w:pPr>
            <w:r w:rsidRPr="00D904A8">
              <w:rPr>
                <w:szCs w:val="28"/>
              </w:rPr>
              <w:t xml:space="preserve">Создание автоматической анимации в программе </w:t>
            </w:r>
            <w:proofErr w:type="spellStart"/>
            <w:r w:rsidRPr="00D904A8">
              <w:rPr>
                <w:szCs w:val="28"/>
              </w:rPr>
              <w:t>Flash</w:t>
            </w:r>
            <w:proofErr w:type="spellEnd"/>
          </w:p>
          <w:p w:rsidR="00D904A8" w:rsidRDefault="00D904A8" w:rsidP="00E46BD1">
            <w:pPr>
              <w:pStyle w:val="afa"/>
              <w:numPr>
                <w:ilvl w:val="0"/>
                <w:numId w:val="20"/>
              </w:numPr>
              <w:rPr>
                <w:szCs w:val="28"/>
              </w:rPr>
            </w:pPr>
            <w:r w:rsidRPr="00D904A8">
              <w:rPr>
                <w:szCs w:val="28"/>
              </w:rPr>
              <w:t xml:space="preserve">Создание покадровой анимации в программе </w:t>
            </w:r>
            <w:proofErr w:type="spellStart"/>
            <w:r w:rsidRPr="00D904A8">
              <w:rPr>
                <w:szCs w:val="28"/>
              </w:rPr>
              <w:t>Flash</w:t>
            </w:r>
            <w:proofErr w:type="spellEnd"/>
          </w:p>
          <w:p w:rsidR="00FA672C" w:rsidRPr="00FA672C" w:rsidRDefault="00FA672C" w:rsidP="00E46BD1">
            <w:pPr>
              <w:pStyle w:val="afa"/>
              <w:numPr>
                <w:ilvl w:val="0"/>
                <w:numId w:val="20"/>
              </w:numPr>
              <w:rPr>
                <w:szCs w:val="28"/>
              </w:rPr>
            </w:pPr>
            <w:r w:rsidRPr="00FA672C">
              <w:rPr>
                <w:szCs w:val="28"/>
              </w:rPr>
              <w:t>Написание литературного сценария рекламного ролика</w:t>
            </w:r>
          </w:p>
          <w:p w:rsidR="00FA672C" w:rsidRPr="00FA672C" w:rsidRDefault="00FA672C" w:rsidP="00E46BD1">
            <w:pPr>
              <w:pStyle w:val="afa"/>
              <w:numPr>
                <w:ilvl w:val="0"/>
                <w:numId w:val="20"/>
              </w:numPr>
              <w:rPr>
                <w:szCs w:val="28"/>
              </w:rPr>
            </w:pPr>
            <w:r w:rsidRPr="00FA672C">
              <w:rPr>
                <w:szCs w:val="28"/>
              </w:rPr>
              <w:t>Написание режиссерского сценария</w:t>
            </w:r>
          </w:p>
          <w:p w:rsidR="00FA672C" w:rsidRDefault="00FA672C" w:rsidP="00E46BD1">
            <w:pPr>
              <w:pStyle w:val="afa"/>
              <w:numPr>
                <w:ilvl w:val="0"/>
                <w:numId w:val="20"/>
              </w:numPr>
              <w:rPr>
                <w:szCs w:val="28"/>
              </w:rPr>
            </w:pPr>
            <w:proofErr w:type="spellStart"/>
            <w:r w:rsidRPr="00FA672C">
              <w:rPr>
                <w:szCs w:val="28"/>
              </w:rPr>
              <w:t>Раскадровка</w:t>
            </w:r>
            <w:proofErr w:type="spellEnd"/>
          </w:p>
          <w:p w:rsidR="00794A0B" w:rsidRPr="00794A0B" w:rsidRDefault="00794A0B" w:rsidP="00E46BD1">
            <w:pPr>
              <w:pStyle w:val="afa"/>
              <w:numPr>
                <w:ilvl w:val="0"/>
                <w:numId w:val="20"/>
              </w:numPr>
              <w:rPr>
                <w:szCs w:val="28"/>
              </w:rPr>
            </w:pPr>
            <w:r w:rsidRPr="00794A0B">
              <w:rPr>
                <w:szCs w:val="28"/>
              </w:rPr>
              <w:t>Съемочный период</w:t>
            </w:r>
          </w:p>
          <w:p w:rsidR="00794A0B" w:rsidRPr="00D904A8" w:rsidRDefault="00794A0B" w:rsidP="00794A0B">
            <w:pPr>
              <w:pStyle w:val="afa"/>
              <w:rPr>
                <w:szCs w:val="28"/>
              </w:rPr>
            </w:pPr>
          </w:p>
          <w:p w:rsidR="00D904A8" w:rsidRPr="00DC0AF5" w:rsidRDefault="00D904A8" w:rsidP="00D904A8">
            <w:pPr>
              <w:pStyle w:val="afa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E33" w:rsidRDefault="00794A0B" w:rsidP="00FA672C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</w:tr>
      <w:tr w:rsidR="008D3E33" w:rsidTr="002B0A8D"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3E33" w:rsidRDefault="008D3E33">
            <w:pPr>
              <w:rPr>
                <w:szCs w:val="28"/>
              </w:rPr>
            </w:pPr>
            <w:r>
              <w:rPr>
                <w:szCs w:val="28"/>
              </w:rPr>
              <w:t>Знать:</w:t>
            </w:r>
          </w:p>
          <w:p w:rsidR="008D3E33" w:rsidRDefault="003D43A8" w:rsidP="00962EFB">
            <w:pPr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3D43A8">
              <w:rPr>
                <w:szCs w:val="28"/>
              </w:rPr>
              <w:t>технические и программные средства для создания печатного рекламного продукта;</w:t>
            </w:r>
          </w:p>
          <w:p w:rsidR="003D43A8" w:rsidRPr="003D43A8" w:rsidRDefault="003D43A8" w:rsidP="00962EFB">
            <w:pPr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3D43A8">
              <w:rPr>
                <w:szCs w:val="28"/>
              </w:rPr>
              <w:t>технологию создания Интернет-рекламы;</w:t>
            </w:r>
          </w:p>
        </w:tc>
        <w:tc>
          <w:tcPr>
            <w:tcW w:w="6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922" w:rsidRDefault="00983922">
            <w:pPr>
              <w:rPr>
                <w:szCs w:val="28"/>
              </w:rPr>
            </w:pPr>
            <w:r>
              <w:rPr>
                <w:szCs w:val="28"/>
              </w:rPr>
              <w:t>Перечень тем, включенных в МДК</w:t>
            </w:r>
            <w:r w:rsidRPr="00983922">
              <w:rPr>
                <w:szCs w:val="28"/>
              </w:rPr>
              <w:t>:</w:t>
            </w:r>
          </w:p>
          <w:p w:rsidR="008D3E33" w:rsidRDefault="00E40646" w:rsidP="00E46BD1">
            <w:pPr>
              <w:pStyle w:val="afa"/>
              <w:numPr>
                <w:ilvl w:val="0"/>
                <w:numId w:val="22"/>
              </w:numPr>
              <w:rPr>
                <w:szCs w:val="28"/>
              </w:rPr>
            </w:pPr>
            <w:r w:rsidRPr="00E40646">
              <w:rPr>
                <w:szCs w:val="28"/>
              </w:rPr>
              <w:t>Разработка печатной продукции</w:t>
            </w:r>
          </w:p>
          <w:p w:rsidR="00BC2626" w:rsidRDefault="00BC2626" w:rsidP="00E46BD1">
            <w:pPr>
              <w:pStyle w:val="afa"/>
              <w:numPr>
                <w:ilvl w:val="0"/>
                <w:numId w:val="22"/>
              </w:numPr>
              <w:rPr>
                <w:szCs w:val="28"/>
              </w:rPr>
            </w:pPr>
            <w:r w:rsidRPr="00BC2626">
              <w:rPr>
                <w:szCs w:val="28"/>
              </w:rPr>
              <w:t>Разработка рекламы в СМИ</w:t>
            </w:r>
          </w:p>
          <w:p w:rsidR="003D1A6D" w:rsidRDefault="003D1A6D" w:rsidP="003D1A6D">
            <w:pPr>
              <w:pStyle w:val="afa"/>
              <w:numPr>
                <w:ilvl w:val="0"/>
                <w:numId w:val="22"/>
              </w:numPr>
              <w:rPr>
                <w:szCs w:val="28"/>
              </w:rPr>
            </w:pPr>
            <w:r w:rsidRPr="003D1A6D">
              <w:rPr>
                <w:szCs w:val="28"/>
              </w:rPr>
              <w:t>Иллюстрирование рекламы</w:t>
            </w:r>
          </w:p>
          <w:p w:rsidR="003D1A6D" w:rsidRPr="003D1A6D" w:rsidRDefault="003D1A6D" w:rsidP="003D1A6D">
            <w:pPr>
              <w:pStyle w:val="afa"/>
              <w:numPr>
                <w:ilvl w:val="0"/>
                <w:numId w:val="22"/>
              </w:numPr>
              <w:rPr>
                <w:szCs w:val="28"/>
              </w:rPr>
            </w:pPr>
            <w:r w:rsidRPr="003D1A6D">
              <w:rPr>
                <w:szCs w:val="28"/>
              </w:rPr>
              <w:t>Разработка дизайна наружной рекламы</w:t>
            </w:r>
          </w:p>
          <w:p w:rsidR="003D1A6D" w:rsidRPr="00E40646" w:rsidRDefault="003D1A6D" w:rsidP="003D1A6D">
            <w:pPr>
              <w:pStyle w:val="afa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E33" w:rsidRDefault="003D1A6D" w:rsidP="00983922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39</w:t>
            </w:r>
          </w:p>
        </w:tc>
      </w:tr>
      <w:tr w:rsidR="008D3E33" w:rsidTr="002B0A8D">
        <w:tc>
          <w:tcPr>
            <w:tcW w:w="8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3E33" w:rsidRDefault="00606804" w:rsidP="0060680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Самостоятельная работа</w:t>
            </w:r>
          </w:p>
          <w:p w:rsidR="001E1AB0" w:rsidRDefault="008D3E33" w:rsidP="001E1AB0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Тематика самостоятельной работы:</w:t>
            </w:r>
          </w:p>
          <w:p w:rsidR="001E1AB0" w:rsidRPr="001E1AB0" w:rsidRDefault="001E1AB0" w:rsidP="001E1AB0">
            <w:pPr>
              <w:pStyle w:val="afa"/>
              <w:numPr>
                <w:ilvl w:val="0"/>
                <w:numId w:val="25"/>
              </w:numPr>
              <w:rPr>
                <w:rFonts w:eastAsia="Calibri"/>
                <w:szCs w:val="28"/>
              </w:rPr>
            </w:pPr>
            <w:r w:rsidRPr="001E1AB0">
              <w:rPr>
                <w:rFonts w:eastAsia="Calibri"/>
                <w:szCs w:val="28"/>
              </w:rPr>
              <w:t>Особенности восприятия визуальной и вербальной информации</w:t>
            </w:r>
          </w:p>
          <w:p w:rsidR="001E1AB0" w:rsidRDefault="001E1AB0" w:rsidP="001E1AB0">
            <w:pPr>
              <w:pStyle w:val="afa"/>
              <w:numPr>
                <w:ilvl w:val="0"/>
                <w:numId w:val="25"/>
              </w:numPr>
              <w:rPr>
                <w:rFonts w:eastAsia="Calibri"/>
                <w:szCs w:val="28"/>
              </w:rPr>
            </w:pPr>
            <w:proofErr w:type="gramStart"/>
            <w:r w:rsidRPr="001E1AB0">
              <w:rPr>
                <w:rFonts w:eastAsia="Calibri"/>
                <w:szCs w:val="28"/>
              </w:rPr>
              <w:t>Рекламные задачи</w:t>
            </w:r>
            <w:proofErr w:type="gramEnd"/>
            <w:r w:rsidRPr="001E1AB0">
              <w:rPr>
                <w:rFonts w:eastAsia="Calibri"/>
                <w:szCs w:val="28"/>
              </w:rPr>
              <w:t xml:space="preserve"> решаемые с помощью визуальных элементов</w:t>
            </w:r>
          </w:p>
          <w:p w:rsidR="001E1AB0" w:rsidRDefault="001E1AB0" w:rsidP="001E1AB0">
            <w:pPr>
              <w:pStyle w:val="afa"/>
              <w:numPr>
                <w:ilvl w:val="0"/>
                <w:numId w:val="25"/>
              </w:numPr>
              <w:rPr>
                <w:rFonts w:eastAsia="Calibri"/>
                <w:szCs w:val="28"/>
              </w:rPr>
            </w:pPr>
            <w:r w:rsidRPr="001E1AB0">
              <w:rPr>
                <w:rFonts w:eastAsia="Calibri"/>
                <w:szCs w:val="28"/>
              </w:rPr>
              <w:t>Наиболее эффективные формы, сочетания фигур- поиск в газетах, журналах и среди наружной рекламы</w:t>
            </w:r>
          </w:p>
          <w:p w:rsidR="001E1AB0" w:rsidRDefault="001E1AB0" w:rsidP="001E1AB0">
            <w:pPr>
              <w:pStyle w:val="afa"/>
              <w:numPr>
                <w:ilvl w:val="0"/>
                <w:numId w:val="25"/>
              </w:numPr>
              <w:rPr>
                <w:rFonts w:eastAsia="Calibri"/>
                <w:szCs w:val="28"/>
              </w:rPr>
            </w:pPr>
            <w:r w:rsidRPr="001E1AB0">
              <w:rPr>
                <w:rFonts w:eastAsia="Calibri"/>
                <w:szCs w:val="28"/>
              </w:rPr>
              <w:t>Использовать прием «подмены фактуры» в рекламе банка, аптеки, ресторана</w:t>
            </w:r>
          </w:p>
          <w:p w:rsidR="001E1AB0" w:rsidRDefault="001E1AB0" w:rsidP="001E1AB0">
            <w:pPr>
              <w:pStyle w:val="afa"/>
              <w:numPr>
                <w:ilvl w:val="0"/>
                <w:numId w:val="25"/>
              </w:numPr>
              <w:rPr>
                <w:rFonts w:eastAsia="Calibri"/>
                <w:szCs w:val="28"/>
              </w:rPr>
            </w:pPr>
            <w:r w:rsidRPr="001E1AB0">
              <w:rPr>
                <w:rFonts w:eastAsia="Calibri"/>
                <w:szCs w:val="28"/>
              </w:rPr>
              <w:t>Особенности подготовки фотографий, рисунков, коллажей</w:t>
            </w:r>
          </w:p>
          <w:p w:rsidR="001E1AB0" w:rsidRDefault="001E1AB0" w:rsidP="001E1AB0">
            <w:pPr>
              <w:pStyle w:val="afa"/>
              <w:numPr>
                <w:ilvl w:val="0"/>
                <w:numId w:val="25"/>
              </w:numPr>
              <w:rPr>
                <w:rFonts w:eastAsia="Calibri"/>
                <w:szCs w:val="28"/>
              </w:rPr>
            </w:pPr>
            <w:r w:rsidRPr="001E1AB0">
              <w:rPr>
                <w:rFonts w:eastAsia="Calibri"/>
                <w:szCs w:val="28"/>
              </w:rPr>
              <w:t>Средства гармонизации композиции</w:t>
            </w:r>
          </w:p>
          <w:p w:rsidR="001E1AB0" w:rsidRDefault="001E1AB0" w:rsidP="001E1AB0">
            <w:pPr>
              <w:pStyle w:val="afa"/>
              <w:numPr>
                <w:ilvl w:val="0"/>
                <w:numId w:val="25"/>
              </w:numPr>
              <w:rPr>
                <w:rFonts w:eastAsia="Calibri"/>
                <w:szCs w:val="28"/>
              </w:rPr>
            </w:pPr>
            <w:r w:rsidRPr="001E1AB0">
              <w:rPr>
                <w:rFonts w:eastAsia="Calibri"/>
                <w:szCs w:val="28"/>
              </w:rPr>
              <w:lastRenderedPageBreak/>
              <w:t>Предварительное тестирование эффективной рекламной иллюстрации</w:t>
            </w:r>
          </w:p>
          <w:p w:rsidR="001E1AB0" w:rsidRDefault="001E1AB0" w:rsidP="001E1AB0">
            <w:pPr>
              <w:pStyle w:val="afa"/>
              <w:numPr>
                <w:ilvl w:val="0"/>
                <w:numId w:val="25"/>
              </w:numPr>
              <w:rPr>
                <w:rFonts w:eastAsia="Calibri"/>
                <w:szCs w:val="28"/>
              </w:rPr>
            </w:pPr>
            <w:r w:rsidRPr="001E1AB0">
              <w:rPr>
                <w:rFonts w:eastAsia="Calibri"/>
                <w:szCs w:val="28"/>
              </w:rPr>
              <w:t>Придумат</w:t>
            </w:r>
            <w:r>
              <w:rPr>
                <w:rFonts w:eastAsia="Calibri"/>
                <w:szCs w:val="28"/>
              </w:rPr>
              <w:t>ь идею серии рекламных открыток</w:t>
            </w:r>
          </w:p>
          <w:p w:rsidR="001E1AB0" w:rsidRDefault="001E1AB0" w:rsidP="001E1AB0">
            <w:pPr>
              <w:pStyle w:val="afa"/>
              <w:numPr>
                <w:ilvl w:val="0"/>
                <w:numId w:val="25"/>
              </w:numPr>
              <w:rPr>
                <w:rFonts w:eastAsia="Calibri"/>
                <w:szCs w:val="28"/>
              </w:rPr>
            </w:pPr>
            <w:r w:rsidRPr="001E1AB0">
              <w:rPr>
                <w:rFonts w:eastAsia="Calibri"/>
                <w:szCs w:val="28"/>
              </w:rPr>
              <w:t xml:space="preserve">Разработка </w:t>
            </w:r>
            <w:proofErr w:type="spellStart"/>
            <w:r w:rsidRPr="001E1AB0">
              <w:rPr>
                <w:rFonts w:eastAsia="Calibri"/>
                <w:szCs w:val="28"/>
              </w:rPr>
              <w:t>имиджевого</w:t>
            </w:r>
            <w:proofErr w:type="spellEnd"/>
            <w:r w:rsidRPr="001E1AB0">
              <w:rPr>
                <w:rFonts w:eastAsia="Calibri"/>
                <w:szCs w:val="28"/>
              </w:rPr>
              <w:t xml:space="preserve"> календаря учебного заведения</w:t>
            </w:r>
          </w:p>
          <w:p w:rsidR="001E1AB0" w:rsidRDefault="001E1AB0" w:rsidP="001E1AB0">
            <w:pPr>
              <w:pStyle w:val="afa"/>
              <w:numPr>
                <w:ilvl w:val="0"/>
                <w:numId w:val="25"/>
              </w:numPr>
              <w:rPr>
                <w:rFonts w:eastAsia="Calibri"/>
                <w:szCs w:val="28"/>
              </w:rPr>
            </w:pPr>
            <w:r w:rsidRPr="001E1AB0">
              <w:rPr>
                <w:rFonts w:eastAsia="Calibri"/>
                <w:szCs w:val="28"/>
              </w:rPr>
              <w:t>Разработка каталога специальностей учебного заведения</w:t>
            </w:r>
          </w:p>
          <w:p w:rsidR="001E1AB0" w:rsidRDefault="001E1AB0" w:rsidP="001E1AB0">
            <w:pPr>
              <w:pStyle w:val="afa"/>
              <w:numPr>
                <w:ilvl w:val="0"/>
                <w:numId w:val="25"/>
              </w:numPr>
              <w:rPr>
                <w:rFonts w:eastAsia="Calibri"/>
                <w:szCs w:val="28"/>
              </w:rPr>
            </w:pPr>
            <w:r w:rsidRPr="001E1AB0">
              <w:rPr>
                <w:rFonts w:eastAsia="Calibri"/>
                <w:szCs w:val="28"/>
              </w:rPr>
              <w:t>Разработка необычной упаковки и этикетки (продукт на выбор студента)</w:t>
            </w:r>
          </w:p>
          <w:p w:rsidR="001E1AB0" w:rsidRDefault="001E1AB0" w:rsidP="001E1AB0">
            <w:pPr>
              <w:pStyle w:val="afa"/>
              <w:numPr>
                <w:ilvl w:val="0"/>
                <w:numId w:val="25"/>
              </w:numPr>
              <w:rPr>
                <w:rFonts w:eastAsia="Calibri"/>
                <w:szCs w:val="28"/>
              </w:rPr>
            </w:pPr>
            <w:r w:rsidRPr="001E1AB0">
              <w:rPr>
                <w:rFonts w:eastAsia="Calibri"/>
                <w:szCs w:val="28"/>
              </w:rPr>
              <w:t>Разработка дизайна креативной кружки, майки и кепки</w:t>
            </w:r>
          </w:p>
          <w:p w:rsidR="001E1AB0" w:rsidRDefault="001E1AB0" w:rsidP="001E1AB0">
            <w:pPr>
              <w:pStyle w:val="afa"/>
              <w:numPr>
                <w:ilvl w:val="0"/>
                <w:numId w:val="25"/>
              </w:numPr>
              <w:rPr>
                <w:rFonts w:eastAsia="Calibri"/>
                <w:szCs w:val="28"/>
              </w:rPr>
            </w:pPr>
            <w:r w:rsidRPr="001E1AB0">
              <w:rPr>
                <w:rFonts w:eastAsia="Calibri"/>
                <w:szCs w:val="28"/>
              </w:rPr>
              <w:t>Анализ наружной рекламы в г. Краснодаре</w:t>
            </w:r>
          </w:p>
          <w:p w:rsidR="001E1AB0" w:rsidRDefault="001E1AB0" w:rsidP="001E1AB0">
            <w:pPr>
              <w:pStyle w:val="afa"/>
              <w:numPr>
                <w:ilvl w:val="0"/>
                <w:numId w:val="25"/>
              </w:numPr>
              <w:rPr>
                <w:rFonts w:eastAsia="Calibri"/>
                <w:szCs w:val="28"/>
              </w:rPr>
            </w:pPr>
            <w:r w:rsidRPr="001E1AB0">
              <w:rPr>
                <w:rFonts w:eastAsia="Calibri"/>
                <w:szCs w:val="28"/>
              </w:rPr>
              <w:t>Разработка дизайна щита и брандмауэра для учебного заведения</w:t>
            </w:r>
          </w:p>
          <w:p w:rsidR="00747C7C" w:rsidRDefault="001E1AB0" w:rsidP="001E1AB0">
            <w:pPr>
              <w:pStyle w:val="afa"/>
              <w:numPr>
                <w:ilvl w:val="0"/>
                <w:numId w:val="25"/>
              </w:numPr>
              <w:rPr>
                <w:rFonts w:eastAsia="Calibri"/>
                <w:szCs w:val="28"/>
              </w:rPr>
            </w:pPr>
            <w:r w:rsidRPr="001E1AB0">
              <w:rPr>
                <w:rFonts w:eastAsia="Calibri"/>
                <w:szCs w:val="28"/>
              </w:rPr>
              <w:t>Разработка рекламного проекта на остановке- социальная реклама</w:t>
            </w:r>
          </w:p>
          <w:p w:rsidR="003F6B94" w:rsidRPr="003F6B94" w:rsidRDefault="003F6B94" w:rsidP="003F6B94">
            <w:pPr>
              <w:pStyle w:val="afa"/>
              <w:numPr>
                <w:ilvl w:val="0"/>
                <w:numId w:val="25"/>
              </w:numPr>
              <w:rPr>
                <w:rFonts w:eastAsia="Calibri"/>
                <w:szCs w:val="28"/>
              </w:rPr>
            </w:pPr>
            <w:r w:rsidRPr="003F6B94">
              <w:rPr>
                <w:rFonts w:eastAsia="Calibri"/>
                <w:szCs w:val="28"/>
              </w:rPr>
              <w:t>Виды и жанры фотографии</w:t>
            </w:r>
          </w:p>
          <w:p w:rsidR="003F6B94" w:rsidRPr="001E1AB0" w:rsidRDefault="003F6B94" w:rsidP="003F6B94">
            <w:pPr>
              <w:pStyle w:val="afa"/>
              <w:numPr>
                <w:ilvl w:val="0"/>
                <w:numId w:val="25"/>
              </w:numPr>
              <w:rPr>
                <w:rFonts w:eastAsia="Calibri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E33" w:rsidRDefault="00835F50" w:rsidP="00747C7C">
            <w:pPr>
              <w:snapToGrid w:val="0"/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lastRenderedPageBreak/>
              <w:t>36</w:t>
            </w:r>
          </w:p>
        </w:tc>
      </w:tr>
      <w:tr w:rsidR="002B0A8D" w:rsidTr="002B0A8D">
        <w:tc>
          <w:tcPr>
            <w:tcW w:w="8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0A8D" w:rsidRPr="002B0A8D" w:rsidRDefault="00262636" w:rsidP="002B0A8D">
            <w:pPr>
              <w:jc w:val="both"/>
              <w:rPr>
                <w:b/>
                <w:szCs w:val="28"/>
              </w:rPr>
            </w:pPr>
            <w:r w:rsidRPr="00262636">
              <w:rPr>
                <w:b/>
                <w:szCs w:val="28"/>
              </w:rPr>
              <w:lastRenderedPageBreak/>
              <w:t>ПК 2.3. Исполнять оригиналы или отдельные элементы проекта в материале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0A8D" w:rsidRDefault="002B0A8D">
            <w:pPr>
              <w:snapToGrid w:val="0"/>
              <w:rPr>
                <w:rFonts w:eastAsia="Calibri"/>
                <w:szCs w:val="28"/>
              </w:rPr>
            </w:pPr>
          </w:p>
        </w:tc>
      </w:tr>
      <w:tr w:rsidR="002B0A8D" w:rsidTr="002B0A8D"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A8D" w:rsidRDefault="00CB2D22" w:rsidP="002B0A8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Иметь практиче</w:t>
            </w:r>
            <w:r w:rsidR="002B0A8D" w:rsidRPr="002B0A8D">
              <w:rPr>
                <w:szCs w:val="28"/>
              </w:rPr>
              <w:t>ский опыт:</w:t>
            </w:r>
          </w:p>
          <w:p w:rsidR="002B0A8D" w:rsidRDefault="00443D01" w:rsidP="002B0A8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443D01">
              <w:rPr>
                <w:szCs w:val="28"/>
              </w:rPr>
              <w:t>производства рекламного продукта с учетом аспектов психологического воздействия рекламы, правового обеспечения рекламной деятельности и требований заказчиков;</w:t>
            </w:r>
          </w:p>
          <w:p w:rsidR="001F5AFA" w:rsidRDefault="001F5AFA" w:rsidP="002B0A8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р</w:t>
            </w:r>
            <w:r w:rsidRPr="001F5AFA">
              <w:rPr>
                <w:szCs w:val="28"/>
              </w:rPr>
              <w:t>азрабатывать сценарии для съемок и монтажа рекламы;</w:t>
            </w:r>
          </w:p>
          <w:p w:rsidR="001F5AFA" w:rsidRPr="001F5AFA" w:rsidRDefault="001F5AFA" w:rsidP="002B0A8D">
            <w:pPr>
              <w:jc w:val="both"/>
              <w:rPr>
                <w:szCs w:val="28"/>
              </w:rPr>
            </w:pPr>
          </w:p>
        </w:tc>
        <w:tc>
          <w:tcPr>
            <w:tcW w:w="64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B0A8D" w:rsidRPr="004E1F85" w:rsidRDefault="002B0A8D" w:rsidP="004E1F85">
            <w:pPr>
              <w:rPr>
                <w:szCs w:val="28"/>
              </w:rPr>
            </w:pPr>
            <w:r w:rsidRPr="002B0A8D">
              <w:rPr>
                <w:szCs w:val="28"/>
              </w:rPr>
              <w:t>Виды работ на практике</w:t>
            </w:r>
            <w:r w:rsidR="004E1F85" w:rsidRPr="005A158A">
              <w:rPr>
                <w:szCs w:val="28"/>
              </w:rPr>
              <w:t>:</w:t>
            </w:r>
          </w:p>
          <w:p w:rsidR="002B0A8D" w:rsidRDefault="00244261" w:rsidP="00E46BD1">
            <w:pPr>
              <w:pStyle w:val="afa"/>
              <w:numPr>
                <w:ilvl w:val="0"/>
                <w:numId w:val="17"/>
              </w:numPr>
              <w:rPr>
                <w:szCs w:val="28"/>
              </w:rPr>
            </w:pPr>
            <w:r w:rsidRPr="00244261">
              <w:rPr>
                <w:szCs w:val="28"/>
              </w:rPr>
              <w:t>Выпуск готового рекламного продукта.  Предпечатная подготовка</w:t>
            </w:r>
          </w:p>
          <w:p w:rsidR="00244261" w:rsidRDefault="00244261" w:rsidP="00E46BD1">
            <w:pPr>
              <w:pStyle w:val="afa"/>
              <w:numPr>
                <w:ilvl w:val="0"/>
                <w:numId w:val="17"/>
              </w:numPr>
              <w:rPr>
                <w:szCs w:val="28"/>
              </w:rPr>
            </w:pPr>
            <w:r w:rsidRPr="00244261">
              <w:rPr>
                <w:szCs w:val="28"/>
              </w:rPr>
              <w:t>Выпуск готового рекламного продукта. Цветная печать</w:t>
            </w:r>
          </w:p>
          <w:p w:rsidR="00556082" w:rsidRDefault="00556082" w:rsidP="00E46BD1">
            <w:pPr>
              <w:pStyle w:val="afa"/>
              <w:numPr>
                <w:ilvl w:val="0"/>
                <w:numId w:val="17"/>
              </w:numPr>
              <w:rPr>
                <w:szCs w:val="28"/>
              </w:rPr>
            </w:pPr>
            <w:r w:rsidRPr="00556082">
              <w:rPr>
                <w:szCs w:val="28"/>
              </w:rPr>
              <w:t>Печать по заданным параметрам</w:t>
            </w:r>
          </w:p>
          <w:p w:rsidR="00556082" w:rsidRDefault="00556082" w:rsidP="00E46BD1">
            <w:pPr>
              <w:pStyle w:val="afa"/>
              <w:numPr>
                <w:ilvl w:val="0"/>
                <w:numId w:val="17"/>
              </w:numPr>
              <w:rPr>
                <w:szCs w:val="28"/>
              </w:rPr>
            </w:pPr>
            <w:r w:rsidRPr="00556082">
              <w:rPr>
                <w:szCs w:val="28"/>
              </w:rPr>
              <w:t>Проектирование, разработка и изготовление рекламного продукта</w:t>
            </w:r>
          </w:p>
          <w:p w:rsidR="00556082" w:rsidRDefault="00556082" w:rsidP="00E46BD1">
            <w:pPr>
              <w:pStyle w:val="afa"/>
              <w:numPr>
                <w:ilvl w:val="0"/>
                <w:numId w:val="17"/>
              </w:numPr>
              <w:rPr>
                <w:szCs w:val="28"/>
              </w:rPr>
            </w:pPr>
            <w:r w:rsidRPr="00556082">
              <w:rPr>
                <w:szCs w:val="28"/>
              </w:rPr>
              <w:t>Изучение технологического процесса производства рекламного продукта согласно заданию по практике</w:t>
            </w:r>
          </w:p>
          <w:p w:rsidR="00556082" w:rsidRPr="00244261" w:rsidRDefault="00556082" w:rsidP="00E46BD1">
            <w:pPr>
              <w:pStyle w:val="afa"/>
              <w:numPr>
                <w:ilvl w:val="0"/>
                <w:numId w:val="17"/>
              </w:numPr>
              <w:rPr>
                <w:szCs w:val="28"/>
              </w:rPr>
            </w:pPr>
            <w:r w:rsidRPr="00556082">
              <w:rPr>
                <w:szCs w:val="28"/>
              </w:rPr>
              <w:t>Подготовка  и  проведение  рекламной  кампании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0A8D" w:rsidRPr="00244261" w:rsidRDefault="00786FCB" w:rsidP="004E1F85">
            <w:pPr>
              <w:snapToGrid w:val="0"/>
              <w:jc w:val="center"/>
              <w:rPr>
                <w:rFonts w:eastAsia="Calibri"/>
                <w:szCs w:val="28"/>
                <w:lang w:val="en-US"/>
              </w:rPr>
            </w:pPr>
            <w:r>
              <w:rPr>
                <w:rFonts w:eastAsia="Calibri"/>
                <w:szCs w:val="28"/>
                <w:lang w:val="en-US"/>
              </w:rPr>
              <w:t>60</w:t>
            </w:r>
          </w:p>
        </w:tc>
      </w:tr>
      <w:tr w:rsidR="002B0A8D" w:rsidTr="002B0A8D">
        <w:tc>
          <w:tcPr>
            <w:tcW w:w="23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A8D" w:rsidRDefault="002B0A8D" w:rsidP="00642BBA">
            <w:pPr>
              <w:rPr>
                <w:szCs w:val="28"/>
              </w:rPr>
            </w:pPr>
            <w:r w:rsidRPr="002B0A8D">
              <w:rPr>
                <w:szCs w:val="28"/>
              </w:rPr>
              <w:t>Уметь:</w:t>
            </w:r>
          </w:p>
          <w:p w:rsidR="003D43A8" w:rsidRPr="003D43A8" w:rsidRDefault="003D43A8" w:rsidP="003D43A8">
            <w:pPr>
              <w:rPr>
                <w:szCs w:val="28"/>
              </w:rPr>
            </w:pPr>
            <w:r w:rsidRPr="003D43A8">
              <w:rPr>
                <w:szCs w:val="28"/>
              </w:rPr>
              <w:t>- осуществлять фотосъемку для производства рекламного продукта;</w:t>
            </w:r>
          </w:p>
          <w:p w:rsidR="00642BBA" w:rsidRDefault="003D43A8" w:rsidP="003D43A8">
            <w:pPr>
              <w:rPr>
                <w:szCs w:val="28"/>
              </w:rPr>
            </w:pPr>
            <w:r w:rsidRPr="003D43A8">
              <w:rPr>
                <w:szCs w:val="28"/>
              </w:rPr>
              <w:t>- осуществлять видеосъемку для производства рекламного продукта;</w:t>
            </w:r>
          </w:p>
        </w:tc>
        <w:tc>
          <w:tcPr>
            <w:tcW w:w="64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87A7A" w:rsidRDefault="002B0A8D" w:rsidP="00A87A7A">
            <w:pPr>
              <w:jc w:val="both"/>
              <w:rPr>
                <w:szCs w:val="28"/>
              </w:rPr>
            </w:pPr>
            <w:r w:rsidRPr="002B0A8D">
              <w:rPr>
                <w:szCs w:val="28"/>
              </w:rPr>
              <w:t>Тематика л</w:t>
            </w:r>
            <w:r w:rsidR="008E77F4">
              <w:rPr>
                <w:szCs w:val="28"/>
              </w:rPr>
              <w:t>абораторных/практических работ</w:t>
            </w:r>
            <w:r w:rsidR="008E77F4" w:rsidRPr="00A87A7A">
              <w:rPr>
                <w:szCs w:val="28"/>
              </w:rPr>
              <w:t>:</w:t>
            </w:r>
          </w:p>
          <w:p w:rsidR="00A87A7A" w:rsidRDefault="00A87A7A" w:rsidP="00E46BD1">
            <w:pPr>
              <w:pStyle w:val="afa"/>
              <w:numPr>
                <w:ilvl w:val="0"/>
                <w:numId w:val="21"/>
              </w:numPr>
              <w:jc w:val="both"/>
              <w:rPr>
                <w:szCs w:val="28"/>
              </w:rPr>
            </w:pPr>
            <w:r w:rsidRPr="00A87A7A">
              <w:rPr>
                <w:szCs w:val="28"/>
              </w:rPr>
              <w:t>Фоторабота «Люди на фотографиях»</w:t>
            </w:r>
          </w:p>
          <w:p w:rsidR="00A87A7A" w:rsidRDefault="00A87A7A" w:rsidP="00E46BD1">
            <w:pPr>
              <w:pStyle w:val="afa"/>
              <w:numPr>
                <w:ilvl w:val="0"/>
                <w:numId w:val="21"/>
              </w:numPr>
              <w:jc w:val="both"/>
              <w:rPr>
                <w:szCs w:val="28"/>
              </w:rPr>
            </w:pPr>
            <w:r w:rsidRPr="00A87A7A">
              <w:rPr>
                <w:szCs w:val="28"/>
              </w:rPr>
              <w:t>Фоторабота</w:t>
            </w:r>
            <w:r>
              <w:rPr>
                <w:szCs w:val="28"/>
              </w:rPr>
              <w:t xml:space="preserve"> на тему: Необычное в обычном</w:t>
            </w:r>
            <w:proofErr w:type="gramStart"/>
            <w:r>
              <w:rPr>
                <w:szCs w:val="28"/>
              </w:rPr>
              <w:t>»,</w:t>
            </w:r>
            <w:r w:rsidRPr="00A87A7A">
              <w:rPr>
                <w:szCs w:val="28"/>
              </w:rPr>
              <w:t>«</w:t>
            </w:r>
            <w:proofErr w:type="gramEnd"/>
            <w:r w:rsidRPr="00A87A7A">
              <w:rPr>
                <w:szCs w:val="28"/>
              </w:rPr>
              <w:t xml:space="preserve"> Натюрморты с продуктами питания»</w:t>
            </w:r>
          </w:p>
          <w:p w:rsidR="00A87A7A" w:rsidRDefault="00A87A7A" w:rsidP="00E46BD1">
            <w:pPr>
              <w:pStyle w:val="afa"/>
              <w:numPr>
                <w:ilvl w:val="0"/>
                <w:numId w:val="21"/>
              </w:numPr>
              <w:jc w:val="both"/>
              <w:rPr>
                <w:szCs w:val="28"/>
              </w:rPr>
            </w:pPr>
            <w:r w:rsidRPr="00A87A7A">
              <w:rPr>
                <w:szCs w:val="28"/>
              </w:rPr>
              <w:t>Фоторабота на тему: «Любимые вещи»</w:t>
            </w:r>
          </w:p>
          <w:p w:rsidR="00962EFB" w:rsidRDefault="00A87A7A" w:rsidP="00E46BD1">
            <w:pPr>
              <w:pStyle w:val="afa"/>
              <w:numPr>
                <w:ilvl w:val="0"/>
                <w:numId w:val="21"/>
              </w:numPr>
              <w:jc w:val="both"/>
              <w:rPr>
                <w:szCs w:val="28"/>
              </w:rPr>
            </w:pPr>
            <w:r w:rsidRPr="00A87A7A">
              <w:rPr>
                <w:szCs w:val="28"/>
              </w:rPr>
              <w:t>Фоторабота на тему: «Архитектура колледжа» (сделать удачный снимок колледжа)</w:t>
            </w:r>
          </w:p>
          <w:p w:rsidR="00FA672C" w:rsidRDefault="00AA08ED" w:rsidP="00E46BD1">
            <w:pPr>
              <w:pStyle w:val="afa"/>
              <w:numPr>
                <w:ilvl w:val="0"/>
                <w:numId w:val="21"/>
              </w:numPr>
              <w:jc w:val="both"/>
              <w:rPr>
                <w:szCs w:val="28"/>
              </w:rPr>
            </w:pPr>
            <w:r w:rsidRPr="00AA08ED">
              <w:rPr>
                <w:szCs w:val="28"/>
              </w:rPr>
              <w:t xml:space="preserve">Работа с </w:t>
            </w:r>
            <w:proofErr w:type="spellStart"/>
            <w:r w:rsidRPr="00AA08ED">
              <w:rPr>
                <w:szCs w:val="28"/>
              </w:rPr>
              <w:t>AdobePhotoshop</w:t>
            </w:r>
            <w:proofErr w:type="spellEnd"/>
          </w:p>
          <w:p w:rsidR="00AA08ED" w:rsidRDefault="00FA672C" w:rsidP="00E46BD1">
            <w:pPr>
              <w:pStyle w:val="afa"/>
              <w:numPr>
                <w:ilvl w:val="0"/>
                <w:numId w:val="21"/>
              </w:numPr>
              <w:jc w:val="both"/>
              <w:rPr>
                <w:szCs w:val="28"/>
              </w:rPr>
            </w:pPr>
            <w:r w:rsidRPr="00FA672C">
              <w:rPr>
                <w:szCs w:val="28"/>
              </w:rPr>
              <w:t>Постановочный проект</w:t>
            </w:r>
          </w:p>
          <w:p w:rsidR="00794A0B" w:rsidRPr="00A87A7A" w:rsidRDefault="00794A0B" w:rsidP="00E46BD1">
            <w:pPr>
              <w:pStyle w:val="afa"/>
              <w:numPr>
                <w:ilvl w:val="0"/>
                <w:numId w:val="21"/>
              </w:numPr>
              <w:jc w:val="both"/>
              <w:rPr>
                <w:szCs w:val="28"/>
              </w:rPr>
            </w:pPr>
            <w:r w:rsidRPr="00794A0B">
              <w:rPr>
                <w:szCs w:val="28"/>
              </w:rPr>
              <w:t>Монтаж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0A8D" w:rsidRDefault="00FA672C" w:rsidP="004E1F85">
            <w:pPr>
              <w:snapToGrid w:val="0"/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14</w:t>
            </w:r>
          </w:p>
        </w:tc>
      </w:tr>
      <w:tr w:rsidR="002B0A8D" w:rsidTr="002B0A8D"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0A8D" w:rsidRDefault="002B0A8D" w:rsidP="002B0A8D">
            <w:pPr>
              <w:rPr>
                <w:szCs w:val="28"/>
              </w:rPr>
            </w:pPr>
            <w:r>
              <w:rPr>
                <w:szCs w:val="28"/>
              </w:rPr>
              <w:t>Знать:</w:t>
            </w:r>
          </w:p>
          <w:p w:rsidR="003D43A8" w:rsidRPr="003D43A8" w:rsidRDefault="003D43A8" w:rsidP="003D43A8">
            <w:pPr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3D43A8">
              <w:rPr>
                <w:szCs w:val="28"/>
              </w:rPr>
              <w:t xml:space="preserve"> технику, технологии и технические средства фотосъемки в рекламе;</w:t>
            </w:r>
          </w:p>
          <w:p w:rsidR="003D43A8" w:rsidRDefault="003D43A8" w:rsidP="003D43A8">
            <w:pPr>
              <w:rPr>
                <w:szCs w:val="28"/>
              </w:rPr>
            </w:pPr>
            <w:r w:rsidRPr="003D43A8">
              <w:rPr>
                <w:szCs w:val="28"/>
              </w:rPr>
              <w:t xml:space="preserve">- технику, технологии и технические средства </w:t>
            </w:r>
            <w:r w:rsidRPr="003D43A8">
              <w:rPr>
                <w:szCs w:val="28"/>
              </w:rPr>
              <w:lastRenderedPageBreak/>
              <w:t>видеосъемки в рекламе;</w:t>
            </w:r>
          </w:p>
          <w:p w:rsidR="002B0A8D" w:rsidRDefault="002B0A8D" w:rsidP="00FA655D">
            <w:pPr>
              <w:rPr>
                <w:szCs w:val="28"/>
              </w:rPr>
            </w:pPr>
          </w:p>
        </w:tc>
        <w:tc>
          <w:tcPr>
            <w:tcW w:w="64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46BD1" w:rsidRDefault="00983922" w:rsidP="00E46BD1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Перечень тем, включенных в МДК</w:t>
            </w:r>
            <w:r w:rsidRPr="00983922">
              <w:rPr>
                <w:szCs w:val="28"/>
              </w:rPr>
              <w:t>:</w:t>
            </w:r>
          </w:p>
          <w:p w:rsidR="00E46BD1" w:rsidRDefault="00E46BD1" w:rsidP="00E46BD1">
            <w:pPr>
              <w:pStyle w:val="afa"/>
              <w:numPr>
                <w:ilvl w:val="0"/>
                <w:numId w:val="24"/>
              </w:numPr>
              <w:rPr>
                <w:szCs w:val="28"/>
              </w:rPr>
            </w:pPr>
            <w:r w:rsidRPr="00E46BD1">
              <w:rPr>
                <w:szCs w:val="28"/>
              </w:rPr>
              <w:t>Особенности цифровой фотографии</w:t>
            </w:r>
          </w:p>
          <w:p w:rsidR="00E46BD1" w:rsidRDefault="00E46BD1" w:rsidP="00E46BD1">
            <w:pPr>
              <w:pStyle w:val="afa"/>
              <w:numPr>
                <w:ilvl w:val="0"/>
                <w:numId w:val="24"/>
              </w:numPr>
              <w:rPr>
                <w:szCs w:val="28"/>
              </w:rPr>
            </w:pPr>
            <w:r w:rsidRPr="00E46BD1">
              <w:rPr>
                <w:szCs w:val="28"/>
              </w:rPr>
              <w:t>Жанры фотографии</w:t>
            </w:r>
          </w:p>
          <w:p w:rsidR="00E46BD1" w:rsidRDefault="00E46BD1" w:rsidP="00E46BD1">
            <w:pPr>
              <w:pStyle w:val="afa"/>
              <w:numPr>
                <w:ilvl w:val="0"/>
                <w:numId w:val="24"/>
              </w:numPr>
              <w:rPr>
                <w:szCs w:val="28"/>
              </w:rPr>
            </w:pPr>
            <w:r w:rsidRPr="00E46BD1">
              <w:rPr>
                <w:szCs w:val="28"/>
              </w:rPr>
              <w:t xml:space="preserve">Цифровая обработка изображений  </w:t>
            </w:r>
          </w:p>
          <w:p w:rsidR="00E46BD1" w:rsidRDefault="00E46BD1" w:rsidP="00E46BD1">
            <w:pPr>
              <w:pStyle w:val="afa"/>
              <w:numPr>
                <w:ilvl w:val="0"/>
                <w:numId w:val="24"/>
              </w:numPr>
              <w:rPr>
                <w:szCs w:val="28"/>
              </w:rPr>
            </w:pPr>
            <w:r w:rsidRPr="00E46BD1">
              <w:rPr>
                <w:szCs w:val="28"/>
              </w:rPr>
              <w:t>Работа над сценарием рекламного ролика</w:t>
            </w:r>
          </w:p>
          <w:p w:rsidR="00E46BD1" w:rsidRPr="00E46BD1" w:rsidRDefault="00E46BD1" w:rsidP="00E46BD1">
            <w:pPr>
              <w:pStyle w:val="afa"/>
              <w:numPr>
                <w:ilvl w:val="0"/>
                <w:numId w:val="24"/>
              </w:numPr>
              <w:rPr>
                <w:szCs w:val="28"/>
              </w:rPr>
            </w:pPr>
            <w:r w:rsidRPr="00E46BD1">
              <w:rPr>
                <w:szCs w:val="28"/>
              </w:rPr>
              <w:t xml:space="preserve">Работа над рекламным роликом  </w:t>
            </w:r>
          </w:p>
          <w:p w:rsidR="00E46BD1" w:rsidRPr="00E46BD1" w:rsidRDefault="00E46BD1" w:rsidP="00E46BD1">
            <w:pPr>
              <w:rPr>
                <w:szCs w:val="28"/>
              </w:rPr>
            </w:pPr>
          </w:p>
          <w:p w:rsidR="00E46BD1" w:rsidRPr="00E46BD1" w:rsidRDefault="00E46BD1" w:rsidP="00E46BD1">
            <w:pPr>
              <w:rPr>
                <w:szCs w:val="28"/>
              </w:rPr>
            </w:pPr>
          </w:p>
          <w:p w:rsidR="00E46BD1" w:rsidRPr="00E46BD1" w:rsidRDefault="00E46BD1" w:rsidP="00E46BD1">
            <w:pPr>
              <w:rPr>
                <w:szCs w:val="28"/>
              </w:rPr>
            </w:pPr>
          </w:p>
          <w:p w:rsidR="00E46BD1" w:rsidRPr="00E46BD1" w:rsidRDefault="00E46BD1" w:rsidP="00E46BD1">
            <w:pPr>
              <w:rPr>
                <w:szCs w:val="28"/>
              </w:rPr>
            </w:pPr>
          </w:p>
          <w:p w:rsidR="00E46BD1" w:rsidRPr="00E46BD1" w:rsidRDefault="00E46BD1" w:rsidP="00E46BD1">
            <w:pPr>
              <w:rPr>
                <w:szCs w:val="28"/>
              </w:rPr>
            </w:pPr>
          </w:p>
          <w:p w:rsidR="00E46BD1" w:rsidRPr="00E46BD1" w:rsidRDefault="00E46BD1" w:rsidP="00E46BD1">
            <w:pPr>
              <w:rPr>
                <w:szCs w:val="28"/>
              </w:rPr>
            </w:pPr>
          </w:p>
          <w:p w:rsidR="00E46BD1" w:rsidRPr="00E46BD1" w:rsidRDefault="00E46BD1" w:rsidP="00E46BD1">
            <w:pPr>
              <w:rPr>
                <w:szCs w:val="28"/>
              </w:rPr>
            </w:pPr>
          </w:p>
          <w:p w:rsidR="00E46BD1" w:rsidRPr="00E46BD1" w:rsidRDefault="00E46BD1" w:rsidP="00E46BD1">
            <w:pPr>
              <w:rPr>
                <w:szCs w:val="28"/>
              </w:rPr>
            </w:pPr>
          </w:p>
          <w:p w:rsidR="00E46BD1" w:rsidRPr="00E46BD1" w:rsidRDefault="00E46BD1" w:rsidP="00E46BD1">
            <w:pPr>
              <w:rPr>
                <w:szCs w:val="28"/>
              </w:rPr>
            </w:pPr>
          </w:p>
          <w:p w:rsidR="00E46BD1" w:rsidRPr="00E46BD1" w:rsidRDefault="00E46BD1" w:rsidP="00E46BD1">
            <w:pPr>
              <w:rPr>
                <w:szCs w:val="28"/>
              </w:rPr>
            </w:pPr>
          </w:p>
          <w:p w:rsidR="00E46BD1" w:rsidRPr="00E46BD1" w:rsidRDefault="00E46BD1" w:rsidP="00E46BD1">
            <w:pPr>
              <w:rPr>
                <w:szCs w:val="28"/>
              </w:rPr>
            </w:pPr>
          </w:p>
          <w:p w:rsidR="002B0A8D" w:rsidRDefault="002B0A8D" w:rsidP="00262636">
            <w:pPr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0A8D" w:rsidRDefault="00E46BD1" w:rsidP="00983922">
            <w:pPr>
              <w:snapToGrid w:val="0"/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lastRenderedPageBreak/>
              <w:t>74</w:t>
            </w:r>
          </w:p>
        </w:tc>
      </w:tr>
      <w:tr w:rsidR="00FA655D" w:rsidTr="00D9293E">
        <w:tc>
          <w:tcPr>
            <w:tcW w:w="8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55D" w:rsidRDefault="00FA655D" w:rsidP="00FA655D">
            <w:pPr>
              <w:ind w:left="720"/>
              <w:jc w:val="center"/>
            </w:pPr>
            <w:r>
              <w:lastRenderedPageBreak/>
              <w:t>Самостоятельная работа</w:t>
            </w:r>
          </w:p>
          <w:p w:rsidR="00835F50" w:rsidRDefault="00FA655D" w:rsidP="00835F50">
            <w:pPr>
              <w:jc w:val="both"/>
            </w:pPr>
            <w:r>
              <w:t>Тематика самостоятельной работы:</w:t>
            </w:r>
          </w:p>
          <w:p w:rsidR="00835F50" w:rsidRDefault="00835F50" w:rsidP="00835F50">
            <w:pPr>
              <w:pStyle w:val="afa"/>
              <w:numPr>
                <w:ilvl w:val="0"/>
                <w:numId w:val="27"/>
              </w:numPr>
              <w:jc w:val="both"/>
            </w:pPr>
            <w:r>
              <w:t>Фоторабота на тему «Мой город», « Символ Краснодара», «Святые места Кубани»</w:t>
            </w:r>
          </w:p>
          <w:p w:rsidR="00835F50" w:rsidRDefault="00835F50" w:rsidP="00835F50">
            <w:pPr>
              <w:pStyle w:val="afa"/>
              <w:numPr>
                <w:ilvl w:val="0"/>
                <w:numId w:val="27"/>
              </w:numPr>
              <w:jc w:val="both"/>
            </w:pPr>
            <w:r>
              <w:t>Фоторабота на тему: «Моя семья», «Мои друзья», «Братья наши меньшие»</w:t>
            </w:r>
          </w:p>
          <w:p w:rsidR="00835F50" w:rsidRDefault="00835F50" w:rsidP="00835F50">
            <w:pPr>
              <w:pStyle w:val="afa"/>
              <w:numPr>
                <w:ilvl w:val="0"/>
                <w:numId w:val="27"/>
              </w:numPr>
              <w:jc w:val="both"/>
            </w:pPr>
            <w:r>
              <w:t>Фоторабота на тему: «Я тебя люблю!», «Кто сказал «Мяу</w:t>
            </w:r>
            <w:proofErr w:type="gramStart"/>
            <w:r>
              <w:t>»?,</w:t>
            </w:r>
            <w:proofErr w:type="gramEnd"/>
            <w:r>
              <w:t xml:space="preserve"> «Кино, видео и домино!»</w:t>
            </w:r>
          </w:p>
          <w:p w:rsidR="00835F50" w:rsidRDefault="00835F50" w:rsidP="00835F50">
            <w:pPr>
              <w:pStyle w:val="afa"/>
              <w:numPr>
                <w:ilvl w:val="0"/>
                <w:numId w:val="27"/>
              </w:numPr>
              <w:jc w:val="both"/>
            </w:pPr>
            <w:r>
              <w:t>Презентация на тему: «Мои любимые фотографы»</w:t>
            </w:r>
          </w:p>
          <w:p w:rsidR="00835F50" w:rsidRDefault="00835F50" w:rsidP="00835F50">
            <w:pPr>
              <w:pStyle w:val="afa"/>
              <w:numPr>
                <w:ilvl w:val="0"/>
                <w:numId w:val="27"/>
              </w:numPr>
              <w:jc w:val="both"/>
            </w:pPr>
            <w:r>
              <w:t>Фоторабота на тему: «Портрет в светлой тональности», «Портрет в очках», «Эмоции крупным планом»</w:t>
            </w:r>
          </w:p>
          <w:p w:rsidR="00835F50" w:rsidRDefault="00835F50" w:rsidP="00835F50">
            <w:pPr>
              <w:pStyle w:val="afa"/>
              <w:numPr>
                <w:ilvl w:val="0"/>
                <w:numId w:val="27"/>
              </w:numPr>
              <w:jc w:val="both"/>
            </w:pPr>
            <w:r>
              <w:t>Фоторабота на тему: « Макромир», « Яблоко», «Фруктовое раздолье»</w:t>
            </w:r>
          </w:p>
          <w:p w:rsidR="00835F50" w:rsidRDefault="00835F50" w:rsidP="00835F50">
            <w:pPr>
              <w:pStyle w:val="afa"/>
              <w:numPr>
                <w:ilvl w:val="0"/>
                <w:numId w:val="27"/>
              </w:numPr>
              <w:jc w:val="both"/>
            </w:pPr>
            <w:r>
              <w:t>Фоторабота на тему: «Пейзаж», «Зимний пейзаж», «Ландшафтный дизайн», «Осень золотая», «Хмурое утро»</w:t>
            </w:r>
          </w:p>
          <w:p w:rsidR="00835F50" w:rsidRDefault="00835F50" w:rsidP="00835F50">
            <w:pPr>
              <w:pStyle w:val="afa"/>
              <w:numPr>
                <w:ilvl w:val="0"/>
                <w:numId w:val="27"/>
              </w:numPr>
              <w:jc w:val="both"/>
            </w:pPr>
            <w:r>
              <w:t>Фоторабота на тему: «Общага, сэр!», «Живая история (</w:t>
            </w:r>
            <w:proofErr w:type="spellStart"/>
            <w:r>
              <w:t>песонаж</w:t>
            </w:r>
            <w:proofErr w:type="spellEnd"/>
            <w:r>
              <w:t>)», «О, спорт! Ты-мир», «Не стареют душой ветераны», «Воспоминания о лете», «Весеннее настроение»</w:t>
            </w:r>
          </w:p>
          <w:p w:rsidR="00835F50" w:rsidRDefault="00835F50" w:rsidP="00835F50">
            <w:pPr>
              <w:pStyle w:val="afa"/>
              <w:numPr>
                <w:ilvl w:val="0"/>
                <w:numId w:val="27"/>
              </w:numPr>
              <w:jc w:val="both"/>
            </w:pPr>
            <w:r>
              <w:t>Фоторабота на тему: «Наружная реклама в городе», «Рекламное фото»</w:t>
            </w:r>
          </w:p>
          <w:p w:rsidR="00835F50" w:rsidRDefault="00835F50" w:rsidP="00835F50">
            <w:pPr>
              <w:pStyle w:val="afa"/>
              <w:numPr>
                <w:ilvl w:val="0"/>
                <w:numId w:val="27"/>
              </w:numPr>
              <w:jc w:val="both"/>
            </w:pPr>
            <w:r>
              <w:t>Фоторабота на тему: «Ночные перекрестки», «Игры теней», «Ночной пейзаж», «Ночной город»</w:t>
            </w:r>
          </w:p>
          <w:p w:rsidR="00835F50" w:rsidRDefault="00835F50" w:rsidP="00835F50">
            <w:pPr>
              <w:pStyle w:val="afa"/>
              <w:numPr>
                <w:ilvl w:val="0"/>
                <w:numId w:val="27"/>
              </w:numPr>
              <w:jc w:val="both"/>
            </w:pPr>
            <w:r>
              <w:t>Фоторабота на тему: «Готовимся к экзаменам», «Символ власти»</w:t>
            </w:r>
          </w:p>
          <w:p w:rsidR="00835F50" w:rsidRDefault="00835F50" w:rsidP="00835F50">
            <w:pPr>
              <w:pStyle w:val="afa"/>
              <w:numPr>
                <w:ilvl w:val="0"/>
                <w:numId w:val="27"/>
              </w:numPr>
              <w:jc w:val="both"/>
            </w:pPr>
            <w:r>
              <w:t xml:space="preserve">Подготовить презентацию своих </w:t>
            </w:r>
            <w:proofErr w:type="gramStart"/>
            <w:r>
              <w:t>фото-работ</w:t>
            </w:r>
            <w:proofErr w:type="gramEnd"/>
          </w:p>
          <w:p w:rsidR="00835F50" w:rsidRDefault="00835F50" w:rsidP="00835F50">
            <w:pPr>
              <w:pStyle w:val="afa"/>
              <w:numPr>
                <w:ilvl w:val="0"/>
                <w:numId w:val="27"/>
              </w:numPr>
              <w:jc w:val="both"/>
            </w:pPr>
            <w:r>
              <w:t xml:space="preserve">Выбрать какой-либо продукт и прорекламировать его, введя в канву сюжета классической сказки. </w:t>
            </w:r>
          </w:p>
          <w:p w:rsidR="00835F50" w:rsidRDefault="00835F50" w:rsidP="00835F50">
            <w:pPr>
              <w:pStyle w:val="afa"/>
              <w:numPr>
                <w:ilvl w:val="0"/>
                <w:numId w:val="27"/>
              </w:numPr>
              <w:jc w:val="both"/>
            </w:pPr>
            <w:r>
              <w:t>Текст телерекламы и особенности его восприятия зрителем</w:t>
            </w:r>
          </w:p>
          <w:p w:rsidR="00835F50" w:rsidRDefault="00835F50" w:rsidP="00835F50">
            <w:pPr>
              <w:pStyle w:val="afa"/>
              <w:numPr>
                <w:ilvl w:val="0"/>
                <w:numId w:val="27"/>
              </w:numPr>
              <w:jc w:val="both"/>
            </w:pPr>
            <w:r>
              <w:t>Режиссерский сценарий как партитура будущего фильма</w:t>
            </w:r>
          </w:p>
          <w:p w:rsidR="00835F50" w:rsidRDefault="00835F50" w:rsidP="00835F50">
            <w:pPr>
              <w:pStyle w:val="afa"/>
              <w:numPr>
                <w:ilvl w:val="0"/>
                <w:numId w:val="27"/>
              </w:numPr>
              <w:jc w:val="both"/>
            </w:pPr>
            <w:r>
              <w:t>Идея как основа успешной реализации рекламного проекта</w:t>
            </w:r>
          </w:p>
          <w:p w:rsidR="00835F50" w:rsidRDefault="00835F50" w:rsidP="00835F50">
            <w:pPr>
              <w:pStyle w:val="afa"/>
              <w:numPr>
                <w:ilvl w:val="0"/>
                <w:numId w:val="27"/>
              </w:numPr>
              <w:jc w:val="both"/>
            </w:pPr>
            <w:r>
              <w:t xml:space="preserve">Написать  режиссерский сценарий на основе литературного сценария рекламного ролика. Нарисовать </w:t>
            </w:r>
            <w:proofErr w:type="spellStart"/>
            <w:r>
              <w:t>раскадровку</w:t>
            </w:r>
            <w:proofErr w:type="spellEnd"/>
            <w:r>
              <w:t>. (сценарии выдает преподаватель)</w:t>
            </w:r>
          </w:p>
          <w:p w:rsidR="00835F50" w:rsidRDefault="00835F50" w:rsidP="00835F50">
            <w:pPr>
              <w:pStyle w:val="afa"/>
              <w:numPr>
                <w:ilvl w:val="0"/>
                <w:numId w:val="27"/>
              </w:numPr>
              <w:jc w:val="both"/>
            </w:pPr>
            <w:r>
              <w:t>Создание образа рекламируемого товара операторскими средствами», «операторские приемы, характерные для создания телевизионных рекламных роликов</w:t>
            </w:r>
          </w:p>
          <w:p w:rsidR="00835F50" w:rsidRDefault="00835F50" w:rsidP="00835F50">
            <w:pPr>
              <w:pStyle w:val="afa"/>
              <w:numPr>
                <w:ilvl w:val="0"/>
                <w:numId w:val="27"/>
              </w:numPr>
              <w:jc w:val="both"/>
            </w:pPr>
            <w:r>
              <w:t>Цвет, свет и звук как выразительные средства рекламной режиссуры</w:t>
            </w:r>
          </w:p>
          <w:p w:rsidR="00835F50" w:rsidRDefault="00835F50" w:rsidP="00835F50">
            <w:pPr>
              <w:pStyle w:val="afa"/>
              <w:numPr>
                <w:ilvl w:val="0"/>
                <w:numId w:val="27"/>
              </w:numPr>
              <w:jc w:val="both"/>
            </w:pPr>
            <w:r>
              <w:t>Используя любую монтажную программу, положить на звуковую дорожку музыкальный фрагмент и под его ритм смонтировать клип из любых отрывков видео, имеющемся в вашем распоряжении</w:t>
            </w:r>
          </w:p>
          <w:p w:rsidR="00835F50" w:rsidRDefault="00835F50" w:rsidP="00835F50">
            <w:pPr>
              <w:pStyle w:val="afa"/>
              <w:numPr>
                <w:ilvl w:val="0"/>
                <w:numId w:val="27"/>
              </w:numPr>
              <w:jc w:val="both"/>
            </w:pPr>
            <w:r>
              <w:t xml:space="preserve">Придумайте историю с использованием внутрикадрового монтажа, сделайте </w:t>
            </w:r>
            <w:proofErr w:type="spellStart"/>
            <w:r>
              <w:t>раскадровку</w:t>
            </w:r>
            <w:proofErr w:type="spellEnd"/>
            <w:r>
              <w:t>.</w:t>
            </w:r>
          </w:p>
          <w:p w:rsidR="00835F50" w:rsidRDefault="00835F50" w:rsidP="00835F50">
            <w:pPr>
              <w:pStyle w:val="afa"/>
              <w:numPr>
                <w:ilvl w:val="0"/>
                <w:numId w:val="27"/>
              </w:numPr>
              <w:jc w:val="both"/>
            </w:pPr>
            <w:proofErr w:type="spellStart"/>
            <w:r>
              <w:t>Фуд-стилизм</w:t>
            </w:r>
            <w:proofErr w:type="spellEnd"/>
            <w:r>
              <w:t xml:space="preserve"> в телевизионной рекламе</w:t>
            </w:r>
          </w:p>
          <w:p w:rsidR="00835F50" w:rsidRPr="00747C7C" w:rsidRDefault="00835F50" w:rsidP="00835F50">
            <w:pPr>
              <w:pStyle w:val="afa"/>
              <w:numPr>
                <w:ilvl w:val="0"/>
                <w:numId w:val="27"/>
              </w:numPr>
              <w:jc w:val="both"/>
            </w:pPr>
            <w:r>
              <w:t>Производство региональной телерекламы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655D" w:rsidRPr="00835F50" w:rsidRDefault="00835F50" w:rsidP="00983922">
            <w:pPr>
              <w:snapToGrid w:val="0"/>
              <w:jc w:val="center"/>
              <w:rPr>
                <w:rFonts w:eastAsia="Calibri"/>
                <w:szCs w:val="28"/>
                <w:lang w:val="en-US"/>
              </w:rPr>
            </w:pPr>
            <w:r>
              <w:rPr>
                <w:rFonts w:eastAsia="Calibri"/>
                <w:szCs w:val="28"/>
                <w:lang w:val="en-US"/>
              </w:rPr>
              <w:t>40</w:t>
            </w:r>
          </w:p>
        </w:tc>
      </w:tr>
    </w:tbl>
    <w:p w:rsidR="008D3E33" w:rsidRDefault="008D3E33">
      <w:pPr>
        <w:ind w:left="360"/>
        <w:jc w:val="center"/>
        <w:rPr>
          <w:b/>
          <w:color w:val="000000"/>
          <w:spacing w:val="6"/>
          <w:sz w:val="28"/>
        </w:rPr>
      </w:pPr>
    </w:p>
    <w:p w:rsidR="008D3E33" w:rsidRDefault="008D3E33">
      <w:pPr>
        <w:ind w:left="360"/>
        <w:jc w:val="center"/>
        <w:rPr>
          <w:b/>
          <w:color w:val="000000"/>
          <w:spacing w:val="6"/>
          <w:sz w:val="28"/>
        </w:rPr>
      </w:pPr>
    </w:p>
    <w:p w:rsidR="008D3E33" w:rsidRDefault="008D3E33">
      <w:pPr>
        <w:ind w:left="360"/>
        <w:jc w:val="center"/>
        <w:rPr>
          <w:b/>
          <w:color w:val="000000"/>
          <w:spacing w:val="6"/>
          <w:sz w:val="28"/>
        </w:rPr>
      </w:pPr>
    </w:p>
    <w:p w:rsidR="008D3E33" w:rsidRDefault="008D3E33">
      <w:pPr>
        <w:jc w:val="center"/>
        <w:rPr>
          <w:rFonts w:eastAsia="TimesNewRoman"/>
          <w:b/>
          <w:sz w:val="28"/>
        </w:rPr>
      </w:pPr>
    </w:p>
    <w:p w:rsidR="008D3E33" w:rsidRDefault="005A158A">
      <w:pPr>
        <w:pageBreakBefore/>
        <w:jc w:val="center"/>
        <w:rPr>
          <w:rFonts w:eastAsia="TimesNewRoman"/>
          <w:b/>
          <w:sz w:val="28"/>
        </w:rPr>
      </w:pPr>
      <w:r>
        <w:rPr>
          <w:rFonts w:eastAsia="TimesNewRoman"/>
          <w:b/>
          <w:sz w:val="28"/>
        </w:rPr>
        <w:lastRenderedPageBreak/>
        <w:t>7.</w:t>
      </w:r>
      <w:r w:rsidR="008D3E33">
        <w:rPr>
          <w:rFonts w:eastAsia="TimesNewRoman"/>
          <w:b/>
          <w:sz w:val="28"/>
        </w:rPr>
        <w:t xml:space="preserve">ЛИСТ ИЗМЕНЕНИЙ И ДОПОЛНЕНИЙ, ВНЕСЕННЫХ </w:t>
      </w:r>
    </w:p>
    <w:p w:rsidR="008D3E33" w:rsidRDefault="008D3E33">
      <w:pPr>
        <w:jc w:val="center"/>
        <w:rPr>
          <w:rFonts w:eastAsia="TimesNewRoman"/>
          <w:sz w:val="28"/>
        </w:rPr>
      </w:pPr>
      <w:r>
        <w:rPr>
          <w:rFonts w:eastAsia="TimesNewRoman"/>
          <w:b/>
          <w:sz w:val="28"/>
        </w:rPr>
        <w:t>В  РАБОЧУЮ ПРОГРАММУ</w:t>
      </w:r>
    </w:p>
    <w:p w:rsidR="008D3E33" w:rsidRDefault="008D3E33">
      <w:pPr>
        <w:jc w:val="center"/>
        <w:rPr>
          <w:rFonts w:eastAsia="TimesNewRoman"/>
          <w:sz w:val="28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5495"/>
        <w:gridCol w:w="4839"/>
      </w:tblGrid>
      <w:tr w:rsidR="008D3E33">
        <w:trPr>
          <w:trHeight w:val="23"/>
        </w:trPr>
        <w:tc>
          <w:tcPr>
            <w:tcW w:w="10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E33" w:rsidRDefault="008D3E33">
            <w:pPr>
              <w:rPr>
                <w:i/>
              </w:rPr>
            </w:pPr>
            <w:r>
              <w:t xml:space="preserve">№ изменения,  дата внесения изменения; № страницы с изменением; </w:t>
            </w:r>
          </w:p>
          <w:p w:rsidR="008D3E33" w:rsidRDefault="008D3E33">
            <w:pPr>
              <w:jc w:val="right"/>
            </w:pPr>
            <w:r>
              <w:rPr>
                <w:i/>
              </w:rPr>
              <w:t>.</w:t>
            </w:r>
          </w:p>
        </w:tc>
      </w:tr>
      <w:tr w:rsidR="008D3E33">
        <w:trPr>
          <w:trHeight w:val="23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3E33" w:rsidRDefault="008D3E33">
            <w:pPr>
              <w:jc w:val="center"/>
              <w:rPr>
                <w:b/>
              </w:rPr>
            </w:pPr>
            <w:r>
              <w:rPr>
                <w:b/>
              </w:rPr>
              <w:t>БЫЛО</w:t>
            </w:r>
          </w:p>
          <w:p w:rsidR="008D3E33" w:rsidRDefault="008D3E33">
            <w:pPr>
              <w:jc w:val="center"/>
              <w:rPr>
                <w:b/>
              </w:rPr>
            </w:pPr>
          </w:p>
          <w:p w:rsidR="008D3E33" w:rsidRDefault="008D3E33">
            <w:pPr>
              <w:jc w:val="center"/>
              <w:rPr>
                <w:b/>
              </w:rPr>
            </w:pPr>
          </w:p>
          <w:p w:rsidR="008D3E33" w:rsidRDefault="008D3E33">
            <w:pPr>
              <w:jc w:val="center"/>
              <w:rPr>
                <w:b/>
              </w:rPr>
            </w:pPr>
          </w:p>
        </w:tc>
        <w:tc>
          <w:tcPr>
            <w:tcW w:w="4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E33" w:rsidRDefault="008D3E33">
            <w:pPr>
              <w:jc w:val="center"/>
              <w:rPr>
                <w:b/>
              </w:rPr>
            </w:pPr>
            <w:r>
              <w:rPr>
                <w:b/>
              </w:rPr>
              <w:t>СТАЛО</w:t>
            </w:r>
          </w:p>
          <w:p w:rsidR="008D3E33" w:rsidRDefault="008D3E33">
            <w:pPr>
              <w:jc w:val="center"/>
              <w:rPr>
                <w:b/>
              </w:rPr>
            </w:pPr>
          </w:p>
          <w:p w:rsidR="008D3E33" w:rsidRDefault="008D3E33">
            <w:pPr>
              <w:jc w:val="center"/>
              <w:rPr>
                <w:b/>
              </w:rPr>
            </w:pPr>
          </w:p>
        </w:tc>
      </w:tr>
      <w:tr w:rsidR="008D3E33">
        <w:trPr>
          <w:trHeight w:val="23"/>
        </w:trPr>
        <w:tc>
          <w:tcPr>
            <w:tcW w:w="10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E33" w:rsidRDefault="008D3E33">
            <w:r>
              <w:t>Основание:</w:t>
            </w:r>
          </w:p>
          <w:p w:rsidR="008D3E33" w:rsidRDefault="008D3E33"/>
          <w:p w:rsidR="008D3E33" w:rsidRDefault="008D3E33">
            <w:pPr>
              <w:rPr>
                <w:b/>
              </w:rPr>
            </w:pPr>
            <w:r>
              <w:t>Подпись лица внесшего изменения</w:t>
            </w:r>
          </w:p>
          <w:p w:rsidR="008D3E33" w:rsidRDefault="008D3E33">
            <w:pPr>
              <w:jc w:val="center"/>
              <w:rPr>
                <w:b/>
              </w:rPr>
            </w:pPr>
          </w:p>
        </w:tc>
      </w:tr>
    </w:tbl>
    <w:p w:rsidR="008D3E33" w:rsidRDefault="008D3E33" w:rsidP="00481C9D">
      <w:pPr>
        <w:rPr>
          <w:b/>
          <w:i/>
          <w:sz w:val="28"/>
          <w:szCs w:val="28"/>
        </w:rPr>
      </w:pPr>
    </w:p>
    <w:p w:rsidR="00A94B65" w:rsidRDefault="00A94B65" w:rsidP="00481C9D">
      <w:pPr>
        <w:rPr>
          <w:b/>
          <w:i/>
          <w:sz w:val="28"/>
          <w:szCs w:val="28"/>
        </w:rPr>
      </w:pPr>
    </w:p>
    <w:p w:rsidR="00A94B65" w:rsidRDefault="00A94B65" w:rsidP="00481C9D">
      <w:pPr>
        <w:rPr>
          <w:b/>
          <w:i/>
          <w:sz w:val="28"/>
          <w:szCs w:val="28"/>
        </w:rPr>
      </w:pPr>
    </w:p>
    <w:p w:rsidR="00A94B65" w:rsidRDefault="00A94B65" w:rsidP="00481C9D">
      <w:pPr>
        <w:rPr>
          <w:b/>
          <w:i/>
          <w:sz w:val="28"/>
          <w:szCs w:val="28"/>
        </w:rPr>
      </w:pPr>
    </w:p>
    <w:p w:rsidR="00A94B65" w:rsidRDefault="00A94B65" w:rsidP="00481C9D">
      <w:pPr>
        <w:rPr>
          <w:b/>
          <w:i/>
          <w:sz w:val="28"/>
          <w:szCs w:val="28"/>
        </w:rPr>
      </w:pPr>
    </w:p>
    <w:p w:rsidR="00A94B65" w:rsidRDefault="00A94B65" w:rsidP="00481C9D">
      <w:pPr>
        <w:rPr>
          <w:b/>
          <w:i/>
          <w:sz w:val="28"/>
          <w:szCs w:val="28"/>
        </w:rPr>
      </w:pPr>
    </w:p>
    <w:p w:rsidR="00A94B65" w:rsidRDefault="00A94B65" w:rsidP="00481C9D">
      <w:pPr>
        <w:rPr>
          <w:b/>
          <w:i/>
          <w:sz w:val="28"/>
          <w:szCs w:val="28"/>
        </w:rPr>
      </w:pPr>
    </w:p>
    <w:p w:rsidR="00A94B65" w:rsidRDefault="00A94B65" w:rsidP="00481C9D">
      <w:pPr>
        <w:rPr>
          <w:b/>
          <w:i/>
          <w:sz w:val="28"/>
          <w:szCs w:val="28"/>
        </w:rPr>
      </w:pPr>
    </w:p>
    <w:p w:rsidR="00A94B65" w:rsidRDefault="00A94B65" w:rsidP="00481C9D">
      <w:pPr>
        <w:rPr>
          <w:b/>
          <w:i/>
          <w:sz w:val="28"/>
          <w:szCs w:val="28"/>
        </w:rPr>
      </w:pPr>
    </w:p>
    <w:p w:rsidR="00A94B65" w:rsidRDefault="00A94B65" w:rsidP="00481C9D">
      <w:pPr>
        <w:rPr>
          <w:b/>
          <w:i/>
          <w:sz w:val="28"/>
          <w:szCs w:val="28"/>
        </w:rPr>
      </w:pPr>
    </w:p>
    <w:p w:rsidR="00A94B65" w:rsidRDefault="00A94B65" w:rsidP="00481C9D">
      <w:pPr>
        <w:rPr>
          <w:b/>
          <w:i/>
          <w:sz w:val="28"/>
          <w:szCs w:val="28"/>
        </w:rPr>
      </w:pPr>
    </w:p>
    <w:p w:rsidR="00A94B65" w:rsidRDefault="00A94B65" w:rsidP="00481C9D">
      <w:pPr>
        <w:rPr>
          <w:b/>
          <w:i/>
          <w:sz w:val="28"/>
          <w:szCs w:val="28"/>
        </w:rPr>
      </w:pPr>
    </w:p>
    <w:p w:rsidR="00A94B65" w:rsidRDefault="00A94B65" w:rsidP="00481C9D">
      <w:pPr>
        <w:rPr>
          <w:b/>
          <w:i/>
          <w:sz w:val="28"/>
          <w:szCs w:val="28"/>
        </w:rPr>
      </w:pPr>
    </w:p>
    <w:p w:rsidR="00A94B65" w:rsidRDefault="00A94B65" w:rsidP="00481C9D">
      <w:pPr>
        <w:rPr>
          <w:b/>
          <w:i/>
          <w:sz w:val="28"/>
          <w:szCs w:val="28"/>
        </w:rPr>
      </w:pPr>
    </w:p>
    <w:p w:rsidR="00A94B65" w:rsidRDefault="00A94B65" w:rsidP="00481C9D">
      <w:pPr>
        <w:rPr>
          <w:b/>
          <w:i/>
          <w:sz w:val="28"/>
          <w:szCs w:val="28"/>
        </w:rPr>
      </w:pPr>
    </w:p>
    <w:p w:rsidR="00A94B65" w:rsidRDefault="00A94B65" w:rsidP="00481C9D">
      <w:pPr>
        <w:rPr>
          <w:b/>
          <w:i/>
          <w:sz w:val="28"/>
          <w:szCs w:val="28"/>
        </w:rPr>
      </w:pPr>
    </w:p>
    <w:p w:rsidR="00A94B65" w:rsidRDefault="00A94B65" w:rsidP="00481C9D">
      <w:pPr>
        <w:rPr>
          <w:b/>
          <w:i/>
          <w:sz w:val="28"/>
          <w:szCs w:val="28"/>
        </w:rPr>
      </w:pPr>
    </w:p>
    <w:p w:rsidR="00A94B65" w:rsidRDefault="00A94B65" w:rsidP="00481C9D">
      <w:pPr>
        <w:rPr>
          <w:b/>
          <w:i/>
          <w:sz w:val="28"/>
          <w:szCs w:val="28"/>
        </w:rPr>
      </w:pPr>
    </w:p>
    <w:p w:rsidR="00A94B65" w:rsidRDefault="00A94B65" w:rsidP="00481C9D">
      <w:pPr>
        <w:rPr>
          <w:b/>
          <w:i/>
          <w:sz w:val="28"/>
          <w:szCs w:val="28"/>
        </w:rPr>
      </w:pPr>
    </w:p>
    <w:p w:rsidR="00A94B65" w:rsidRDefault="00A94B65" w:rsidP="00481C9D">
      <w:pPr>
        <w:rPr>
          <w:b/>
          <w:i/>
          <w:sz w:val="28"/>
          <w:szCs w:val="28"/>
        </w:rPr>
      </w:pPr>
    </w:p>
    <w:p w:rsidR="00A94B65" w:rsidRDefault="00A94B65" w:rsidP="00481C9D">
      <w:pPr>
        <w:rPr>
          <w:b/>
          <w:i/>
          <w:sz w:val="28"/>
          <w:szCs w:val="28"/>
        </w:rPr>
      </w:pPr>
    </w:p>
    <w:p w:rsidR="00A94B65" w:rsidRDefault="00A94B65" w:rsidP="00481C9D">
      <w:pPr>
        <w:rPr>
          <w:b/>
          <w:i/>
          <w:sz w:val="28"/>
          <w:szCs w:val="28"/>
        </w:rPr>
      </w:pPr>
    </w:p>
    <w:p w:rsidR="00A94B65" w:rsidRDefault="00A94B65" w:rsidP="00481C9D">
      <w:pPr>
        <w:rPr>
          <w:b/>
          <w:i/>
          <w:sz w:val="28"/>
          <w:szCs w:val="28"/>
        </w:rPr>
      </w:pPr>
    </w:p>
    <w:p w:rsidR="00A94B65" w:rsidRDefault="00A94B65" w:rsidP="00481C9D">
      <w:pPr>
        <w:rPr>
          <w:b/>
          <w:i/>
          <w:sz w:val="28"/>
          <w:szCs w:val="28"/>
        </w:rPr>
      </w:pPr>
    </w:p>
    <w:p w:rsidR="00A94B65" w:rsidRDefault="00A94B65" w:rsidP="00481C9D">
      <w:pPr>
        <w:rPr>
          <w:b/>
          <w:i/>
          <w:sz w:val="28"/>
          <w:szCs w:val="28"/>
        </w:rPr>
      </w:pPr>
    </w:p>
    <w:p w:rsidR="00A94B65" w:rsidRDefault="00A94B65" w:rsidP="00481C9D">
      <w:pPr>
        <w:rPr>
          <w:b/>
          <w:i/>
          <w:sz w:val="28"/>
          <w:szCs w:val="28"/>
        </w:rPr>
      </w:pPr>
    </w:p>
    <w:p w:rsidR="00A94B65" w:rsidRDefault="00A94B65" w:rsidP="00481C9D">
      <w:pPr>
        <w:rPr>
          <w:b/>
          <w:i/>
          <w:sz w:val="28"/>
          <w:szCs w:val="28"/>
        </w:rPr>
      </w:pPr>
    </w:p>
    <w:p w:rsidR="00A94B65" w:rsidRDefault="00A94B65" w:rsidP="00481C9D">
      <w:pPr>
        <w:rPr>
          <w:b/>
          <w:i/>
          <w:sz w:val="28"/>
          <w:szCs w:val="28"/>
        </w:rPr>
      </w:pPr>
    </w:p>
    <w:p w:rsidR="00A94B65" w:rsidRDefault="00A94B65" w:rsidP="00481C9D">
      <w:pPr>
        <w:rPr>
          <w:b/>
          <w:i/>
          <w:sz w:val="28"/>
          <w:szCs w:val="28"/>
        </w:rPr>
      </w:pPr>
    </w:p>
    <w:p w:rsidR="00A94B65" w:rsidRDefault="00A94B65" w:rsidP="00481C9D">
      <w:pPr>
        <w:rPr>
          <w:b/>
          <w:i/>
          <w:sz w:val="28"/>
          <w:szCs w:val="28"/>
        </w:rPr>
      </w:pPr>
    </w:p>
    <w:p w:rsidR="00A94B65" w:rsidRDefault="00A94B65" w:rsidP="00481C9D">
      <w:pPr>
        <w:rPr>
          <w:b/>
          <w:i/>
          <w:sz w:val="28"/>
          <w:szCs w:val="28"/>
        </w:rPr>
      </w:pPr>
    </w:p>
    <w:p w:rsidR="00A94B65" w:rsidRDefault="00A94B65" w:rsidP="00481C9D">
      <w:pPr>
        <w:rPr>
          <w:b/>
          <w:i/>
          <w:sz w:val="28"/>
          <w:szCs w:val="28"/>
        </w:rPr>
      </w:pPr>
    </w:p>
    <w:p w:rsidR="00A94B65" w:rsidRDefault="00A94B65" w:rsidP="00481C9D">
      <w:pPr>
        <w:rPr>
          <w:b/>
          <w:i/>
          <w:sz w:val="28"/>
          <w:szCs w:val="28"/>
        </w:rPr>
      </w:pPr>
    </w:p>
    <w:p w:rsidR="00A94B65" w:rsidRDefault="00A94B65" w:rsidP="00481C9D">
      <w:pPr>
        <w:rPr>
          <w:b/>
          <w:i/>
          <w:sz w:val="28"/>
          <w:szCs w:val="28"/>
        </w:rPr>
      </w:pPr>
    </w:p>
    <w:p w:rsidR="00A94B65" w:rsidRDefault="00A94B65" w:rsidP="00481C9D">
      <w:pPr>
        <w:rPr>
          <w:b/>
          <w:i/>
          <w:sz w:val="28"/>
          <w:szCs w:val="28"/>
        </w:rPr>
      </w:pPr>
    </w:p>
    <w:p w:rsidR="00A94B65" w:rsidRPr="001D3232" w:rsidRDefault="00A94B65" w:rsidP="00A94B65">
      <w:pPr>
        <w:spacing w:line="276" w:lineRule="auto"/>
        <w:jc w:val="center"/>
        <w:rPr>
          <w:rFonts w:eastAsia="Calibri"/>
          <w:bCs/>
          <w:sz w:val="28"/>
          <w:szCs w:val="28"/>
        </w:rPr>
      </w:pPr>
      <w:r w:rsidRPr="001D3232">
        <w:rPr>
          <w:rFonts w:eastAsia="Calibri"/>
          <w:bCs/>
          <w:sz w:val="28"/>
          <w:szCs w:val="28"/>
        </w:rPr>
        <w:t>МИНИСТЕРСТВО ОБРАЗОВАНИЯ</w:t>
      </w:r>
      <w:r>
        <w:rPr>
          <w:rFonts w:eastAsia="Calibri"/>
          <w:bCs/>
          <w:sz w:val="28"/>
          <w:szCs w:val="28"/>
        </w:rPr>
        <w:t>,</w:t>
      </w:r>
      <w:r w:rsidRPr="001D3232">
        <w:rPr>
          <w:rFonts w:eastAsia="Calibri"/>
          <w:bCs/>
          <w:sz w:val="28"/>
          <w:szCs w:val="28"/>
        </w:rPr>
        <w:t xml:space="preserve"> НАУКИ</w:t>
      </w:r>
      <w:r>
        <w:rPr>
          <w:rFonts w:eastAsia="Calibri"/>
          <w:bCs/>
          <w:sz w:val="28"/>
          <w:szCs w:val="28"/>
        </w:rPr>
        <w:t xml:space="preserve"> И МОЛОДЕЖНОЙ ПОЛИТИКИ</w:t>
      </w:r>
      <w:r w:rsidRPr="001D3232">
        <w:rPr>
          <w:rFonts w:eastAsia="Calibri"/>
          <w:bCs/>
          <w:sz w:val="28"/>
          <w:szCs w:val="28"/>
        </w:rPr>
        <w:t xml:space="preserve"> КРАСНОДАРСКОГО КРАЯ</w:t>
      </w:r>
    </w:p>
    <w:p w:rsidR="00A94B65" w:rsidRPr="001D3232" w:rsidRDefault="00A94B65" w:rsidP="00A94B65">
      <w:pPr>
        <w:spacing w:line="276" w:lineRule="auto"/>
        <w:jc w:val="center"/>
        <w:rPr>
          <w:rFonts w:eastAsia="Calibri"/>
          <w:b/>
          <w:bCs/>
          <w:sz w:val="28"/>
          <w:szCs w:val="28"/>
        </w:rPr>
      </w:pPr>
      <w:r w:rsidRPr="001D3232">
        <w:rPr>
          <w:rFonts w:eastAsia="Calibri"/>
          <w:b/>
          <w:bCs/>
          <w:sz w:val="28"/>
          <w:szCs w:val="28"/>
        </w:rPr>
        <w:t xml:space="preserve">ГОСУДАРСТВЕННОЕ </w:t>
      </w:r>
      <w:r>
        <w:rPr>
          <w:rFonts w:eastAsia="Calibri"/>
          <w:b/>
          <w:bCs/>
          <w:sz w:val="28"/>
          <w:szCs w:val="28"/>
        </w:rPr>
        <w:t>АВТОНОМНОЕ</w:t>
      </w:r>
      <w:r w:rsidRPr="001D3232">
        <w:rPr>
          <w:rFonts w:eastAsia="Calibri"/>
          <w:b/>
          <w:bCs/>
          <w:sz w:val="28"/>
          <w:szCs w:val="28"/>
        </w:rPr>
        <w:t xml:space="preserve"> ПРОФЕССИОНАЛЬНОЕ ОБРАЗОВАТЕЛЬНОЕ УЧРЕЖДЕНИЕ КРАСНОДАРСКОГО КРАЯ</w:t>
      </w:r>
    </w:p>
    <w:p w:rsidR="00A94B65" w:rsidRPr="001D3232" w:rsidRDefault="00A94B65" w:rsidP="00A94B65">
      <w:pPr>
        <w:spacing w:line="276" w:lineRule="auto"/>
        <w:jc w:val="center"/>
        <w:rPr>
          <w:rFonts w:eastAsia="Calibri"/>
          <w:b/>
          <w:bCs/>
          <w:sz w:val="28"/>
          <w:szCs w:val="28"/>
        </w:rPr>
      </w:pPr>
      <w:r w:rsidRPr="001D3232">
        <w:rPr>
          <w:rFonts w:eastAsia="Calibri"/>
          <w:b/>
          <w:bCs/>
          <w:sz w:val="28"/>
          <w:szCs w:val="28"/>
        </w:rPr>
        <w:t>«КРАСНОДАРСКИЙ ГУМАНИТАРНО-ТЕХНОЛОГИЧЕСКИЙ КОЛЛЕДЖ»</w:t>
      </w:r>
    </w:p>
    <w:p w:rsidR="00A94B65" w:rsidRDefault="00A94B65" w:rsidP="00A94B65">
      <w:pPr>
        <w:spacing w:after="200" w:line="276" w:lineRule="auto"/>
        <w:jc w:val="center"/>
        <w:rPr>
          <w:rFonts w:eastAsia="Calibri"/>
          <w:b/>
          <w:bCs/>
          <w:sz w:val="28"/>
          <w:szCs w:val="28"/>
        </w:rPr>
      </w:pPr>
    </w:p>
    <w:p w:rsidR="00A94B65" w:rsidRDefault="00A94B65" w:rsidP="00A94B65">
      <w:pPr>
        <w:spacing w:after="200" w:line="276" w:lineRule="auto"/>
        <w:jc w:val="center"/>
        <w:rPr>
          <w:rFonts w:eastAsia="Calibri"/>
          <w:b/>
          <w:sz w:val="28"/>
          <w:szCs w:val="28"/>
        </w:rPr>
      </w:pPr>
    </w:p>
    <w:p w:rsidR="00A94B65" w:rsidRDefault="00A94B65" w:rsidP="00A94B65">
      <w:pPr>
        <w:spacing w:after="200" w:line="276" w:lineRule="auto"/>
        <w:jc w:val="center"/>
        <w:rPr>
          <w:rFonts w:eastAsia="Calibri"/>
          <w:b/>
          <w:sz w:val="28"/>
          <w:szCs w:val="28"/>
        </w:rPr>
      </w:pPr>
    </w:p>
    <w:p w:rsidR="00A94B65" w:rsidRDefault="00A94B65" w:rsidP="00A94B65">
      <w:pPr>
        <w:spacing w:after="200" w:line="276" w:lineRule="auto"/>
        <w:jc w:val="center"/>
        <w:rPr>
          <w:rFonts w:eastAsia="Calibri"/>
          <w:b/>
          <w:sz w:val="28"/>
          <w:szCs w:val="28"/>
        </w:rPr>
      </w:pPr>
    </w:p>
    <w:p w:rsidR="00A94B65" w:rsidRDefault="00A94B65" w:rsidP="00A94B65">
      <w:pPr>
        <w:spacing w:after="200" w:line="276" w:lineRule="auto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РАБОЧАЯ ПРОГРАММА ПРОФЕССИОНАЛЬНОГО МОДУЛЯ</w:t>
      </w:r>
    </w:p>
    <w:p w:rsidR="00A94B65" w:rsidRDefault="00A94B65" w:rsidP="00A94B65">
      <w:pPr>
        <w:spacing w:after="200" w:line="276" w:lineRule="auto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ПМ.02 Производство рекламной продукции</w:t>
      </w:r>
    </w:p>
    <w:p w:rsidR="00A94B65" w:rsidRDefault="00A94B65" w:rsidP="00A94B65">
      <w:pPr>
        <w:spacing w:after="200" w:line="276" w:lineRule="auto"/>
        <w:jc w:val="center"/>
        <w:rPr>
          <w:rFonts w:eastAsia="Calibri"/>
          <w:b/>
          <w:i/>
          <w:sz w:val="28"/>
          <w:szCs w:val="28"/>
        </w:rPr>
      </w:pPr>
      <w:r>
        <w:rPr>
          <w:rFonts w:eastAsia="Calibri"/>
          <w:b/>
          <w:i/>
          <w:sz w:val="28"/>
          <w:szCs w:val="28"/>
        </w:rPr>
        <w:t xml:space="preserve"> «профессиональный цикл»</w:t>
      </w:r>
    </w:p>
    <w:p w:rsidR="00A94B65" w:rsidRDefault="00A94B65" w:rsidP="00A94B65">
      <w:pPr>
        <w:spacing w:after="200" w:line="276" w:lineRule="auto"/>
        <w:jc w:val="center"/>
        <w:rPr>
          <w:rFonts w:eastAsia="Calibri"/>
          <w:b/>
          <w:i/>
          <w:sz w:val="28"/>
          <w:szCs w:val="28"/>
        </w:rPr>
      </w:pPr>
      <w:r>
        <w:rPr>
          <w:rFonts w:eastAsia="Calibri"/>
          <w:b/>
          <w:i/>
          <w:sz w:val="28"/>
          <w:szCs w:val="28"/>
        </w:rPr>
        <w:t>программы подготовки специалистов среднего звена</w:t>
      </w:r>
    </w:p>
    <w:p w:rsidR="00A94B65" w:rsidRDefault="00A94B65" w:rsidP="00A94B65">
      <w:pPr>
        <w:spacing w:after="200" w:line="276" w:lineRule="auto"/>
        <w:jc w:val="center"/>
        <w:rPr>
          <w:rFonts w:eastAsia="Calibri"/>
          <w:b/>
          <w:i/>
          <w:sz w:val="28"/>
          <w:szCs w:val="28"/>
        </w:rPr>
      </w:pPr>
      <w:r>
        <w:rPr>
          <w:rFonts w:eastAsia="Calibri"/>
          <w:b/>
          <w:i/>
          <w:sz w:val="28"/>
          <w:szCs w:val="28"/>
        </w:rPr>
        <w:t>по специальности 42.02.01 Реклама</w:t>
      </w:r>
    </w:p>
    <w:p w:rsidR="00A94B65" w:rsidRDefault="00A94B65" w:rsidP="00A94B65">
      <w:pPr>
        <w:spacing w:after="200" w:line="276" w:lineRule="auto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bCs/>
          <w:i/>
          <w:sz w:val="28"/>
          <w:szCs w:val="28"/>
        </w:rPr>
        <w:t>Профиль получаемого профессионального образования - гуманитарный</w:t>
      </w:r>
    </w:p>
    <w:p w:rsidR="00A94B65" w:rsidRDefault="00A94B65" w:rsidP="00A94B65">
      <w:pPr>
        <w:spacing w:after="200" w:line="276" w:lineRule="auto"/>
        <w:jc w:val="center"/>
        <w:rPr>
          <w:rFonts w:eastAsia="Calibri"/>
          <w:b/>
          <w:sz w:val="28"/>
          <w:szCs w:val="28"/>
        </w:rPr>
      </w:pPr>
    </w:p>
    <w:p w:rsidR="00A94B65" w:rsidRDefault="00A94B65" w:rsidP="00A94B65">
      <w:pPr>
        <w:spacing w:after="200" w:line="276" w:lineRule="auto"/>
        <w:jc w:val="center"/>
        <w:rPr>
          <w:rFonts w:eastAsia="Calibri"/>
          <w:b/>
          <w:sz w:val="28"/>
          <w:szCs w:val="28"/>
        </w:rPr>
      </w:pPr>
    </w:p>
    <w:p w:rsidR="00A94B65" w:rsidRDefault="00A94B65" w:rsidP="00A94B65">
      <w:pPr>
        <w:spacing w:after="200" w:line="276" w:lineRule="auto"/>
        <w:jc w:val="center"/>
        <w:rPr>
          <w:rFonts w:eastAsia="Calibri"/>
          <w:b/>
          <w:sz w:val="28"/>
          <w:szCs w:val="28"/>
        </w:rPr>
      </w:pPr>
    </w:p>
    <w:p w:rsidR="00A94B65" w:rsidRDefault="00A94B65" w:rsidP="00A94B65">
      <w:pPr>
        <w:spacing w:after="200" w:line="276" w:lineRule="auto"/>
        <w:jc w:val="center"/>
        <w:rPr>
          <w:rFonts w:eastAsia="Calibri"/>
          <w:b/>
          <w:sz w:val="28"/>
          <w:szCs w:val="28"/>
        </w:rPr>
      </w:pPr>
    </w:p>
    <w:p w:rsidR="00A94B65" w:rsidRDefault="00A94B65" w:rsidP="00A94B65">
      <w:pPr>
        <w:spacing w:after="200" w:line="276" w:lineRule="auto"/>
        <w:jc w:val="center"/>
        <w:rPr>
          <w:rFonts w:eastAsia="Calibri"/>
          <w:b/>
          <w:sz w:val="28"/>
          <w:szCs w:val="28"/>
        </w:rPr>
      </w:pPr>
    </w:p>
    <w:p w:rsidR="00A94B65" w:rsidRDefault="00A94B65" w:rsidP="00A94B65">
      <w:pPr>
        <w:spacing w:after="200" w:line="276" w:lineRule="auto"/>
        <w:jc w:val="center"/>
        <w:rPr>
          <w:rFonts w:eastAsia="Calibri"/>
          <w:b/>
          <w:sz w:val="28"/>
          <w:szCs w:val="28"/>
        </w:rPr>
      </w:pPr>
    </w:p>
    <w:p w:rsidR="00A94B65" w:rsidRDefault="00A94B65" w:rsidP="00A94B65">
      <w:pPr>
        <w:spacing w:after="200" w:line="276" w:lineRule="auto"/>
        <w:jc w:val="center"/>
        <w:rPr>
          <w:rFonts w:eastAsia="Calibri"/>
          <w:b/>
          <w:sz w:val="28"/>
          <w:szCs w:val="28"/>
        </w:rPr>
      </w:pPr>
    </w:p>
    <w:p w:rsidR="00A94B65" w:rsidRDefault="00A94B65" w:rsidP="00A94B65">
      <w:pPr>
        <w:spacing w:after="200" w:line="276" w:lineRule="auto"/>
        <w:jc w:val="center"/>
        <w:rPr>
          <w:rFonts w:eastAsia="Calibri"/>
          <w:b/>
          <w:sz w:val="28"/>
          <w:szCs w:val="28"/>
        </w:rPr>
      </w:pPr>
    </w:p>
    <w:p w:rsidR="00A94B65" w:rsidRDefault="00A94B65" w:rsidP="00A94B65">
      <w:pPr>
        <w:spacing w:after="200" w:line="276" w:lineRule="auto"/>
        <w:jc w:val="center"/>
        <w:rPr>
          <w:rFonts w:eastAsia="Calibri"/>
          <w:b/>
          <w:sz w:val="28"/>
          <w:szCs w:val="28"/>
        </w:rPr>
      </w:pPr>
    </w:p>
    <w:p w:rsidR="00A94B65" w:rsidRDefault="00A94B65" w:rsidP="00A94B65">
      <w:pPr>
        <w:spacing w:after="200" w:line="276" w:lineRule="auto"/>
        <w:rPr>
          <w:rFonts w:eastAsia="Calibri"/>
          <w:b/>
          <w:sz w:val="28"/>
          <w:szCs w:val="28"/>
        </w:rPr>
      </w:pPr>
    </w:p>
    <w:p w:rsidR="00A94B65" w:rsidRDefault="00A94B65" w:rsidP="00A94B65">
      <w:pPr>
        <w:spacing w:after="200" w:line="276" w:lineRule="auto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г. Краснодар, 201_</w:t>
      </w:r>
    </w:p>
    <w:p w:rsidR="00A94B65" w:rsidRDefault="00A94B65" w:rsidP="00481C9D">
      <w:pPr>
        <w:rPr>
          <w:b/>
          <w:i/>
          <w:sz w:val="28"/>
          <w:szCs w:val="28"/>
        </w:rPr>
      </w:pPr>
    </w:p>
    <w:sectPr w:rsidR="00A94B65" w:rsidSect="0062681E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851" w:right="851" w:bottom="851" w:left="851" w:header="720" w:footer="720" w:gutter="0"/>
      <w:pgNumType w:start="9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043E" w:rsidRDefault="00B6043E">
      <w:r>
        <w:separator/>
      </w:r>
    </w:p>
  </w:endnote>
  <w:endnote w:type="continuationSeparator" w:id="0">
    <w:p w:rsidR="00B6043E" w:rsidRDefault="00B60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MS Gothic"/>
    <w:charset w:val="80"/>
    <w:family w:val="auto"/>
    <w:pitch w:val="default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5" w:csb1="00000000"/>
  </w:font>
  <w:font w:name="Arial Unicode MS쐀嵎嵎">
    <w:charset w:val="CC"/>
    <w:family w:val="swiss"/>
    <w:pitch w:val="variable"/>
  </w:font>
  <w:font w:name="TimesNewRomanPS-BoldMT">
    <w:altName w:val="Arial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78B" w:rsidRDefault="001D678B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78B" w:rsidRDefault="001D678B"/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78B" w:rsidRDefault="001D678B">
    <w:pPr>
      <w:pStyle w:val="af0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78B" w:rsidRDefault="001D678B">
    <w:pPr>
      <w:pStyle w:val="af0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78B" w:rsidRDefault="001D678B"/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78B" w:rsidRDefault="001D678B">
    <w:pPr>
      <w:pStyle w:val="af0"/>
      <w:ind w:right="360"/>
    </w:pP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78B" w:rsidRDefault="001D678B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043E" w:rsidRDefault="00B6043E">
      <w:r>
        <w:separator/>
      </w:r>
    </w:p>
  </w:footnote>
  <w:footnote w:type="continuationSeparator" w:id="0">
    <w:p w:rsidR="00B6043E" w:rsidRDefault="00B604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78B" w:rsidRDefault="001D678B">
    <w:pPr>
      <w:pStyle w:val="af2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5168" behindDoc="0" locked="0" layoutInCell="1" allowOverlap="1" wp14:anchorId="712FABE5" wp14:editId="4CE26202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76860" cy="130810"/>
              <wp:effectExtent l="0" t="0" r="0" b="0"/>
              <wp:wrapSquare wrapText="largest"/>
              <wp:docPr id="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860" cy="13081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D678B" w:rsidRDefault="001D678B">
                          <w:pPr>
                            <w:pStyle w:val="af2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2FABE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0;margin-top:.05pt;width:21.8pt;height:10.3pt;z-index: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" stroked="f">
              <v:fill opacity="0"/>
              <v:textbox inset="0,0,0,0">
                <w:txbxContent>
                  <w:p w:rsidR="001D678B" w:rsidRDefault="001D678B">
                    <w:pPr>
                      <w:pStyle w:val="af2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6192" behindDoc="0" locked="0" layoutInCell="1" allowOverlap="1" wp14:anchorId="23D6BD45" wp14:editId="0027D20B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76860" cy="130810"/>
              <wp:effectExtent l="0" t="0" r="0" b="0"/>
              <wp:wrapSquare wrapText="largest"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860" cy="13081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D678B" w:rsidRDefault="001D678B">
                          <w:pPr>
                            <w:pStyle w:val="af2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3D6BD45" id="Text Box 2" o:spid="_x0000_s1028" type="#_x0000_t202" style="position:absolute;margin-left:0;margin-top:.05pt;width:21.8pt;height:10.3pt;z-index: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" stroked="f">
              <v:fill opacity="0"/>
              <v:textbox inset="0,0,0,0">
                <w:txbxContent>
                  <w:p w:rsidR="001D678B" w:rsidRDefault="001D678B">
                    <w:pPr>
                      <w:pStyle w:val="af2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78B" w:rsidRDefault="001D678B">
    <w:r>
      <w:cr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78B" w:rsidRDefault="001D678B">
    <w:pPr>
      <w:pStyle w:val="af2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7216" behindDoc="0" locked="0" layoutInCell="1" allowOverlap="1" wp14:anchorId="59361B66" wp14:editId="0BC608D3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76860" cy="130810"/>
              <wp:effectExtent l="0" t="0" r="0" b="0"/>
              <wp:wrapSquare wrapText="largest"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860" cy="13081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D678B" w:rsidRDefault="001D678B">
                          <w:pPr>
                            <w:pStyle w:val="af2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361B6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9" type="#_x0000_t202" style="position:absolute;margin-left:0;margin-top:.05pt;width:21.8pt;height:10.3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" stroked="f">
              <v:fill opacity="0"/>
              <v:textbox inset="0,0,0,0">
                <w:txbxContent>
                  <w:p w:rsidR="001D678B" w:rsidRDefault="001D678B">
                    <w:pPr>
                      <w:pStyle w:val="af2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74D484A" wp14:editId="7ADB1D37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76860" cy="130810"/>
              <wp:effectExtent l="0" t="0" r="0" b="0"/>
              <wp:wrapSquare wrapText="largest"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860" cy="13081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D678B" w:rsidRDefault="001D678B">
                          <w:pPr>
                            <w:pStyle w:val="af2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74D484A" id="Text Box 4" o:spid="_x0000_s1030" type="#_x0000_t202" style="position:absolute;margin-left:0;margin-top:.05pt;width:21.8pt;height:10.3pt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" stroked="f">
              <v:fill opacity="0"/>
              <v:textbox inset="0,0,0,0">
                <w:txbxContent>
                  <w:p w:rsidR="001D678B" w:rsidRDefault="001D678B">
                    <w:pPr>
                      <w:pStyle w:val="af2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78B" w:rsidRDefault="001D678B">
    <w:pPr>
      <w:pStyle w:val="af2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78B" w:rsidRDefault="001D678B"/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78B" w:rsidRDefault="001D678B">
    <w:pPr>
      <w:pStyle w:val="af2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76860" cy="130810"/>
              <wp:effectExtent l="0" t="0" r="0" b="0"/>
              <wp:wrapSquare wrapText="largest"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860" cy="13081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D678B" w:rsidRDefault="001D678B">
                          <w:pPr>
                            <w:pStyle w:val="af2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1" type="#_x0000_t202" style="position:absolute;margin-left:0;margin-top:.05pt;width:21.8pt;height:10.3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" stroked="f">
              <v:fill opacity="0"/>
              <v:textbox inset="0,0,0,0">
                <w:txbxContent>
                  <w:p w:rsidR="001D678B" w:rsidRDefault="001D678B">
                    <w:pPr>
                      <w:pStyle w:val="af2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0288" behindDoc="0" locked="0" layoutInCell="1" allowOverlap="1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76860" cy="130810"/>
              <wp:effectExtent l="0" t="0" r="0" b="0"/>
              <wp:wrapSquare wrapText="largest"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860" cy="13081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D678B" w:rsidRDefault="001D678B">
                          <w:pPr>
                            <w:pStyle w:val="af2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6" o:spid="_x0000_s1032" type="#_x0000_t202" style="position:absolute;margin-left:0;margin-top:.05pt;width:21.8pt;height:10.3pt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" stroked="f">
              <v:fill opacity="0"/>
              <v:textbox inset="0,0,0,0">
                <w:txbxContent>
                  <w:p w:rsidR="001D678B" w:rsidRDefault="001D678B">
                    <w:pPr>
                      <w:pStyle w:val="af2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78B" w:rsidRDefault="001D678B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Symbol" w:hAnsi="Symbol" w:cs="Symbol"/>
        <w:sz w:val="28"/>
        <w:szCs w:val="28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4" w15:restartNumberingAfterBreak="0">
    <w:nsid w:val="00000005"/>
    <w:multiLevelType w:val="single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435" w:hanging="360"/>
      </w:pPr>
    </w:lvl>
  </w:abstractNum>
  <w:abstractNum w:abstractNumId="5" w15:restartNumberingAfterBreak="0">
    <w:nsid w:val="00000006"/>
    <w:multiLevelType w:val="singleLevel"/>
    <w:tmpl w:val="00000006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8"/>
        <w:szCs w:val="28"/>
      </w:rPr>
    </w:lvl>
  </w:abstractNum>
  <w:abstractNum w:abstractNumId="6" w15:restartNumberingAfterBreak="0">
    <w:nsid w:val="00000007"/>
    <w:multiLevelType w:val="singleLevel"/>
    <w:tmpl w:val="00000007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7" w15:restartNumberingAfterBreak="0">
    <w:nsid w:val="00000008"/>
    <w:multiLevelType w:val="singleLevel"/>
    <w:tmpl w:val="00000008"/>
    <w:name w:val="WW8Num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8" w15:restartNumberingAfterBreak="0">
    <w:nsid w:val="00000009"/>
    <w:multiLevelType w:val="singleLevel"/>
    <w:tmpl w:val="00000009"/>
    <w:name w:val="WW8Num1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9" w15:restartNumberingAfterBreak="0">
    <w:nsid w:val="0000000A"/>
    <w:multiLevelType w:val="singleLevel"/>
    <w:tmpl w:val="0000000A"/>
    <w:name w:val="WW8Num1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Symbol" w:hAnsi="Symbol" w:cs="Symbol"/>
        <w:b/>
        <w:caps/>
        <w:sz w:val="28"/>
        <w:szCs w:val="28"/>
      </w:rPr>
    </w:lvl>
  </w:abstractNum>
  <w:abstractNum w:abstractNumId="10" w15:restartNumberingAfterBreak="0">
    <w:nsid w:val="0000000B"/>
    <w:multiLevelType w:val="singleLevel"/>
    <w:tmpl w:val="31BC5A3C"/>
    <w:name w:val="WW8Num13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  <w:sz w:val="24"/>
        <w:szCs w:val="24"/>
      </w:rPr>
    </w:lvl>
  </w:abstractNum>
  <w:abstractNum w:abstractNumId="11" w15:restartNumberingAfterBreak="0">
    <w:nsid w:val="0000000C"/>
    <w:multiLevelType w:val="singleLevel"/>
    <w:tmpl w:val="0000000C"/>
    <w:name w:val="WW8Num1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Symbol" w:hAnsi="Symbol" w:cs="Symbol"/>
        <w:b/>
      </w:rPr>
    </w:lvl>
  </w:abstractNum>
  <w:abstractNum w:abstractNumId="12" w15:restartNumberingAfterBreak="0">
    <w:nsid w:val="0297047B"/>
    <w:multiLevelType w:val="hybridMultilevel"/>
    <w:tmpl w:val="50E282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4416F74"/>
    <w:multiLevelType w:val="hybridMultilevel"/>
    <w:tmpl w:val="FF560E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6D4355E"/>
    <w:multiLevelType w:val="hybridMultilevel"/>
    <w:tmpl w:val="9ED871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1F753B"/>
    <w:multiLevelType w:val="hybridMultilevel"/>
    <w:tmpl w:val="C25A8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3A1877"/>
    <w:multiLevelType w:val="hybridMultilevel"/>
    <w:tmpl w:val="B6AA1F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4A7F51"/>
    <w:multiLevelType w:val="hybridMultilevel"/>
    <w:tmpl w:val="F30C93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5F5D9F"/>
    <w:multiLevelType w:val="hybridMultilevel"/>
    <w:tmpl w:val="8A8E0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8837CE"/>
    <w:multiLevelType w:val="hybridMultilevel"/>
    <w:tmpl w:val="D70457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CC1738"/>
    <w:multiLevelType w:val="hybridMultilevel"/>
    <w:tmpl w:val="CE6488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9B4247"/>
    <w:multiLevelType w:val="hybridMultilevel"/>
    <w:tmpl w:val="02DE53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6A2DCE"/>
    <w:multiLevelType w:val="hybridMultilevel"/>
    <w:tmpl w:val="3FDAE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931EA6"/>
    <w:multiLevelType w:val="hybridMultilevel"/>
    <w:tmpl w:val="35E639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FD5CAB"/>
    <w:multiLevelType w:val="multilevel"/>
    <w:tmpl w:val="BAB425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3291B7B"/>
    <w:multiLevelType w:val="hybridMultilevel"/>
    <w:tmpl w:val="84402E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680037"/>
    <w:multiLevelType w:val="hybridMultilevel"/>
    <w:tmpl w:val="D8F2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91007B"/>
    <w:multiLevelType w:val="hybridMultilevel"/>
    <w:tmpl w:val="2B8AA5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795241"/>
    <w:multiLevelType w:val="hybridMultilevel"/>
    <w:tmpl w:val="7CDC7F24"/>
    <w:lvl w:ilvl="0" w:tplc="E696913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A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082479"/>
    <w:multiLevelType w:val="hybridMultilevel"/>
    <w:tmpl w:val="82D48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C3247E"/>
    <w:multiLevelType w:val="hybridMultilevel"/>
    <w:tmpl w:val="B712A8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171014"/>
    <w:multiLevelType w:val="hybridMultilevel"/>
    <w:tmpl w:val="CF8CC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6366CC"/>
    <w:multiLevelType w:val="hybridMultilevel"/>
    <w:tmpl w:val="1B96A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7F093D"/>
    <w:multiLevelType w:val="hybridMultilevel"/>
    <w:tmpl w:val="2E9802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7C7F4D"/>
    <w:multiLevelType w:val="hybridMultilevel"/>
    <w:tmpl w:val="EC1E0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6"/>
  </w:num>
  <w:num w:numId="6">
    <w:abstractNumId w:val="7"/>
  </w:num>
  <w:num w:numId="7">
    <w:abstractNumId w:val="8"/>
  </w:num>
  <w:num w:numId="8">
    <w:abstractNumId w:val="10"/>
  </w:num>
  <w:num w:numId="9">
    <w:abstractNumId w:val="22"/>
  </w:num>
  <w:num w:numId="10">
    <w:abstractNumId w:val="25"/>
  </w:num>
  <w:num w:numId="11">
    <w:abstractNumId w:val="15"/>
  </w:num>
  <w:num w:numId="12">
    <w:abstractNumId w:val="17"/>
  </w:num>
  <w:num w:numId="13">
    <w:abstractNumId w:val="14"/>
  </w:num>
  <w:num w:numId="14">
    <w:abstractNumId w:val="16"/>
  </w:num>
  <w:num w:numId="15">
    <w:abstractNumId w:val="31"/>
  </w:num>
  <w:num w:numId="16">
    <w:abstractNumId w:val="28"/>
  </w:num>
  <w:num w:numId="17">
    <w:abstractNumId w:val="18"/>
  </w:num>
  <w:num w:numId="18">
    <w:abstractNumId w:val="20"/>
  </w:num>
  <w:num w:numId="19">
    <w:abstractNumId w:val="29"/>
  </w:num>
  <w:num w:numId="20">
    <w:abstractNumId w:val="13"/>
  </w:num>
  <w:num w:numId="21">
    <w:abstractNumId w:val="12"/>
  </w:num>
  <w:num w:numId="22">
    <w:abstractNumId w:val="27"/>
  </w:num>
  <w:num w:numId="23">
    <w:abstractNumId w:val="21"/>
  </w:num>
  <w:num w:numId="24">
    <w:abstractNumId w:val="32"/>
  </w:num>
  <w:num w:numId="25">
    <w:abstractNumId w:val="30"/>
  </w:num>
  <w:num w:numId="26">
    <w:abstractNumId w:val="34"/>
  </w:num>
  <w:num w:numId="27">
    <w:abstractNumId w:val="23"/>
  </w:num>
  <w:num w:numId="28">
    <w:abstractNumId w:val="33"/>
  </w:num>
  <w:num w:numId="29">
    <w:abstractNumId w:val="24"/>
  </w:num>
  <w:num w:numId="30">
    <w:abstractNumId w:val="19"/>
  </w:num>
  <w:num w:numId="31">
    <w:abstractNumId w:val="2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CB4"/>
    <w:rsid w:val="00014282"/>
    <w:rsid w:val="0001484E"/>
    <w:rsid w:val="000325C4"/>
    <w:rsid w:val="00045141"/>
    <w:rsid w:val="000526DF"/>
    <w:rsid w:val="000579A5"/>
    <w:rsid w:val="000655C9"/>
    <w:rsid w:val="00071DCA"/>
    <w:rsid w:val="000734C8"/>
    <w:rsid w:val="00075DB8"/>
    <w:rsid w:val="0008149F"/>
    <w:rsid w:val="0008576B"/>
    <w:rsid w:val="00094138"/>
    <w:rsid w:val="000A50B6"/>
    <w:rsid w:val="000C08E0"/>
    <w:rsid w:val="000D6C0C"/>
    <w:rsid w:val="001045F0"/>
    <w:rsid w:val="0010712C"/>
    <w:rsid w:val="001102E3"/>
    <w:rsid w:val="0013192E"/>
    <w:rsid w:val="0015164B"/>
    <w:rsid w:val="00155C9D"/>
    <w:rsid w:val="0015603C"/>
    <w:rsid w:val="00156B72"/>
    <w:rsid w:val="00157695"/>
    <w:rsid w:val="001661E9"/>
    <w:rsid w:val="001701B5"/>
    <w:rsid w:val="00180A2D"/>
    <w:rsid w:val="00193A54"/>
    <w:rsid w:val="00195ABC"/>
    <w:rsid w:val="001961DF"/>
    <w:rsid w:val="001B0136"/>
    <w:rsid w:val="001B29CD"/>
    <w:rsid w:val="001C7CFA"/>
    <w:rsid w:val="001C7DD4"/>
    <w:rsid w:val="001D678B"/>
    <w:rsid w:val="001E1AB0"/>
    <w:rsid w:val="001F002E"/>
    <w:rsid w:val="001F5AFA"/>
    <w:rsid w:val="002029FD"/>
    <w:rsid w:val="002074A7"/>
    <w:rsid w:val="002103F1"/>
    <w:rsid w:val="002124AE"/>
    <w:rsid w:val="00221213"/>
    <w:rsid w:val="002343C5"/>
    <w:rsid w:val="00244261"/>
    <w:rsid w:val="00262636"/>
    <w:rsid w:val="002663DA"/>
    <w:rsid w:val="00266879"/>
    <w:rsid w:val="00271EC6"/>
    <w:rsid w:val="00274591"/>
    <w:rsid w:val="00276D57"/>
    <w:rsid w:val="0028252A"/>
    <w:rsid w:val="002A0BE2"/>
    <w:rsid w:val="002A7195"/>
    <w:rsid w:val="002B0A8D"/>
    <w:rsid w:val="002C2615"/>
    <w:rsid w:val="002D4C0A"/>
    <w:rsid w:val="002D4D71"/>
    <w:rsid w:val="002E17E7"/>
    <w:rsid w:val="002F0F12"/>
    <w:rsid w:val="003025B8"/>
    <w:rsid w:val="0030280A"/>
    <w:rsid w:val="003039C3"/>
    <w:rsid w:val="00310C4E"/>
    <w:rsid w:val="003113AF"/>
    <w:rsid w:val="00311822"/>
    <w:rsid w:val="003247BB"/>
    <w:rsid w:val="003375F7"/>
    <w:rsid w:val="00341C54"/>
    <w:rsid w:val="003632FD"/>
    <w:rsid w:val="00384394"/>
    <w:rsid w:val="00385BF5"/>
    <w:rsid w:val="003A6223"/>
    <w:rsid w:val="003A7264"/>
    <w:rsid w:val="003B1FF6"/>
    <w:rsid w:val="003B7D5D"/>
    <w:rsid w:val="003D1A6D"/>
    <w:rsid w:val="003D3959"/>
    <w:rsid w:val="003D3F07"/>
    <w:rsid w:val="003D43A8"/>
    <w:rsid w:val="003D66B5"/>
    <w:rsid w:val="003E28D5"/>
    <w:rsid w:val="003E77D5"/>
    <w:rsid w:val="003F0EE7"/>
    <w:rsid w:val="003F192A"/>
    <w:rsid w:val="003F26B4"/>
    <w:rsid w:val="003F5369"/>
    <w:rsid w:val="003F6B94"/>
    <w:rsid w:val="004003EF"/>
    <w:rsid w:val="00401185"/>
    <w:rsid w:val="004018B3"/>
    <w:rsid w:val="00407AB8"/>
    <w:rsid w:val="004233B8"/>
    <w:rsid w:val="00437F61"/>
    <w:rsid w:val="00441C45"/>
    <w:rsid w:val="00443D01"/>
    <w:rsid w:val="004441EC"/>
    <w:rsid w:val="0044522A"/>
    <w:rsid w:val="00446873"/>
    <w:rsid w:val="0046057A"/>
    <w:rsid w:val="0047215A"/>
    <w:rsid w:val="00480E33"/>
    <w:rsid w:val="00481C9D"/>
    <w:rsid w:val="004A2483"/>
    <w:rsid w:val="004B26B1"/>
    <w:rsid w:val="004C7D29"/>
    <w:rsid w:val="004E1F85"/>
    <w:rsid w:val="00505656"/>
    <w:rsid w:val="00517A71"/>
    <w:rsid w:val="00532CB4"/>
    <w:rsid w:val="005440D9"/>
    <w:rsid w:val="0055096F"/>
    <w:rsid w:val="00556082"/>
    <w:rsid w:val="00584C63"/>
    <w:rsid w:val="005A158A"/>
    <w:rsid w:val="005A6794"/>
    <w:rsid w:val="005A68E3"/>
    <w:rsid w:val="005B4EB8"/>
    <w:rsid w:val="005C3C13"/>
    <w:rsid w:val="005C3F98"/>
    <w:rsid w:val="005C455C"/>
    <w:rsid w:val="005C5D30"/>
    <w:rsid w:val="005D5B83"/>
    <w:rsid w:val="005F5868"/>
    <w:rsid w:val="00606804"/>
    <w:rsid w:val="00610BCE"/>
    <w:rsid w:val="0062681E"/>
    <w:rsid w:val="00632481"/>
    <w:rsid w:val="006402B5"/>
    <w:rsid w:val="00642BBA"/>
    <w:rsid w:val="00646055"/>
    <w:rsid w:val="00657835"/>
    <w:rsid w:val="0066090E"/>
    <w:rsid w:val="006627DB"/>
    <w:rsid w:val="006652BC"/>
    <w:rsid w:val="006B3FAB"/>
    <w:rsid w:val="006B54D5"/>
    <w:rsid w:val="006E590F"/>
    <w:rsid w:val="006F1685"/>
    <w:rsid w:val="007018B0"/>
    <w:rsid w:val="007244A7"/>
    <w:rsid w:val="00727CFC"/>
    <w:rsid w:val="007323DC"/>
    <w:rsid w:val="00733E62"/>
    <w:rsid w:val="007379A2"/>
    <w:rsid w:val="00747C7C"/>
    <w:rsid w:val="00760D95"/>
    <w:rsid w:val="007624E6"/>
    <w:rsid w:val="00771C00"/>
    <w:rsid w:val="007805C3"/>
    <w:rsid w:val="00786FCB"/>
    <w:rsid w:val="00794A0B"/>
    <w:rsid w:val="007B45AE"/>
    <w:rsid w:val="007C31FC"/>
    <w:rsid w:val="007D3129"/>
    <w:rsid w:val="007D5AE4"/>
    <w:rsid w:val="007E34AD"/>
    <w:rsid w:val="00816D62"/>
    <w:rsid w:val="008255DA"/>
    <w:rsid w:val="00835F50"/>
    <w:rsid w:val="00842C3F"/>
    <w:rsid w:val="008608E3"/>
    <w:rsid w:val="008655F3"/>
    <w:rsid w:val="00870553"/>
    <w:rsid w:val="00880746"/>
    <w:rsid w:val="00895426"/>
    <w:rsid w:val="008A57D0"/>
    <w:rsid w:val="008B472F"/>
    <w:rsid w:val="008C310B"/>
    <w:rsid w:val="008C49F1"/>
    <w:rsid w:val="008D0300"/>
    <w:rsid w:val="008D3E33"/>
    <w:rsid w:val="008D5050"/>
    <w:rsid w:val="008D55FB"/>
    <w:rsid w:val="008D5B9B"/>
    <w:rsid w:val="008D780F"/>
    <w:rsid w:val="008D7A89"/>
    <w:rsid w:val="008E5096"/>
    <w:rsid w:val="008E77F4"/>
    <w:rsid w:val="008F0503"/>
    <w:rsid w:val="0090223A"/>
    <w:rsid w:val="009034BA"/>
    <w:rsid w:val="0091579A"/>
    <w:rsid w:val="00920E24"/>
    <w:rsid w:val="009256C7"/>
    <w:rsid w:val="00934F86"/>
    <w:rsid w:val="00943631"/>
    <w:rsid w:val="00955861"/>
    <w:rsid w:val="00955CA5"/>
    <w:rsid w:val="00955FFC"/>
    <w:rsid w:val="009564C3"/>
    <w:rsid w:val="00962EFB"/>
    <w:rsid w:val="00971E6F"/>
    <w:rsid w:val="009733B4"/>
    <w:rsid w:val="00976966"/>
    <w:rsid w:val="00982729"/>
    <w:rsid w:val="00983922"/>
    <w:rsid w:val="0099194A"/>
    <w:rsid w:val="009A2154"/>
    <w:rsid w:val="009A702F"/>
    <w:rsid w:val="009C1DD8"/>
    <w:rsid w:val="009C4D83"/>
    <w:rsid w:val="009C569A"/>
    <w:rsid w:val="009D7DD0"/>
    <w:rsid w:val="009E5271"/>
    <w:rsid w:val="009F6B6E"/>
    <w:rsid w:val="009F7293"/>
    <w:rsid w:val="00A063F1"/>
    <w:rsid w:val="00A11D45"/>
    <w:rsid w:val="00A20653"/>
    <w:rsid w:val="00A2372F"/>
    <w:rsid w:val="00A31184"/>
    <w:rsid w:val="00A53F4E"/>
    <w:rsid w:val="00A61ADF"/>
    <w:rsid w:val="00A70910"/>
    <w:rsid w:val="00A74DFA"/>
    <w:rsid w:val="00A87A7A"/>
    <w:rsid w:val="00A94155"/>
    <w:rsid w:val="00A94B65"/>
    <w:rsid w:val="00AA08ED"/>
    <w:rsid w:val="00AB09D7"/>
    <w:rsid w:val="00AB77C9"/>
    <w:rsid w:val="00AC046C"/>
    <w:rsid w:val="00AC6D0A"/>
    <w:rsid w:val="00AD6381"/>
    <w:rsid w:val="00AE26E0"/>
    <w:rsid w:val="00AF049C"/>
    <w:rsid w:val="00AF78E9"/>
    <w:rsid w:val="00B053AC"/>
    <w:rsid w:val="00B06FE7"/>
    <w:rsid w:val="00B11D90"/>
    <w:rsid w:val="00B22ABC"/>
    <w:rsid w:val="00B26BC0"/>
    <w:rsid w:val="00B306CB"/>
    <w:rsid w:val="00B37859"/>
    <w:rsid w:val="00B50D05"/>
    <w:rsid w:val="00B51B7B"/>
    <w:rsid w:val="00B550B8"/>
    <w:rsid w:val="00B5717B"/>
    <w:rsid w:val="00B6043E"/>
    <w:rsid w:val="00B63EDD"/>
    <w:rsid w:val="00B65BBA"/>
    <w:rsid w:val="00B67D2B"/>
    <w:rsid w:val="00B70C74"/>
    <w:rsid w:val="00B839D3"/>
    <w:rsid w:val="00BC2626"/>
    <w:rsid w:val="00BC31F3"/>
    <w:rsid w:val="00BC59C9"/>
    <w:rsid w:val="00BD1E71"/>
    <w:rsid w:val="00BD2257"/>
    <w:rsid w:val="00BD447B"/>
    <w:rsid w:val="00BD450C"/>
    <w:rsid w:val="00BD756B"/>
    <w:rsid w:val="00BE6DEC"/>
    <w:rsid w:val="00BF092A"/>
    <w:rsid w:val="00C031F7"/>
    <w:rsid w:val="00C242FA"/>
    <w:rsid w:val="00C3066F"/>
    <w:rsid w:val="00C47A8E"/>
    <w:rsid w:val="00C761C4"/>
    <w:rsid w:val="00CA7830"/>
    <w:rsid w:val="00CB2D22"/>
    <w:rsid w:val="00CE30C7"/>
    <w:rsid w:val="00CF31DB"/>
    <w:rsid w:val="00D0418F"/>
    <w:rsid w:val="00D107AB"/>
    <w:rsid w:val="00D1432B"/>
    <w:rsid w:val="00D2688B"/>
    <w:rsid w:val="00D43D33"/>
    <w:rsid w:val="00D475AC"/>
    <w:rsid w:val="00D52B4C"/>
    <w:rsid w:val="00D823C4"/>
    <w:rsid w:val="00D87AD3"/>
    <w:rsid w:val="00D904A8"/>
    <w:rsid w:val="00D9293E"/>
    <w:rsid w:val="00D95146"/>
    <w:rsid w:val="00DB3DB8"/>
    <w:rsid w:val="00DB607B"/>
    <w:rsid w:val="00DB7AEB"/>
    <w:rsid w:val="00DC0AF5"/>
    <w:rsid w:val="00DC1129"/>
    <w:rsid w:val="00DD3E12"/>
    <w:rsid w:val="00DD620E"/>
    <w:rsid w:val="00DE57E3"/>
    <w:rsid w:val="00DF40B9"/>
    <w:rsid w:val="00DF4709"/>
    <w:rsid w:val="00E02B48"/>
    <w:rsid w:val="00E062CE"/>
    <w:rsid w:val="00E10FF3"/>
    <w:rsid w:val="00E1185E"/>
    <w:rsid w:val="00E1345C"/>
    <w:rsid w:val="00E245DE"/>
    <w:rsid w:val="00E27B3A"/>
    <w:rsid w:val="00E40646"/>
    <w:rsid w:val="00E41E72"/>
    <w:rsid w:val="00E46BD1"/>
    <w:rsid w:val="00E75ADC"/>
    <w:rsid w:val="00E83CBE"/>
    <w:rsid w:val="00EA141C"/>
    <w:rsid w:val="00EC1836"/>
    <w:rsid w:val="00ED434C"/>
    <w:rsid w:val="00EE1B30"/>
    <w:rsid w:val="00EE456B"/>
    <w:rsid w:val="00EE4806"/>
    <w:rsid w:val="00EE5615"/>
    <w:rsid w:val="00EF5BB0"/>
    <w:rsid w:val="00EF65CD"/>
    <w:rsid w:val="00EF76AD"/>
    <w:rsid w:val="00F02FEA"/>
    <w:rsid w:val="00F05A8D"/>
    <w:rsid w:val="00F14AA0"/>
    <w:rsid w:val="00F25A7D"/>
    <w:rsid w:val="00F3796C"/>
    <w:rsid w:val="00F5125B"/>
    <w:rsid w:val="00F6538B"/>
    <w:rsid w:val="00FA655D"/>
    <w:rsid w:val="00FA672C"/>
    <w:rsid w:val="00FB1AB7"/>
    <w:rsid w:val="00FB3CBE"/>
    <w:rsid w:val="00FE487A"/>
    <w:rsid w:val="00FF52AE"/>
    <w:rsid w:val="00FF71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7E4ACD57"/>
  <w15:docId w15:val="{0165E621-A946-4D07-923A-86C4F7078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zh-CN"/>
    </w:rPr>
  </w:style>
  <w:style w:type="paragraph" w:styleId="1">
    <w:name w:val="heading 1"/>
    <w:basedOn w:val="a"/>
    <w:next w:val="a"/>
    <w:qFormat/>
    <w:pPr>
      <w:keepNext/>
      <w:numPr>
        <w:numId w:val="1"/>
      </w:numPr>
      <w:ind w:left="1416" w:firstLine="708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ind w:left="0" w:firstLine="360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ind w:left="0" w:firstLine="360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ind w:left="0" w:firstLine="720"/>
      <w:jc w:val="both"/>
      <w:outlineLvl w:val="3"/>
    </w:pPr>
    <w:rPr>
      <w:rFonts w:ascii="Arial" w:hAnsi="Arial" w:cs="Arial"/>
      <w:i/>
      <w:color w:val="FF0000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ind w:left="0" w:firstLine="360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ind w:left="0" w:firstLine="360"/>
      <w:jc w:val="both"/>
      <w:outlineLvl w:val="5"/>
    </w:pPr>
    <w:rPr>
      <w:b/>
      <w:i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ind w:left="0" w:firstLine="720"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ind w:left="0" w:firstLine="720"/>
      <w:jc w:val="both"/>
      <w:outlineLvl w:val="7"/>
    </w:pPr>
    <w:rPr>
      <w:b/>
      <w:i/>
      <w:lang w:val="it-IT"/>
    </w:rPr>
  </w:style>
  <w:style w:type="paragraph" w:styleId="9">
    <w:name w:val="heading 9"/>
    <w:basedOn w:val="a"/>
    <w:next w:val="a"/>
    <w:qFormat/>
    <w:pPr>
      <w:keepNext/>
      <w:numPr>
        <w:ilvl w:val="8"/>
        <w:numId w:val="1"/>
      </w:numPr>
      <w:ind w:left="0" w:firstLine="720"/>
      <w:jc w:val="both"/>
      <w:outlineLvl w:val="8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Symbol" w:hAnsi="Symbol" w:cs="Symbol"/>
      <w:sz w:val="28"/>
      <w:szCs w:val="28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</w:style>
  <w:style w:type="character" w:customStyle="1" w:styleId="WW8Num8z0">
    <w:name w:val="WW8Num8z0"/>
    <w:rPr>
      <w:rFonts w:ascii="Symbol" w:hAnsi="Symbol" w:cs="Symbol"/>
      <w:sz w:val="28"/>
      <w:szCs w:val="28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2z0">
    <w:name w:val="WW8Num12z0"/>
    <w:rPr>
      <w:rFonts w:ascii="Symbol" w:hAnsi="Symbol" w:cs="Symbol"/>
      <w:b/>
      <w:caps/>
      <w:sz w:val="28"/>
      <w:szCs w:val="28"/>
    </w:rPr>
  </w:style>
  <w:style w:type="character" w:customStyle="1" w:styleId="WW8Num13z0">
    <w:name w:val="WW8Num13z0"/>
    <w:rPr>
      <w:rFonts w:ascii="Symbol" w:hAnsi="Symbol" w:cs="Symbol"/>
      <w:sz w:val="28"/>
      <w:szCs w:val="28"/>
    </w:rPr>
  </w:style>
  <w:style w:type="character" w:customStyle="1" w:styleId="WW8Num14z0">
    <w:name w:val="WW8Num14z0"/>
    <w:rPr>
      <w:rFonts w:ascii="Symbol" w:hAnsi="Symbol" w:cs="Symbol"/>
      <w:b/>
    </w:rPr>
  </w:style>
  <w:style w:type="character" w:customStyle="1" w:styleId="40">
    <w:name w:val="Основной шрифт абзаца4"/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5z0">
    <w:name w:val="WW8Num15z0"/>
    <w:rPr>
      <w:rFonts w:ascii="Symbol" w:hAnsi="Symbol" w:cs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6z0">
    <w:name w:val="WW8Num16z0"/>
    <w:rPr>
      <w:rFonts w:ascii="Symbol" w:hAnsi="Symbol" w:cs="Symbol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Symbol" w:hAnsi="Symbol" w:cs="Symbol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 w:cs="Wingdings"/>
    </w:rPr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Symbol" w:hAnsi="Symbol" w:cs="Symbol"/>
    </w:rPr>
  </w:style>
  <w:style w:type="character" w:customStyle="1" w:styleId="WW8Num26z2">
    <w:name w:val="WW8Num26z2"/>
    <w:rPr>
      <w:rFonts w:ascii="Wingdings" w:hAnsi="Wingdings" w:cs="Wingdings"/>
    </w:rPr>
  </w:style>
  <w:style w:type="character" w:customStyle="1" w:styleId="WW8Num26z4">
    <w:name w:val="WW8Num26z4"/>
    <w:rPr>
      <w:rFonts w:ascii="Courier New" w:hAnsi="Courier New" w:cs="Courier New"/>
    </w:rPr>
  </w:style>
  <w:style w:type="character" w:customStyle="1" w:styleId="WW8Num27z0">
    <w:name w:val="WW8Num27z0"/>
    <w:rPr>
      <w:sz w:val="16"/>
      <w:szCs w:val="16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Symbol" w:hAnsi="Symbol" w:cs="Symbol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 w:cs="Wingdings"/>
    </w:rPr>
  </w:style>
  <w:style w:type="character" w:customStyle="1" w:styleId="WW8Num29z0">
    <w:name w:val="WW8Num29z0"/>
    <w:rPr>
      <w:rFonts w:ascii="Symbol" w:hAnsi="Symbol" w:cs="Symbol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30z0">
    <w:name w:val="WW8Num30z0"/>
    <w:rPr>
      <w:rFonts w:ascii="Symbol" w:hAnsi="Symbol" w:cs="Symbol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30">
    <w:name w:val="Основной шрифт абзаца3"/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20">
    <w:name w:val="Основной шрифт абзаца2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10">
    <w:name w:val="Основной шрифт абзаца1"/>
  </w:style>
  <w:style w:type="character" w:customStyle="1" w:styleId="a3">
    <w:name w:val="Символ сноски"/>
    <w:rPr>
      <w:vertAlign w:val="superscript"/>
    </w:rPr>
  </w:style>
  <w:style w:type="character" w:styleId="a4">
    <w:name w:val="page number"/>
    <w:basedOn w:val="10"/>
  </w:style>
  <w:style w:type="character" w:customStyle="1" w:styleId="11">
    <w:name w:val="Знак сноски1"/>
    <w:rPr>
      <w:vertAlign w:val="superscript"/>
    </w:rPr>
  </w:style>
  <w:style w:type="character" w:customStyle="1" w:styleId="a5">
    <w:name w:val="Символы концевой сноски"/>
    <w:rPr>
      <w:vertAlign w:val="superscript"/>
    </w:rPr>
  </w:style>
  <w:style w:type="character" w:customStyle="1" w:styleId="WW-">
    <w:name w:val="WW-Символы концевой сноски"/>
  </w:style>
  <w:style w:type="character" w:customStyle="1" w:styleId="21">
    <w:name w:val="Знак сноски2"/>
    <w:rPr>
      <w:vertAlign w:val="superscript"/>
    </w:rPr>
  </w:style>
  <w:style w:type="character" w:customStyle="1" w:styleId="12">
    <w:name w:val="Знак концевой сноски1"/>
    <w:rPr>
      <w:vertAlign w:val="superscript"/>
    </w:rPr>
  </w:style>
  <w:style w:type="character" w:customStyle="1" w:styleId="a6">
    <w:name w:val="Текст сноски Знак"/>
    <w:rPr>
      <w:szCs w:val="24"/>
      <w:lang w:val="ru-RU" w:bidi="ar-SA"/>
    </w:rPr>
  </w:style>
  <w:style w:type="character" w:customStyle="1" w:styleId="FontStyle73">
    <w:name w:val="Font Style73"/>
    <w:rPr>
      <w:rFonts w:ascii="Times New Roman" w:hAnsi="Times New Roman" w:cs="Times New Roman"/>
      <w:sz w:val="26"/>
      <w:szCs w:val="26"/>
    </w:rPr>
  </w:style>
  <w:style w:type="character" w:customStyle="1" w:styleId="FontStyle72">
    <w:name w:val="Font Style72"/>
    <w:rPr>
      <w:rFonts w:ascii="Times New Roman" w:hAnsi="Times New Roman" w:cs="Times New Roman"/>
      <w:b/>
      <w:bCs/>
      <w:sz w:val="26"/>
      <w:szCs w:val="26"/>
    </w:rPr>
  </w:style>
  <w:style w:type="character" w:styleId="a7">
    <w:name w:val="Strong"/>
    <w:uiPriority w:val="22"/>
    <w:qFormat/>
    <w:rPr>
      <w:b/>
      <w:bCs/>
    </w:rPr>
  </w:style>
  <w:style w:type="character" w:customStyle="1" w:styleId="FontStyle50">
    <w:name w:val="Font Style50"/>
    <w:rPr>
      <w:rFonts w:ascii="Times New Roman" w:hAnsi="Times New Roman" w:cs="Times New Roman"/>
      <w:b/>
      <w:bCs/>
      <w:sz w:val="22"/>
      <w:szCs w:val="22"/>
    </w:rPr>
  </w:style>
  <w:style w:type="character" w:customStyle="1" w:styleId="a8">
    <w:name w:val="Верхний колонтитул Знак"/>
    <w:rPr>
      <w:sz w:val="24"/>
      <w:szCs w:val="24"/>
      <w:lang w:val="ru-RU" w:bidi="ar-SA"/>
    </w:rPr>
  </w:style>
  <w:style w:type="character" w:customStyle="1" w:styleId="31">
    <w:name w:val="Знак сноски3"/>
    <w:rPr>
      <w:vertAlign w:val="superscript"/>
    </w:rPr>
  </w:style>
  <w:style w:type="character" w:styleId="a9">
    <w:name w:val="Hyperlink"/>
    <w:rPr>
      <w:color w:val="0000FF"/>
      <w:u w:val="single"/>
    </w:rPr>
  </w:style>
  <w:style w:type="paragraph" w:customStyle="1" w:styleId="13">
    <w:name w:val="Заголовок1"/>
    <w:basedOn w:val="a"/>
    <w:next w:val="aa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a">
    <w:name w:val="Body Text"/>
    <w:basedOn w:val="a"/>
    <w:pPr>
      <w:jc w:val="both"/>
    </w:pPr>
  </w:style>
  <w:style w:type="paragraph" w:styleId="ab">
    <w:name w:val="List"/>
    <w:basedOn w:val="aa"/>
    <w:rPr>
      <w:rFonts w:cs="Tahoma"/>
    </w:rPr>
  </w:style>
  <w:style w:type="paragraph" w:styleId="ac">
    <w:name w:val="caption"/>
    <w:basedOn w:val="13"/>
    <w:next w:val="aa"/>
    <w:qFormat/>
    <w:pPr>
      <w:jc w:val="center"/>
    </w:pPr>
    <w:rPr>
      <w:b/>
      <w:bCs/>
      <w:sz w:val="36"/>
      <w:szCs w:val="36"/>
    </w:rPr>
  </w:style>
  <w:style w:type="paragraph" w:customStyle="1" w:styleId="41">
    <w:name w:val="Указатель4"/>
    <w:basedOn w:val="a"/>
    <w:pPr>
      <w:suppressLineNumbers/>
    </w:pPr>
    <w:rPr>
      <w:rFonts w:cs="Mangal"/>
    </w:rPr>
  </w:style>
  <w:style w:type="paragraph" w:customStyle="1" w:styleId="14">
    <w:name w:val="Название объекта1"/>
    <w:basedOn w:val="a"/>
    <w:next w:val="ad"/>
    <w:pPr>
      <w:jc w:val="center"/>
    </w:pPr>
    <w:rPr>
      <w:b/>
      <w:sz w:val="28"/>
    </w:rPr>
  </w:style>
  <w:style w:type="paragraph" w:customStyle="1" w:styleId="32">
    <w:name w:val="Указатель3"/>
    <w:basedOn w:val="a"/>
    <w:pPr>
      <w:suppressLineNumbers/>
    </w:pPr>
    <w:rPr>
      <w:rFonts w:cs="Mangal"/>
    </w:rPr>
  </w:style>
  <w:style w:type="paragraph" w:customStyle="1" w:styleId="22">
    <w:name w:val="Название2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23">
    <w:name w:val="Указатель2"/>
    <w:basedOn w:val="a"/>
    <w:pPr>
      <w:suppressLineNumbers/>
    </w:pPr>
    <w:rPr>
      <w:rFonts w:cs="Tahoma"/>
    </w:rPr>
  </w:style>
  <w:style w:type="paragraph" w:customStyle="1" w:styleId="15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6">
    <w:name w:val="Указатель1"/>
    <w:basedOn w:val="a"/>
    <w:pPr>
      <w:suppressLineNumbers/>
    </w:pPr>
    <w:rPr>
      <w:rFonts w:cs="Tahoma"/>
    </w:rPr>
  </w:style>
  <w:style w:type="paragraph" w:styleId="ae">
    <w:name w:val="Body Text Indent"/>
    <w:basedOn w:val="a"/>
    <w:pPr>
      <w:ind w:firstLine="360"/>
    </w:pPr>
  </w:style>
  <w:style w:type="paragraph" w:customStyle="1" w:styleId="210">
    <w:name w:val="Основной текст с отступом 21"/>
    <w:basedOn w:val="a"/>
    <w:pPr>
      <w:ind w:firstLine="360"/>
      <w:jc w:val="both"/>
    </w:pPr>
  </w:style>
  <w:style w:type="paragraph" w:customStyle="1" w:styleId="310">
    <w:name w:val="Основной текст с отступом 31"/>
    <w:basedOn w:val="a"/>
    <w:pPr>
      <w:ind w:firstLine="709"/>
    </w:pPr>
  </w:style>
  <w:style w:type="paragraph" w:styleId="af">
    <w:name w:val="footnote text"/>
    <w:basedOn w:val="a"/>
    <w:rPr>
      <w:sz w:val="20"/>
    </w:rPr>
  </w:style>
  <w:style w:type="paragraph" w:styleId="af0">
    <w:name w:val="footer"/>
    <w:basedOn w:val="a"/>
    <w:pPr>
      <w:tabs>
        <w:tab w:val="center" w:pos="4677"/>
        <w:tab w:val="right" w:pos="9355"/>
      </w:tabs>
    </w:pPr>
  </w:style>
  <w:style w:type="paragraph" w:customStyle="1" w:styleId="311">
    <w:name w:val="Основной текст 31"/>
    <w:basedOn w:val="a"/>
    <w:pPr>
      <w:jc w:val="both"/>
    </w:pPr>
    <w:rPr>
      <w:b/>
      <w:sz w:val="28"/>
    </w:rPr>
  </w:style>
  <w:style w:type="paragraph" w:styleId="ad">
    <w:name w:val="Subtitle"/>
    <w:basedOn w:val="13"/>
    <w:next w:val="aa"/>
    <w:qFormat/>
    <w:pPr>
      <w:jc w:val="center"/>
    </w:pPr>
    <w:rPr>
      <w:i/>
      <w:iCs/>
    </w:rPr>
  </w:style>
  <w:style w:type="paragraph" w:customStyle="1" w:styleId="17">
    <w:name w:val="Текст1"/>
    <w:basedOn w:val="a"/>
    <w:rPr>
      <w:rFonts w:ascii="Courier New" w:hAnsi="Courier New" w:cs="Courier New"/>
      <w:sz w:val="20"/>
      <w:szCs w:val="20"/>
    </w:rPr>
  </w:style>
  <w:style w:type="paragraph" w:customStyle="1" w:styleId="18">
    <w:name w:val="Стиль1"/>
    <w:pPr>
      <w:suppressAutoHyphens/>
      <w:spacing w:line="360" w:lineRule="auto"/>
      <w:ind w:firstLine="720"/>
      <w:jc w:val="both"/>
    </w:pPr>
    <w:rPr>
      <w:sz w:val="24"/>
      <w:lang w:eastAsia="zh-CN"/>
    </w:rPr>
  </w:style>
  <w:style w:type="paragraph" w:customStyle="1" w:styleId="211">
    <w:name w:val="Основной текст 21"/>
    <w:basedOn w:val="a"/>
    <w:pPr>
      <w:spacing w:after="120" w:line="480" w:lineRule="auto"/>
    </w:pPr>
  </w:style>
  <w:style w:type="paragraph" w:styleId="af1">
    <w:name w:val="Normal (Web)"/>
    <w:basedOn w:val="a"/>
    <w:uiPriority w:val="99"/>
    <w:pPr>
      <w:spacing w:before="100" w:after="100"/>
    </w:pPr>
  </w:style>
  <w:style w:type="paragraph" w:styleId="af2">
    <w:name w:val="header"/>
    <w:basedOn w:val="a"/>
    <w:pPr>
      <w:tabs>
        <w:tab w:val="center" w:pos="4677"/>
        <w:tab w:val="right" w:pos="9355"/>
      </w:tabs>
    </w:pPr>
  </w:style>
  <w:style w:type="paragraph" w:customStyle="1" w:styleId="af3">
    <w:name w:val="Содержимое врезки"/>
    <w:basedOn w:val="aa"/>
    <w:qFormat/>
  </w:style>
  <w:style w:type="paragraph" w:customStyle="1" w:styleId="af4">
    <w:name w:val="Содержимое таблицы"/>
    <w:basedOn w:val="a"/>
    <w:pPr>
      <w:suppressLineNumbers/>
    </w:pPr>
  </w:style>
  <w:style w:type="paragraph" w:customStyle="1" w:styleId="af5">
    <w:name w:val="Заголовок таблицы"/>
    <w:basedOn w:val="af4"/>
    <w:pPr>
      <w:jc w:val="center"/>
    </w:pPr>
    <w:rPr>
      <w:b/>
      <w:bCs/>
    </w:rPr>
  </w:style>
  <w:style w:type="paragraph" w:customStyle="1" w:styleId="af6">
    <w:name w:val="Знак Знак Знак"/>
    <w:basedOn w:val="a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220">
    <w:name w:val="Основной текст 22"/>
    <w:basedOn w:val="a"/>
    <w:pPr>
      <w:spacing w:after="120" w:line="480" w:lineRule="auto"/>
    </w:pPr>
  </w:style>
  <w:style w:type="paragraph" w:customStyle="1" w:styleId="Style9">
    <w:name w:val="Style9"/>
    <w:basedOn w:val="a"/>
    <w:pPr>
      <w:widowControl w:val="0"/>
      <w:autoSpaceDE w:val="0"/>
      <w:jc w:val="both"/>
    </w:pPr>
  </w:style>
  <w:style w:type="paragraph" w:customStyle="1" w:styleId="af7">
    <w:name w:val="+Заголовок"/>
    <w:basedOn w:val="a"/>
    <w:pPr>
      <w:jc w:val="center"/>
    </w:pPr>
    <w:rPr>
      <w:rFonts w:ascii="Tahoma" w:hAnsi="Tahoma" w:cs="Tahoma"/>
      <w:b/>
      <w:caps/>
      <w:sz w:val="22"/>
    </w:rPr>
  </w:style>
  <w:style w:type="paragraph" w:styleId="af8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24">
    <w:name w:val="Знак2"/>
    <w:basedOn w:val="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212">
    <w:name w:val="Список 21"/>
    <w:basedOn w:val="a"/>
    <w:pPr>
      <w:ind w:left="566" w:hanging="283"/>
      <w:contextualSpacing/>
    </w:pPr>
  </w:style>
  <w:style w:type="paragraph" w:customStyle="1" w:styleId="LO-Normal">
    <w:name w:val="LO-Normal"/>
    <w:pPr>
      <w:widowControl w:val="0"/>
      <w:suppressAutoHyphens/>
      <w:snapToGrid w:val="0"/>
      <w:ind w:left="200"/>
      <w:jc w:val="both"/>
    </w:pPr>
    <w:rPr>
      <w:sz w:val="18"/>
      <w:lang w:eastAsia="zh-CN"/>
    </w:rPr>
  </w:style>
  <w:style w:type="paragraph" w:customStyle="1" w:styleId="25">
    <w:name w:val="Обычный2"/>
    <w:pPr>
      <w:suppressAutoHyphens/>
    </w:pPr>
    <w:rPr>
      <w:rFonts w:ascii="Courier New" w:hAnsi="Courier New" w:cs="Courier New"/>
      <w:lang w:eastAsia="zh-CN"/>
    </w:rPr>
  </w:style>
  <w:style w:type="paragraph" w:customStyle="1" w:styleId="19">
    <w:name w:val="Цитата1"/>
    <w:basedOn w:val="a"/>
    <w:pPr>
      <w:spacing w:after="283"/>
      <w:ind w:left="567" w:right="567"/>
    </w:pPr>
  </w:style>
  <w:style w:type="table" w:styleId="af9">
    <w:name w:val="Table Grid"/>
    <w:basedOn w:val="a1"/>
    <w:uiPriority w:val="59"/>
    <w:rsid w:val="005C3F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List Paragraph"/>
    <w:basedOn w:val="a"/>
    <w:uiPriority w:val="34"/>
    <w:qFormat/>
    <w:rsid w:val="005C455C"/>
    <w:pPr>
      <w:ind w:left="720"/>
      <w:contextualSpacing/>
    </w:pPr>
  </w:style>
  <w:style w:type="paragraph" w:customStyle="1" w:styleId="western">
    <w:name w:val="western"/>
    <w:basedOn w:val="a"/>
    <w:rsid w:val="00DB607B"/>
    <w:pPr>
      <w:spacing w:before="100" w:beforeAutospacing="1" w:after="119"/>
      <w:jc w:val="both"/>
    </w:pPr>
    <w:rPr>
      <w:color w:val="00000A"/>
      <w:lang w:eastAsia="ru-RU"/>
    </w:rPr>
  </w:style>
  <w:style w:type="character" w:styleId="afb">
    <w:name w:val="annotation reference"/>
    <w:basedOn w:val="a0"/>
    <w:uiPriority w:val="99"/>
    <w:semiHidden/>
    <w:unhideWhenUsed/>
    <w:rsid w:val="00556082"/>
    <w:rPr>
      <w:sz w:val="16"/>
      <w:szCs w:val="16"/>
    </w:rPr>
  </w:style>
  <w:style w:type="paragraph" w:styleId="afc">
    <w:name w:val="annotation text"/>
    <w:basedOn w:val="a"/>
    <w:link w:val="afd"/>
    <w:uiPriority w:val="99"/>
    <w:semiHidden/>
    <w:unhideWhenUsed/>
    <w:rsid w:val="0055608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556082"/>
    <w:rPr>
      <w:lang w:eastAsia="zh-CN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55608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556082"/>
    <w:rPr>
      <w:b/>
      <w:bCs/>
      <w:lang w:eastAsia="zh-CN"/>
    </w:rPr>
  </w:style>
  <w:style w:type="paragraph" w:styleId="aff0">
    <w:name w:val="No Spacing"/>
    <w:uiPriority w:val="1"/>
    <w:qFormat/>
    <w:rsid w:val="00341C54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http://www.advesti.ru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znanium.com/catalog/product/460565" TargetMode="Externa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7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0AC5E-EFF6-4FD0-B1EE-952C83C22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632</TotalTime>
  <Pages>1</Pages>
  <Words>10305</Words>
  <Characters>58742</Characters>
  <Application>Microsoft Office Word</Application>
  <DocSecurity>0</DocSecurity>
  <Lines>489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ПРОГРАММЫ НПО</vt:lpstr>
    </vt:vector>
  </TitlesOfParts>
  <Company/>
  <LinksUpToDate>false</LinksUpToDate>
  <CharactersWithSpaces>68910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ПРОГРАММЫ НПО</dc:title>
  <dc:creator>Alexander</dc:creator>
  <dc:description>16,1,2,15,14,3,4,13,12,5,6,11,10,7,8,9</dc:description>
  <cp:lastModifiedBy>Любовь Пятовская</cp:lastModifiedBy>
  <cp:revision>30</cp:revision>
  <cp:lastPrinted>2016-02-07T10:23:00Z</cp:lastPrinted>
  <dcterms:created xsi:type="dcterms:W3CDTF">2016-04-15T06:09:00Z</dcterms:created>
  <dcterms:modified xsi:type="dcterms:W3CDTF">2022-12-13T10:15:00Z</dcterms:modified>
</cp:coreProperties>
</file>